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D9736" w14:textId="77777777" w:rsidR="00DB4811" w:rsidRPr="00CB1848" w:rsidRDefault="00DB4811" w:rsidP="00DB4811">
      <w:pPr>
        <w:jc w:val="both"/>
        <w:rPr>
          <w:sz w:val="22"/>
          <w:szCs w:val="22"/>
          <w:u w:val="single"/>
          <w:lang w:val="en-US"/>
        </w:rPr>
      </w:pPr>
      <w:bookmarkStart w:id="0" w:name="_Ref55300680"/>
      <w:bookmarkStart w:id="1" w:name="_Toc55305378"/>
      <w:bookmarkStart w:id="2" w:name="_Toc57314640"/>
      <w:bookmarkStart w:id="3" w:name="_Toc69728963"/>
      <w:bookmarkStart w:id="4" w:name="_Toc141095959"/>
      <w:bookmarkStart w:id="5" w:name="_Toc141096600"/>
      <w:bookmarkStart w:id="6" w:name="_Toc337481268"/>
      <w:bookmarkStart w:id="7" w:name="_Toc353538212"/>
      <w:bookmarkStart w:id="8" w:name="ИНСТРУКЦИИ"/>
    </w:p>
    <w:p w14:paraId="38FD9737" w14:textId="62D4BF1A" w:rsidR="00DB4811" w:rsidRPr="00DF60B7" w:rsidRDefault="001A1DA7" w:rsidP="00DB4811">
      <w:pPr>
        <w:pBdr>
          <w:bottom w:val="single" w:sz="8" w:space="4" w:color="4F81BD"/>
        </w:pBdr>
        <w:spacing w:after="300"/>
        <w:contextualSpacing/>
        <w:jc w:val="center"/>
        <w:rPr>
          <w:rFonts w:ascii="Cambria" w:hAnsi="Cambria"/>
          <w:color w:val="17365D"/>
          <w:spacing w:val="5"/>
          <w:kern w:val="28"/>
          <w:sz w:val="36"/>
          <w:szCs w:val="36"/>
        </w:rPr>
      </w:pPr>
      <w:r w:rsidRPr="003F3E3A">
        <w:t xml:space="preserve"> </w:t>
      </w:r>
      <w:r w:rsidRPr="003F3E3A">
        <w:rPr>
          <w:rFonts w:ascii="Cambria" w:hAnsi="Cambria"/>
          <w:color w:val="17365D"/>
          <w:spacing w:val="5"/>
          <w:kern w:val="28"/>
          <w:sz w:val="36"/>
          <w:szCs w:val="36"/>
        </w:rPr>
        <w:t xml:space="preserve">Д О Г О </w:t>
      </w:r>
      <w:r w:rsidR="003C1A88">
        <w:rPr>
          <w:rFonts w:ascii="Cambria" w:hAnsi="Cambria"/>
          <w:color w:val="17365D"/>
          <w:spacing w:val="5"/>
          <w:kern w:val="28"/>
          <w:sz w:val="36"/>
          <w:szCs w:val="36"/>
        </w:rPr>
        <w:t>В</w:t>
      </w:r>
      <w:r w:rsidR="003C1A88" w:rsidRPr="003F3E3A">
        <w:rPr>
          <w:rFonts w:ascii="Cambria" w:hAnsi="Cambria"/>
          <w:color w:val="17365D"/>
          <w:spacing w:val="5"/>
          <w:kern w:val="28"/>
          <w:sz w:val="36"/>
          <w:szCs w:val="36"/>
        </w:rPr>
        <w:t>О</w:t>
      </w:r>
      <w:r w:rsidRPr="003F3E3A">
        <w:rPr>
          <w:rFonts w:ascii="Cambria" w:hAnsi="Cambria"/>
          <w:color w:val="17365D"/>
          <w:spacing w:val="5"/>
          <w:kern w:val="28"/>
          <w:sz w:val="36"/>
          <w:szCs w:val="36"/>
        </w:rPr>
        <w:t xml:space="preserve"> Р №</w:t>
      </w:r>
      <w:r w:rsidR="00D35A2F">
        <w:rPr>
          <w:rFonts w:ascii="Cambria" w:hAnsi="Cambria"/>
          <w:color w:val="17365D"/>
          <w:spacing w:val="5"/>
          <w:kern w:val="28"/>
          <w:sz w:val="36"/>
          <w:szCs w:val="36"/>
        </w:rPr>
        <w:t xml:space="preserve"> </w:t>
      </w:r>
    </w:p>
    <w:p w14:paraId="38FD9738" w14:textId="77777777" w:rsidR="00DB4811" w:rsidRPr="003F3E3A" w:rsidRDefault="001A1DA7" w:rsidP="00DB4811">
      <w:pPr>
        <w:jc w:val="center"/>
        <w:rPr>
          <w:b/>
          <w:sz w:val="22"/>
          <w:szCs w:val="22"/>
        </w:rPr>
      </w:pPr>
      <w:r w:rsidRPr="003F3E3A">
        <w:rPr>
          <w:b/>
          <w:sz w:val="22"/>
          <w:szCs w:val="22"/>
        </w:rPr>
        <w:t xml:space="preserve">подряда на выполнение ремонтных работ </w:t>
      </w:r>
    </w:p>
    <w:p w14:paraId="38FD9739" w14:textId="77777777" w:rsidR="00DB4811" w:rsidRPr="003F3E3A" w:rsidRDefault="00DB4811" w:rsidP="00DB4811">
      <w:pPr>
        <w:rPr>
          <w:b/>
        </w:rPr>
      </w:pPr>
    </w:p>
    <w:p w14:paraId="38FD973A" w14:textId="7FA17B94" w:rsidR="00DB4811" w:rsidRDefault="001A1DA7" w:rsidP="00DB4811">
      <w:pPr>
        <w:jc w:val="center"/>
        <w:rPr>
          <w:sz w:val="22"/>
          <w:szCs w:val="22"/>
        </w:rPr>
      </w:pPr>
      <w:r w:rsidRPr="003F3E3A">
        <w:rPr>
          <w:sz w:val="22"/>
          <w:szCs w:val="22"/>
        </w:rPr>
        <w:t>г.</w:t>
      </w:r>
      <w:r>
        <w:rPr>
          <w:sz w:val="22"/>
          <w:szCs w:val="22"/>
        </w:rPr>
        <w:t xml:space="preserve"> </w:t>
      </w:r>
      <w:r w:rsidRPr="003F3E3A">
        <w:rPr>
          <w:sz w:val="22"/>
          <w:szCs w:val="22"/>
        </w:rPr>
        <w:t>Ангарск</w:t>
      </w:r>
      <w:r w:rsidRPr="003F3E3A">
        <w:rPr>
          <w:sz w:val="22"/>
          <w:szCs w:val="22"/>
        </w:rPr>
        <w:tab/>
      </w:r>
      <w:r w:rsidR="004C279F">
        <w:rPr>
          <w:sz w:val="22"/>
          <w:szCs w:val="22"/>
        </w:rPr>
        <w:tab/>
      </w:r>
      <w:r w:rsidR="004C279F">
        <w:rPr>
          <w:sz w:val="22"/>
          <w:szCs w:val="22"/>
        </w:rPr>
        <w:tab/>
      </w:r>
      <w:r w:rsidR="004C279F">
        <w:rPr>
          <w:sz w:val="22"/>
          <w:szCs w:val="22"/>
        </w:rPr>
        <w:tab/>
      </w:r>
      <w:r w:rsidR="004C279F">
        <w:rPr>
          <w:sz w:val="22"/>
          <w:szCs w:val="22"/>
        </w:rPr>
        <w:tab/>
      </w:r>
      <w:r w:rsidR="004C279F">
        <w:rPr>
          <w:sz w:val="22"/>
          <w:szCs w:val="22"/>
        </w:rPr>
        <w:tab/>
      </w:r>
      <w:r w:rsidR="004C279F">
        <w:rPr>
          <w:sz w:val="22"/>
          <w:szCs w:val="22"/>
        </w:rPr>
        <w:tab/>
      </w:r>
      <w:r w:rsidR="004C279F">
        <w:rPr>
          <w:sz w:val="22"/>
          <w:szCs w:val="22"/>
        </w:rPr>
        <w:tab/>
      </w:r>
      <w:r>
        <w:rPr>
          <w:sz w:val="22"/>
          <w:szCs w:val="22"/>
        </w:rPr>
        <w:t>«__</w:t>
      </w:r>
      <w:r w:rsidR="004C279F">
        <w:rPr>
          <w:sz w:val="22"/>
          <w:szCs w:val="22"/>
        </w:rPr>
        <w:t>__</w:t>
      </w:r>
      <w:r w:rsidR="007B6477">
        <w:rPr>
          <w:sz w:val="22"/>
          <w:szCs w:val="22"/>
        </w:rPr>
        <w:t>» ________ 2023</w:t>
      </w:r>
      <w:r>
        <w:rPr>
          <w:sz w:val="22"/>
          <w:szCs w:val="22"/>
        </w:rPr>
        <w:t xml:space="preserve"> </w:t>
      </w:r>
      <w:r w:rsidRPr="003F3E3A">
        <w:rPr>
          <w:sz w:val="22"/>
          <w:szCs w:val="22"/>
        </w:rPr>
        <w:t>г.</w:t>
      </w:r>
    </w:p>
    <w:p w14:paraId="38FD973B" w14:textId="77777777" w:rsidR="00DB4811" w:rsidRPr="003F3E3A" w:rsidRDefault="00DB4811" w:rsidP="00DB4811">
      <w:pPr>
        <w:jc w:val="center"/>
        <w:rPr>
          <w:sz w:val="22"/>
          <w:szCs w:val="22"/>
        </w:rPr>
      </w:pPr>
    </w:p>
    <w:p w14:paraId="08253B6D" w14:textId="0B0BF716" w:rsidR="00F70D99" w:rsidRPr="000552AE" w:rsidRDefault="001C4C82" w:rsidP="00F70D99">
      <w:pPr>
        <w:tabs>
          <w:tab w:val="left" w:pos="142"/>
          <w:tab w:val="left" w:pos="567"/>
          <w:tab w:val="left" w:pos="1134"/>
          <w:tab w:val="left" w:pos="1843"/>
        </w:tabs>
        <w:ind w:right="56" w:firstLine="567"/>
        <w:jc w:val="both"/>
        <w:rPr>
          <w:sz w:val="22"/>
          <w:szCs w:val="22"/>
        </w:rPr>
      </w:pPr>
      <w:r>
        <w:rPr>
          <w:sz w:val="22"/>
          <w:szCs w:val="22"/>
        </w:rPr>
        <w:t>А</w:t>
      </w:r>
      <w:r w:rsidR="001A1DA7" w:rsidRPr="00AC1265">
        <w:rPr>
          <w:sz w:val="22"/>
          <w:szCs w:val="22"/>
        </w:rPr>
        <w:t>кционерное общество «Иркут</w:t>
      </w:r>
      <w:r>
        <w:rPr>
          <w:sz w:val="22"/>
          <w:szCs w:val="22"/>
        </w:rPr>
        <w:t>ская электросетевая компания» (</w:t>
      </w:r>
      <w:r w:rsidR="001A1DA7" w:rsidRPr="00AC1265">
        <w:rPr>
          <w:sz w:val="22"/>
          <w:szCs w:val="22"/>
        </w:rPr>
        <w:t xml:space="preserve">АО «ИЭСК»), именуемое в дальнейшем «Заказчик», </w:t>
      </w:r>
      <w:r w:rsidR="006C2B5A" w:rsidRPr="00830C7A">
        <w:rPr>
          <w:spacing w:val="-3"/>
          <w:sz w:val="22"/>
          <w:szCs w:val="22"/>
        </w:rPr>
        <w:t xml:space="preserve">в лице </w:t>
      </w:r>
      <w:r w:rsidR="00010345">
        <w:rPr>
          <w:spacing w:val="-3"/>
          <w:sz w:val="22"/>
          <w:szCs w:val="22"/>
        </w:rPr>
        <w:t>директора</w:t>
      </w:r>
      <w:r w:rsidR="006C2B5A" w:rsidRPr="00830C7A">
        <w:rPr>
          <w:spacing w:val="-3"/>
          <w:sz w:val="22"/>
          <w:szCs w:val="22"/>
        </w:rPr>
        <w:t xml:space="preserve"> филиала </w:t>
      </w:r>
      <w:r>
        <w:rPr>
          <w:spacing w:val="-3"/>
          <w:sz w:val="22"/>
          <w:szCs w:val="22"/>
        </w:rPr>
        <w:t>АО</w:t>
      </w:r>
      <w:r w:rsidR="006C2B5A" w:rsidRPr="00830C7A">
        <w:rPr>
          <w:spacing w:val="-3"/>
          <w:sz w:val="22"/>
          <w:szCs w:val="22"/>
        </w:rPr>
        <w:t xml:space="preserve"> «ИЭСК» «Центральные электрические сети» Ермолова Алексея Владимировича</w:t>
      </w:r>
      <w:r w:rsidR="001A1DA7" w:rsidRPr="00AC1265">
        <w:rPr>
          <w:sz w:val="22"/>
          <w:szCs w:val="22"/>
        </w:rPr>
        <w:t xml:space="preserve">, действующего на основании </w:t>
      </w:r>
      <w:r w:rsidR="001A1DA7">
        <w:rPr>
          <w:sz w:val="22"/>
          <w:szCs w:val="22"/>
        </w:rPr>
        <w:t>доверенности</w:t>
      </w:r>
      <w:r w:rsidR="001A1DA7" w:rsidRPr="00AC1265">
        <w:rPr>
          <w:sz w:val="22"/>
          <w:szCs w:val="22"/>
        </w:rPr>
        <w:t xml:space="preserve"> № </w:t>
      </w:r>
      <w:r w:rsidR="00010345" w:rsidRPr="00010345">
        <w:rPr>
          <w:sz w:val="22"/>
          <w:szCs w:val="22"/>
        </w:rPr>
        <w:t xml:space="preserve"> юр-</w:t>
      </w:r>
      <w:r>
        <w:rPr>
          <w:sz w:val="22"/>
          <w:szCs w:val="22"/>
        </w:rPr>
        <w:t>124</w:t>
      </w:r>
      <w:r w:rsidR="00010345" w:rsidRPr="00010345">
        <w:rPr>
          <w:sz w:val="22"/>
          <w:szCs w:val="22"/>
        </w:rPr>
        <w:t xml:space="preserve"> от </w:t>
      </w:r>
      <w:r>
        <w:rPr>
          <w:sz w:val="22"/>
          <w:szCs w:val="22"/>
        </w:rPr>
        <w:t>03</w:t>
      </w:r>
      <w:r w:rsidR="00010345" w:rsidRPr="00010345">
        <w:rPr>
          <w:sz w:val="22"/>
          <w:szCs w:val="22"/>
        </w:rPr>
        <w:t>.</w:t>
      </w:r>
      <w:r>
        <w:rPr>
          <w:sz w:val="22"/>
          <w:szCs w:val="22"/>
        </w:rPr>
        <w:t>07</w:t>
      </w:r>
      <w:r w:rsidR="00010345" w:rsidRPr="00010345">
        <w:rPr>
          <w:sz w:val="22"/>
          <w:szCs w:val="22"/>
        </w:rPr>
        <w:t>.202</w:t>
      </w:r>
      <w:r>
        <w:rPr>
          <w:sz w:val="22"/>
          <w:szCs w:val="22"/>
        </w:rPr>
        <w:t>3</w:t>
      </w:r>
      <w:r w:rsidR="00010345" w:rsidRPr="00010345">
        <w:rPr>
          <w:sz w:val="22"/>
          <w:szCs w:val="22"/>
        </w:rPr>
        <w:t> г.</w:t>
      </w:r>
      <w:r w:rsidR="00010345" w:rsidRPr="00D31EB7">
        <w:t xml:space="preserve"> </w:t>
      </w:r>
      <w:r w:rsidR="001A1DA7" w:rsidRPr="00AC1265">
        <w:rPr>
          <w:sz w:val="22"/>
          <w:szCs w:val="22"/>
        </w:rPr>
        <w:t xml:space="preserve">с одной стороны, и </w:t>
      </w:r>
      <w:r w:rsidR="00336C2D">
        <w:rPr>
          <w:sz w:val="22"/>
          <w:szCs w:val="22"/>
        </w:rPr>
        <w:t>____________________________________________</w:t>
      </w:r>
      <w:r w:rsidR="00AE55D7" w:rsidRPr="00350FD9">
        <w:rPr>
          <w:sz w:val="24"/>
          <w:szCs w:val="24"/>
        </w:rPr>
        <w:t>,</w:t>
      </w:r>
      <w:r w:rsidR="00AE55D7" w:rsidRPr="00E7735F">
        <w:rPr>
          <w:sz w:val="24"/>
          <w:szCs w:val="24"/>
        </w:rPr>
        <w:t xml:space="preserve"> </w:t>
      </w:r>
      <w:r w:rsidR="00AE55D7" w:rsidRPr="003F3E3A">
        <w:rPr>
          <w:sz w:val="22"/>
          <w:szCs w:val="22"/>
        </w:rPr>
        <w:t>имен</w:t>
      </w:r>
      <w:r w:rsidR="00AE55D7">
        <w:rPr>
          <w:sz w:val="22"/>
          <w:szCs w:val="22"/>
        </w:rPr>
        <w:t>уемое в дальнейшем «Подрядчик»</w:t>
      </w:r>
      <w:r w:rsidR="00F70D99" w:rsidRPr="0012681D">
        <w:rPr>
          <w:sz w:val="22"/>
          <w:szCs w:val="22"/>
        </w:rPr>
        <w:t xml:space="preserve">, </w:t>
      </w:r>
      <w:r w:rsidR="00AE55D7" w:rsidRPr="003F3E3A">
        <w:rPr>
          <w:sz w:val="22"/>
          <w:szCs w:val="22"/>
        </w:rPr>
        <w:t>в лице</w:t>
      </w:r>
      <w:r w:rsidR="00AE55D7">
        <w:rPr>
          <w:sz w:val="22"/>
          <w:szCs w:val="22"/>
        </w:rPr>
        <w:t xml:space="preserve"> </w:t>
      </w:r>
      <w:r w:rsidR="00336C2D">
        <w:rPr>
          <w:sz w:val="22"/>
          <w:szCs w:val="22"/>
        </w:rPr>
        <w:t>____________________________________</w:t>
      </w:r>
      <w:r w:rsidR="00F70D99" w:rsidRPr="0012681D">
        <w:rPr>
          <w:sz w:val="22"/>
          <w:szCs w:val="22"/>
        </w:rPr>
        <w:t>, действующего на основании Устава, именуемое в дальнейшем «Подрядчик», с другой стороны, заключили настоящий договор о нижеследующем:</w:t>
      </w:r>
    </w:p>
    <w:p w14:paraId="38FD973D" w14:textId="7E8AB48B" w:rsidR="00DB4811" w:rsidRPr="003F3E3A" w:rsidRDefault="00CB1C7D" w:rsidP="00F70D99">
      <w:pPr>
        <w:ind w:firstLine="567"/>
        <w:jc w:val="both"/>
        <w:rPr>
          <w:b/>
          <w:sz w:val="22"/>
          <w:szCs w:val="22"/>
        </w:rPr>
      </w:pPr>
      <w:r>
        <w:rPr>
          <w:b/>
          <w:sz w:val="22"/>
          <w:szCs w:val="22"/>
        </w:rPr>
        <w:t xml:space="preserve">                                                          1. </w:t>
      </w:r>
      <w:r w:rsidR="001A1DA7" w:rsidRPr="003F3E3A">
        <w:rPr>
          <w:b/>
          <w:sz w:val="22"/>
          <w:szCs w:val="22"/>
        </w:rPr>
        <w:t>Предмет договора</w:t>
      </w:r>
    </w:p>
    <w:p w14:paraId="38FD973E" w14:textId="223C83CC" w:rsidR="00DB4811" w:rsidRPr="00F80184" w:rsidRDefault="003F3F1A" w:rsidP="00336C2D">
      <w:pPr>
        <w:pStyle w:val="af1"/>
        <w:numPr>
          <w:ilvl w:val="1"/>
          <w:numId w:val="21"/>
        </w:numPr>
        <w:tabs>
          <w:tab w:val="left" w:pos="142"/>
          <w:tab w:val="left" w:pos="567"/>
          <w:tab w:val="left" w:pos="709"/>
          <w:tab w:val="left" w:pos="851"/>
        </w:tabs>
        <w:ind w:left="0" w:firstLine="709"/>
        <w:jc w:val="both"/>
        <w:rPr>
          <w:b/>
          <w:bCs/>
          <w:sz w:val="22"/>
          <w:szCs w:val="22"/>
        </w:rPr>
      </w:pPr>
      <w:r>
        <w:rPr>
          <w:sz w:val="22"/>
          <w:szCs w:val="22"/>
        </w:rPr>
        <w:t xml:space="preserve">. </w:t>
      </w:r>
      <w:r w:rsidR="001A1DA7" w:rsidRPr="00B9565F">
        <w:rPr>
          <w:sz w:val="22"/>
          <w:szCs w:val="22"/>
        </w:rPr>
        <w:t>Подрядчик обязуется в установленный настоящим договором срок выполнить по заданию Заказчика для нужд филиала АО «</w:t>
      </w:r>
      <w:r w:rsidR="001A1DA7" w:rsidRPr="00F80184">
        <w:rPr>
          <w:sz w:val="22"/>
          <w:szCs w:val="22"/>
        </w:rPr>
        <w:t xml:space="preserve">ИЭСК» Центральные электрические сети </w:t>
      </w:r>
      <w:r w:rsidR="001A1DA7" w:rsidRPr="00953ED0">
        <w:rPr>
          <w:b/>
          <w:sz w:val="22"/>
          <w:szCs w:val="22"/>
        </w:rPr>
        <w:t xml:space="preserve">работы по </w:t>
      </w:r>
      <w:r w:rsidR="009A2600" w:rsidRPr="00953ED0">
        <w:rPr>
          <w:b/>
          <w:sz w:val="22"/>
          <w:szCs w:val="22"/>
        </w:rPr>
        <w:t xml:space="preserve">капитальному </w:t>
      </w:r>
      <w:r w:rsidR="001A1DA7" w:rsidRPr="00953ED0">
        <w:rPr>
          <w:b/>
          <w:sz w:val="22"/>
          <w:szCs w:val="22"/>
        </w:rPr>
        <w:t xml:space="preserve">ремонту </w:t>
      </w:r>
      <w:r w:rsidR="00953ED0" w:rsidRPr="00953ED0">
        <w:rPr>
          <w:b/>
          <w:sz w:val="22"/>
          <w:szCs w:val="22"/>
        </w:rPr>
        <w:t>ВЛ-10кВ "Тельма-</w:t>
      </w:r>
      <w:proofErr w:type="spellStart"/>
      <w:r w:rsidR="00953ED0" w:rsidRPr="00953ED0">
        <w:rPr>
          <w:b/>
          <w:sz w:val="22"/>
          <w:szCs w:val="22"/>
        </w:rPr>
        <w:t>Сапиновка</w:t>
      </w:r>
      <w:proofErr w:type="spellEnd"/>
      <w:r w:rsidR="00953ED0" w:rsidRPr="00953ED0">
        <w:rPr>
          <w:b/>
          <w:sz w:val="22"/>
          <w:szCs w:val="22"/>
        </w:rPr>
        <w:t xml:space="preserve">" (инв.№ 7000020030) </w:t>
      </w:r>
      <w:r w:rsidR="00010345" w:rsidRPr="00F80184">
        <w:rPr>
          <w:b/>
        </w:rPr>
        <w:t xml:space="preserve">Всего: </w:t>
      </w:r>
      <w:r w:rsidR="00661AB0">
        <w:rPr>
          <w:b/>
        </w:rPr>
        <w:t>1</w:t>
      </w:r>
      <w:r w:rsidR="007B6477" w:rsidRPr="00F80184">
        <w:rPr>
          <w:b/>
        </w:rPr>
        <w:t xml:space="preserve"> шт</w:t>
      </w:r>
      <w:r w:rsidR="00010345" w:rsidRPr="00F80184">
        <w:rPr>
          <w:b/>
        </w:rPr>
        <w:t xml:space="preserve">. </w:t>
      </w:r>
      <w:r w:rsidR="001A1DA7" w:rsidRPr="00F80184">
        <w:rPr>
          <w:sz w:val="22"/>
          <w:szCs w:val="22"/>
        </w:rPr>
        <w:t xml:space="preserve">в объеме, определенном договором и технической документацией, являющейся его неотъемлемой частью, с соблюдением действующих норм и правил, а Заказчик обязуется создать Подрядчику необходимые условия для выполнения работ, принять их результат и уплатить обусловленную цену. </w:t>
      </w:r>
    </w:p>
    <w:p w14:paraId="38FD973F" w14:textId="77777777" w:rsidR="00DB4811" w:rsidRPr="00F80184" w:rsidRDefault="001A1DA7" w:rsidP="00DB4811">
      <w:pPr>
        <w:tabs>
          <w:tab w:val="left" w:pos="142"/>
          <w:tab w:val="left" w:pos="567"/>
          <w:tab w:val="left" w:pos="851"/>
          <w:tab w:val="left" w:pos="1134"/>
          <w:tab w:val="left" w:pos="1843"/>
        </w:tabs>
        <w:ind w:firstLine="567"/>
        <w:jc w:val="both"/>
        <w:rPr>
          <w:sz w:val="22"/>
          <w:szCs w:val="22"/>
        </w:rPr>
      </w:pPr>
      <w:r w:rsidRPr="00F80184">
        <w:rPr>
          <w:sz w:val="22"/>
          <w:szCs w:val="22"/>
        </w:rPr>
        <w:t>1.2. Техническая документация к настоящему договору включает в себя:</w:t>
      </w:r>
    </w:p>
    <w:p w14:paraId="0E9EAEE4" w14:textId="558B4273" w:rsidR="00010345" w:rsidRPr="00F80184" w:rsidRDefault="00010345" w:rsidP="002F5977">
      <w:pPr>
        <w:numPr>
          <w:ilvl w:val="0"/>
          <w:numId w:val="19"/>
        </w:numPr>
        <w:tabs>
          <w:tab w:val="left" w:pos="851"/>
        </w:tabs>
        <w:jc w:val="both"/>
        <w:rPr>
          <w:sz w:val="22"/>
          <w:szCs w:val="22"/>
        </w:rPr>
      </w:pPr>
      <w:r w:rsidRPr="00F80184">
        <w:rPr>
          <w:rFonts w:cs="Arial"/>
          <w:bCs/>
          <w:iCs/>
          <w:sz w:val="22"/>
          <w:szCs w:val="22"/>
        </w:rPr>
        <w:t>Ведомость объемов работ №1 -</w:t>
      </w:r>
      <w:r w:rsidRPr="00F80184">
        <w:rPr>
          <w:sz w:val="22"/>
          <w:szCs w:val="22"/>
        </w:rPr>
        <w:t xml:space="preserve"> Приложение № 1;</w:t>
      </w:r>
    </w:p>
    <w:p w14:paraId="38FD9740" w14:textId="041EE612" w:rsidR="00DB4811" w:rsidRPr="00F80184" w:rsidRDefault="00010345" w:rsidP="002F5977">
      <w:pPr>
        <w:numPr>
          <w:ilvl w:val="0"/>
          <w:numId w:val="19"/>
        </w:numPr>
        <w:tabs>
          <w:tab w:val="left" w:pos="851"/>
        </w:tabs>
        <w:jc w:val="both"/>
        <w:rPr>
          <w:sz w:val="22"/>
          <w:szCs w:val="22"/>
        </w:rPr>
      </w:pPr>
      <w:r w:rsidRPr="00F80184">
        <w:rPr>
          <w:rFonts w:cs="Arial"/>
          <w:bCs/>
          <w:iCs/>
          <w:sz w:val="22"/>
          <w:szCs w:val="22"/>
        </w:rPr>
        <w:t xml:space="preserve">Локальная смета №1 </w:t>
      </w:r>
      <w:r w:rsidR="00C165F8" w:rsidRPr="00F80184">
        <w:rPr>
          <w:sz w:val="22"/>
          <w:szCs w:val="22"/>
        </w:rPr>
        <w:t xml:space="preserve">– </w:t>
      </w:r>
      <w:r w:rsidR="001A1DA7" w:rsidRPr="00F80184">
        <w:rPr>
          <w:sz w:val="22"/>
          <w:szCs w:val="22"/>
        </w:rPr>
        <w:t xml:space="preserve"> Приложение № </w:t>
      </w:r>
      <w:r w:rsidRPr="00F80184">
        <w:rPr>
          <w:sz w:val="22"/>
          <w:szCs w:val="22"/>
        </w:rPr>
        <w:t>2</w:t>
      </w:r>
      <w:r w:rsidR="001A1DA7" w:rsidRPr="00F80184">
        <w:rPr>
          <w:sz w:val="22"/>
          <w:szCs w:val="22"/>
        </w:rPr>
        <w:t>;</w:t>
      </w:r>
    </w:p>
    <w:p w14:paraId="79458BE7" w14:textId="4CDE9A0B" w:rsidR="00556174" w:rsidRPr="00F80184" w:rsidRDefault="00556174" w:rsidP="002F5977">
      <w:pPr>
        <w:numPr>
          <w:ilvl w:val="0"/>
          <w:numId w:val="19"/>
        </w:numPr>
        <w:tabs>
          <w:tab w:val="left" w:pos="851"/>
        </w:tabs>
        <w:jc w:val="both"/>
        <w:rPr>
          <w:sz w:val="22"/>
          <w:szCs w:val="22"/>
        </w:rPr>
      </w:pPr>
      <w:r w:rsidRPr="00F80184">
        <w:rPr>
          <w:sz w:val="22"/>
          <w:szCs w:val="22"/>
        </w:rPr>
        <w:t xml:space="preserve">График выполнения </w:t>
      </w:r>
      <w:r w:rsidR="00447449">
        <w:rPr>
          <w:sz w:val="22"/>
          <w:szCs w:val="22"/>
        </w:rPr>
        <w:t xml:space="preserve">объемов </w:t>
      </w:r>
      <w:bookmarkStart w:id="9" w:name="_GoBack"/>
      <w:bookmarkEnd w:id="9"/>
      <w:r w:rsidRPr="00F80184">
        <w:rPr>
          <w:sz w:val="22"/>
          <w:szCs w:val="22"/>
        </w:rPr>
        <w:t>работ –</w:t>
      </w:r>
      <w:r w:rsidR="003B759C" w:rsidRPr="00F80184">
        <w:rPr>
          <w:sz w:val="22"/>
          <w:szCs w:val="22"/>
        </w:rPr>
        <w:t xml:space="preserve"> П</w:t>
      </w:r>
      <w:r w:rsidRPr="00F80184">
        <w:rPr>
          <w:sz w:val="22"/>
          <w:szCs w:val="22"/>
        </w:rPr>
        <w:t>риложение №3</w:t>
      </w:r>
      <w:r w:rsidR="005B4995" w:rsidRPr="00F80184">
        <w:rPr>
          <w:sz w:val="22"/>
          <w:szCs w:val="22"/>
        </w:rPr>
        <w:t>.</w:t>
      </w:r>
    </w:p>
    <w:p w14:paraId="38FD9742" w14:textId="77777777" w:rsidR="00DB4811" w:rsidRPr="00F80184" w:rsidRDefault="001A1DA7" w:rsidP="00DB4811">
      <w:pPr>
        <w:tabs>
          <w:tab w:val="left" w:pos="142"/>
          <w:tab w:val="left" w:pos="567"/>
          <w:tab w:val="left" w:pos="851"/>
          <w:tab w:val="left" w:pos="1134"/>
          <w:tab w:val="left" w:pos="1843"/>
        </w:tabs>
        <w:ind w:firstLine="567"/>
        <w:jc w:val="both"/>
        <w:rPr>
          <w:sz w:val="22"/>
          <w:szCs w:val="22"/>
        </w:rPr>
      </w:pPr>
      <w:r w:rsidRPr="00F80184">
        <w:rPr>
          <w:sz w:val="22"/>
          <w:szCs w:val="22"/>
        </w:rPr>
        <w:t>1.3. На момент заключения договора техническая документация передана Подрядчику в полном объёме.</w:t>
      </w:r>
    </w:p>
    <w:p w14:paraId="38FD9743" w14:textId="2E02B8A1" w:rsidR="00DB4811" w:rsidRPr="00F80184" w:rsidRDefault="001A1DA7" w:rsidP="00B6590C">
      <w:pPr>
        <w:pStyle w:val="af1"/>
        <w:numPr>
          <w:ilvl w:val="0"/>
          <w:numId w:val="28"/>
        </w:numPr>
        <w:spacing w:before="120" w:after="120"/>
        <w:jc w:val="center"/>
        <w:rPr>
          <w:b/>
          <w:sz w:val="22"/>
          <w:szCs w:val="22"/>
        </w:rPr>
      </w:pPr>
      <w:r w:rsidRPr="00F80184">
        <w:rPr>
          <w:b/>
          <w:sz w:val="22"/>
          <w:szCs w:val="22"/>
        </w:rPr>
        <w:t>Стоимость работ</w:t>
      </w:r>
    </w:p>
    <w:p w14:paraId="38FD9744" w14:textId="115B6A18" w:rsidR="00DB4811" w:rsidRPr="00F80184" w:rsidRDefault="001A1DA7" w:rsidP="00AD2538">
      <w:pPr>
        <w:tabs>
          <w:tab w:val="left" w:pos="851"/>
        </w:tabs>
        <w:ind w:firstLine="426"/>
        <w:jc w:val="both"/>
        <w:rPr>
          <w:sz w:val="22"/>
          <w:szCs w:val="22"/>
        </w:rPr>
      </w:pPr>
      <w:r w:rsidRPr="00F80184">
        <w:rPr>
          <w:sz w:val="22"/>
          <w:szCs w:val="22"/>
        </w:rPr>
        <w:t xml:space="preserve">2.1. Цена ремонтных работ, выполняемых по настоящему договору, определяется </w:t>
      </w:r>
      <w:r w:rsidR="00336C2D" w:rsidRPr="00F80184">
        <w:rPr>
          <w:rFonts w:cs="Arial"/>
          <w:bCs/>
          <w:iCs/>
          <w:sz w:val="22"/>
          <w:szCs w:val="22"/>
        </w:rPr>
        <w:t xml:space="preserve">Локальная смета №1 </w:t>
      </w:r>
      <w:r w:rsidR="00336C2D" w:rsidRPr="00F80184">
        <w:rPr>
          <w:sz w:val="22"/>
          <w:szCs w:val="22"/>
        </w:rPr>
        <w:t>–  Приложение № 2;</w:t>
      </w:r>
      <w:r w:rsidRPr="00F80184">
        <w:rPr>
          <w:sz w:val="22"/>
          <w:szCs w:val="22"/>
        </w:rPr>
        <w:t xml:space="preserve"> являющимся неотъемлемой частью настоящего договора.</w:t>
      </w:r>
    </w:p>
    <w:p w14:paraId="754D0996" w14:textId="1D0030C4" w:rsidR="00336C2D" w:rsidRPr="00F80184" w:rsidRDefault="001A1DA7" w:rsidP="005415BF">
      <w:pPr>
        <w:pStyle w:val="af1"/>
        <w:numPr>
          <w:ilvl w:val="1"/>
          <w:numId w:val="28"/>
        </w:numPr>
        <w:ind w:left="0" w:firstLine="360"/>
        <w:jc w:val="both"/>
        <w:rPr>
          <w:rFonts w:cs="Arial"/>
          <w:b/>
          <w:bCs/>
          <w:iCs/>
        </w:rPr>
      </w:pPr>
      <w:r w:rsidRPr="00F80184">
        <w:rPr>
          <w:sz w:val="22"/>
          <w:szCs w:val="22"/>
        </w:rPr>
        <w:t>Общая стоимость ремонтных работ, выполняемых по настоящему договору, составляет</w:t>
      </w:r>
      <w:r w:rsidR="005E2227" w:rsidRPr="00F80184">
        <w:rPr>
          <w:sz w:val="22"/>
          <w:szCs w:val="22"/>
        </w:rPr>
        <w:t>:</w:t>
      </w:r>
      <w:r w:rsidRPr="00F80184">
        <w:rPr>
          <w:sz w:val="22"/>
          <w:szCs w:val="22"/>
        </w:rPr>
        <w:t xml:space="preserve"> </w:t>
      </w:r>
      <w:r w:rsidR="005415BF" w:rsidRPr="00F80184">
        <w:rPr>
          <w:rFonts w:cs="Arial"/>
          <w:b/>
          <w:bCs/>
          <w:iCs/>
          <w:sz w:val="22"/>
          <w:szCs w:val="22"/>
        </w:rPr>
        <w:t>___________________________________________</w:t>
      </w:r>
      <w:r w:rsidR="007B6477" w:rsidRPr="00F80184">
        <w:rPr>
          <w:rFonts w:cs="Arial"/>
          <w:bCs/>
          <w:iCs/>
          <w:sz w:val="22"/>
          <w:szCs w:val="22"/>
        </w:rPr>
        <w:t>рубля, 00</w:t>
      </w:r>
      <w:r w:rsidR="001C4C82">
        <w:rPr>
          <w:rFonts w:cs="Arial"/>
          <w:bCs/>
          <w:iCs/>
          <w:sz w:val="22"/>
          <w:szCs w:val="22"/>
        </w:rPr>
        <w:t xml:space="preserve"> коп.</w:t>
      </w:r>
      <w:r w:rsidR="00336C2D" w:rsidRPr="00F80184">
        <w:rPr>
          <w:rFonts w:cs="Arial"/>
          <w:bCs/>
          <w:iCs/>
          <w:sz w:val="22"/>
          <w:szCs w:val="22"/>
        </w:rPr>
        <w:t xml:space="preserve"> кроме того НДС –</w:t>
      </w:r>
      <w:r w:rsidR="005415BF" w:rsidRPr="00F80184">
        <w:rPr>
          <w:rFonts w:cs="Arial"/>
          <w:b/>
          <w:bCs/>
          <w:iCs/>
          <w:sz w:val="22"/>
          <w:szCs w:val="22"/>
        </w:rPr>
        <w:t>_______________________</w:t>
      </w:r>
    </w:p>
    <w:p w14:paraId="4B96097E" w14:textId="7C8618D9" w:rsidR="00336C2D" w:rsidRPr="00F80184" w:rsidRDefault="005E2227" w:rsidP="00336C2D">
      <w:pPr>
        <w:jc w:val="both"/>
        <w:rPr>
          <w:rFonts w:cs="Arial"/>
          <w:b/>
          <w:bCs/>
          <w:iCs/>
          <w:sz w:val="22"/>
          <w:szCs w:val="22"/>
        </w:rPr>
      </w:pPr>
      <w:r w:rsidRPr="00F80184">
        <w:rPr>
          <w:b/>
          <w:sz w:val="22"/>
          <w:szCs w:val="22"/>
        </w:rPr>
        <w:t>Общая стоимость ремонтных работ с учетом НДС составляет</w:t>
      </w:r>
      <w:r w:rsidR="00D73EC1" w:rsidRPr="00F80184">
        <w:rPr>
          <w:b/>
          <w:sz w:val="22"/>
          <w:szCs w:val="22"/>
        </w:rPr>
        <w:t xml:space="preserve"> </w:t>
      </w:r>
      <w:r w:rsidR="005415BF" w:rsidRPr="00F80184">
        <w:rPr>
          <w:rFonts w:cs="Arial"/>
          <w:b/>
          <w:bCs/>
          <w:iCs/>
          <w:sz w:val="22"/>
          <w:szCs w:val="22"/>
        </w:rPr>
        <w:t>_______________________________</w:t>
      </w:r>
    </w:p>
    <w:p w14:paraId="3F7427C1" w14:textId="39428CF4" w:rsidR="005415BF" w:rsidRPr="00F80184" w:rsidRDefault="00B0294F" w:rsidP="00336C2D">
      <w:pPr>
        <w:jc w:val="both"/>
        <w:rPr>
          <w:sz w:val="22"/>
          <w:szCs w:val="22"/>
        </w:rPr>
      </w:pPr>
      <w:r w:rsidRPr="00F80184">
        <w:rPr>
          <w:sz w:val="22"/>
          <w:szCs w:val="22"/>
        </w:rPr>
        <w:t>ЛИБО Подрядчик не является плательщиком НДС, что подтверждается применением упрощенной системы налогообложения в соответствии с главой 26.2 ст.346.12 и 346.13 Налогового кодекса Российской Федерации.</w:t>
      </w:r>
    </w:p>
    <w:p w14:paraId="61616CA4" w14:textId="7AE19B91" w:rsidR="00495E3B" w:rsidRPr="00F80184" w:rsidRDefault="001A1DA7" w:rsidP="00B0294F">
      <w:pPr>
        <w:tabs>
          <w:tab w:val="left" w:pos="142"/>
          <w:tab w:val="left" w:pos="567"/>
          <w:tab w:val="left" w:pos="1134"/>
          <w:tab w:val="left" w:pos="1843"/>
        </w:tabs>
        <w:ind w:firstLine="567"/>
        <w:jc w:val="both"/>
        <w:rPr>
          <w:sz w:val="22"/>
          <w:szCs w:val="22"/>
        </w:rPr>
      </w:pPr>
      <w:r w:rsidRPr="00F80184">
        <w:rPr>
          <w:sz w:val="22"/>
          <w:szCs w:val="22"/>
        </w:rPr>
        <w:t xml:space="preserve">2.3. </w:t>
      </w:r>
      <w:r w:rsidR="00327053" w:rsidRPr="00F80184">
        <w:rPr>
          <w:sz w:val="22"/>
          <w:szCs w:val="22"/>
        </w:rPr>
        <w:t>В цену настоящего договора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715D1399" w14:textId="76014EDE" w:rsidR="00B0294F" w:rsidRPr="00F80184" w:rsidRDefault="00B0294F" w:rsidP="00B0294F">
      <w:pPr>
        <w:tabs>
          <w:tab w:val="left" w:pos="142"/>
          <w:tab w:val="left" w:pos="567"/>
          <w:tab w:val="left" w:pos="1134"/>
          <w:tab w:val="left" w:pos="1843"/>
        </w:tabs>
        <w:ind w:firstLine="567"/>
        <w:jc w:val="both"/>
        <w:rPr>
          <w:sz w:val="22"/>
          <w:szCs w:val="22"/>
        </w:rPr>
      </w:pPr>
      <w:r w:rsidRPr="00F80184">
        <w:rPr>
          <w:sz w:val="22"/>
          <w:szCs w:val="22"/>
        </w:rPr>
        <w:t>2.4.</w:t>
      </w:r>
      <w:r w:rsidRPr="00F80184">
        <w:rPr>
          <w:sz w:val="22"/>
          <w:szCs w:val="22"/>
        </w:rPr>
        <w:tab/>
        <w:t>Цена Работ не подлежит увеличению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1AC5BC36" w14:textId="6F2F9FF3" w:rsidR="00B0294F" w:rsidRPr="00F80184" w:rsidRDefault="00B0294F" w:rsidP="00B0294F">
      <w:pPr>
        <w:tabs>
          <w:tab w:val="left" w:pos="142"/>
          <w:tab w:val="left" w:pos="567"/>
          <w:tab w:val="left" w:pos="1134"/>
          <w:tab w:val="left" w:pos="1843"/>
        </w:tabs>
        <w:ind w:firstLine="567"/>
        <w:jc w:val="both"/>
        <w:rPr>
          <w:sz w:val="22"/>
          <w:szCs w:val="22"/>
        </w:rPr>
      </w:pPr>
      <w:r w:rsidRPr="00F80184">
        <w:rPr>
          <w:sz w:val="22"/>
          <w:szCs w:val="22"/>
        </w:rPr>
        <w:t>2.5.</w:t>
      </w:r>
      <w:r w:rsidRPr="00F80184">
        <w:rPr>
          <w:sz w:val="22"/>
          <w:szCs w:val="22"/>
        </w:rPr>
        <w:tab/>
        <w:t>Подрядчик настоящим принимает риск увеличения стоимости (удорожания) отдельных элементов, Материалов, рабочей силы и т.п. и не будет требовать расторжения или изменения Договора в связи с таким удорожанием.</w:t>
      </w:r>
    </w:p>
    <w:p w14:paraId="2ED21F30" w14:textId="176A6424" w:rsidR="00B0294F" w:rsidRPr="00F80184" w:rsidRDefault="00B0294F" w:rsidP="00B0294F">
      <w:pPr>
        <w:tabs>
          <w:tab w:val="left" w:pos="142"/>
          <w:tab w:val="left" w:pos="567"/>
          <w:tab w:val="left" w:pos="1134"/>
          <w:tab w:val="left" w:pos="1843"/>
        </w:tabs>
        <w:ind w:firstLine="567"/>
        <w:jc w:val="both"/>
        <w:rPr>
          <w:sz w:val="22"/>
          <w:szCs w:val="22"/>
        </w:rPr>
      </w:pPr>
      <w:r w:rsidRPr="00F80184">
        <w:rPr>
          <w:sz w:val="22"/>
          <w:szCs w:val="22"/>
        </w:rPr>
        <w:t>2.6.</w:t>
      </w:r>
      <w:r w:rsidRPr="00F80184">
        <w:rPr>
          <w:sz w:val="22"/>
          <w:szCs w:val="22"/>
        </w:rPr>
        <w:tab/>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203BCFCC" w14:textId="6ADD8FE2" w:rsidR="00717B9F" w:rsidRPr="003F3E3A" w:rsidRDefault="00B0294F" w:rsidP="00F213BC">
      <w:pPr>
        <w:tabs>
          <w:tab w:val="left" w:pos="142"/>
          <w:tab w:val="left" w:pos="567"/>
          <w:tab w:val="left" w:pos="1134"/>
          <w:tab w:val="left" w:pos="1843"/>
        </w:tabs>
        <w:ind w:firstLine="567"/>
        <w:jc w:val="both"/>
        <w:rPr>
          <w:sz w:val="22"/>
          <w:szCs w:val="22"/>
        </w:rPr>
      </w:pPr>
      <w:r w:rsidRPr="00F80184">
        <w:rPr>
          <w:sz w:val="22"/>
          <w:szCs w:val="22"/>
        </w:rPr>
        <w:t>2.7.</w:t>
      </w:r>
      <w:r w:rsidRPr="00F80184">
        <w:rPr>
          <w:sz w:val="22"/>
          <w:szCs w:val="22"/>
        </w:rPr>
        <w:tab/>
        <w:t>Расходы Подрядчика на служебные командировки работников Подрядчика, необходимые для исполнения Договора (командировочные расходы), включены в цену работ по Договору, согл</w:t>
      </w:r>
      <w:r w:rsidR="00E20A6A" w:rsidRPr="00F80184">
        <w:rPr>
          <w:sz w:val="22"/>
          <w:szCs w:val="22"/>
        </w:rPr>
        <w:t>асованную сторонами в пункте 2.2</w:t>
      </w:r>
      <w:r w:rsidRPr="00F80184">
        <w:rPr>
          <w:sz w:val="22"/>
          <w:szCs w:val="22"/>
        </w:rPr>
        <w:t>. настоящего Договора. Командировочные расходы подтверждаются документально (приказы о направлении в командировку, приказы о размере суточных, путевые листы/квитанции/кассовые чеки на оплату проезда к месту выполнения работ и обратно) и оплачиваются по фактическим затратам. Размер оплаты командировочных расходов Подрядчика не должен превышать размера командировочных расходов, установленного Сметной документацией (Приложение № 2 к настоящему Договору)</w:t>
      </w:r>
    </w:p>
    <w:p w14:paraId="38FD9747" w14:textId="77777777" w:rsidR="00DB4811" w:rsidRPr="003F3E3A" w:rsidRDefault="001A1DA7" w:rsidP="002F5977">
      <w:pPr>
        <w:numPr>
          <w:ilvl w:val="0"/>
          <w:numId w:val="14"/>
        </w:numPr>
        <w:spacing w:before="120" w:after="120"/>
        <w:ind w:left="0" w:firstLine="0"/>
        <w:jc w:val="center"/>
        <w:rPr>
          <w:b/>
          <w:sz w:val="22"/>
          <w:szCs w:val="22"/>
        </w:rPr>
      </w:pPr>
      <w:r w:rsidRPr="003F3E3A">
        <w:rPr>
          <w:b/>
          <w:sz w:val="22"/>
          <w:szCs w:val="22"/>
        </w:rPr>
        <w:lastRenderedPageBreak/>
        <w:t>Права и обязанности сторон</w:t>
      </w:r>
    </w:p>
    <w:p w14:paraId="38FD9748" w14:textId="77777777" w:rsidR="00DB4811" w:rsidRPr="003F3E3A" w:rsidRDefault="001A1DA7" w:rsidP="002F5977">
      <w:pPr>
        <w:numPr>
          <w:ilvl w:val="1"/>
          <w:numId w:val="14"/>
        </w:numPr>
        <w:ind w:left="0" w:firstLine="567"/>
        <w:jc w:val="both"/>
        <w:rPr>
          <w:b/>
          <w:sz w:val="22"/>
          <w:szCs w:val="22"/>
          <w:u w:val="single"/>
        </w:rPr>
      </w:pPr>
      <w:r w:rsidRPr="003F3E3A">
        <w:rPr>
          <w:b/>
          <w:sz w:val="22"/>
          <w:szCs w:val="22"/>
          <w:u w:val="single"/>
        </w:rPr>
        <w:t xml:space="preserve"> Подрядчик обязуется:</w:t>
      </w:r>
    </w:p>
    <w:p w14:paraId="38FD9749" w14:textId="47F17E7A" w:rsidR="00DB4811" w:rsidRPr="00B40D71"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3.1.1. </w:t>
      </w:r>
      <w:r w:rsidRPr="00B40D71">
        <w:rPr>
          <w:sz w:val="22"/>
          <w:szCs w:val="22"/>
        </w:rPr>
        <w:t xml:space="preserve">Выполнить работы, являющиеся предметом настоящего договора, в соответствии с технической документацией и графиком </w:t>
      </w:r>
      <w:r w:rsidR="003B759C">
        <w:rPr>
          <w:sz w:val="22"/>
          <w:szCs w:val="22"/>
        </w:rPr>
        <w:t>выполнения</w:t>
      </w:r>
      <w:r w:rsidRPr="00B40D71">
        <w:rPr>
          <w:sz w:val="22"/>
          <w:szCs w:val="22"/>
        </w:rPr>
        <w:t xml:space="preserve"> работ (Приложение № 3);</w:t>
      </w:r>
    </w:p>
    <w:p w14:paraId="38FD974A" w14:textId="1B510CC4" w:rsidR="00DB4811" w:rsidRDefault="001A1DA7" w:rsidP="00DB4811">
      <w:pPr>
        <w:tabs>
          <w:tab w:val="left" w:pos="142"/>
          <w:tab w:val="left" w:pos="567"/>
          <w:tab w:val="num" w:pos="1080"/>
          <w:tab w:val="left" w:pos="1134"/>
          <w:tab w:val="left" w:pos="1843"/>
        </w:tabs>
        <w:ind w:firstLine="567"/>
        <w:jc w:val="both"/>
        <w:rPr>
          <w:sz w:val="22"/>
          <w:szCs w:val="22"/>
        </w:rPr>
      </w:pPr>
      <w:r w:rsidRPr="00B40D71">
        <w:rPr>
          <w:sz w:val="22"/>
          <w:szCs w:val="22"/>
        </w:rPr>
        <w:t>3.1.2. Обеспечить выполнение работ материалами в</w:t>
      </w:r>
      <w:r w:rsidRPr="003F3E3A">
        <w:rPr>
          <w:sz w:val="22"/>
          <w:szCs w:val="22"/>
        </w:rPr>
        <w:t xml:space="preserve"> полном объеме и номенклатуре;</w:t>
      </w:r>
    </w:p>
    <w:p w14:paraId="0F63865C" w14:textId="3E138603" w:rsidR="002D52FA" w:rsidRPr="003F3E3A" w:rsidRDefault="002D52FA" w:rsidP="00F213BC">
      <w:pPr>
        <w:tabs>
          <w:tab w:val="left" w:pos="142"/>
          <w:tab w:val="left" w:pos="567"/>
          <w:tab w:val="num" w:pos="1080"/>
          <w:tab w:val="left" w:pos="1134"/>
          <w:tab w:val="left" w:pos="1843"/>
        </w:tabs>
        <w:ind w:firstLine="567"/>
        <w:jc w:val="both"/>
        <w:rPr>
          <w:sz w:val="22"/>
          <w:szCs w:val="22"/>
        </w:rPr>
      </w:pPr>
      <w:r w:rsidRPr="004C279F">
        <w:rPr>
          <w:sz w:val="22"/>
          <w:szCs w:val="22"/>
        </w:rPr>
        <w:t>3.1.3.</w:t>
      </w:r>
      <w:r w:rsidR="0047174D" w:rsidRPr="004C279F">
        <w:rPr>
          <w:sz w:val="22"/>
          <w:szCs w:val="22"/>
        </w:rPr>
        <w:t xml:space="preserve"> За 10 (десять</w:t>
      </w:r>
      <w:r w:rsidRPr="004C279F">
        <w:rPr>
          <w:sz w:val="22"/>
          <w:szCs w:val="22"/>
        </w:rPr>
        <w:t xml:space="preserve">) дней до начала выполнения работ предоставить технологические карты или разработать Проект производства работ на выполнение отдельных видов ремонта или его составных частей, либо на объект ремонта в целом на основе предоставленной заказчиком сметной, технической или иной документации, определяющих объем и состав технологических операций, и согласовывать его с Заказчиком, а при необходимости – с уполномоченными Государственными органами. Технологические карты, проект производства работ  составляются в соответствии с рекомендациями МДС12-29.2006 «Методические рекомендации по разработке и оформлению технологической карты», МДС12-81.2007 «Методические рекомендации по разработке и оформлению проекта организации строительства и проекта производства работ» с учётом: 1) Соблюдения договорных сроков завершения работ; 2) Применения технологических процессов, обеспечивающих заданный уровень качества работ;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 </w:t>
      </w:r>
    </w:p>
    <w:p w14:paraId="38FD974B" w14:textId="586E1075"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3.1.4</w:t>
      </w:r>
      <w:r w:rsidR="001A1DA7" w:rsidRPr="003F3E3A">
        <w:rPr>
          <w:sz w:val="22"/>
          <w:szCs w:val="22"/>
        </w:rPr>
        <w:t xml:space="preserve">. Сообщить </w:t>
      </w:r>
      <w:r w:rsidR="001A1DA7" w:rsidRPr="003F3E3A">
        <w:rPr>
          <w:b/>
          <w:bCs/>
          <w:sz w:val="22"/>
          <w:szCs w:val="22"/>
        </w:rPr>
        <w:t>Заказчику</w:t>
      </w:r>
      <w:r w:rsidR="001A1DA7" w:rsidRPr="003F3E3A">
        <w:rPr>
          <w:sz w:val="22"/>
          <w:szCs w:val="22"/>
        </w:rPr>
        <w:t xml:space="preserve">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8FD974C" w14:textId="0B3F4522"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3.1.5</w:t>
      </w:r>
      <w:r w:rsidR="001A1DA7" w:rsidRPr="003F3E3A">
        <w:rPr>
          <w:sz w:val="22"/>
          <w:szCs w:val="22"/>
        </w:rPr>
        <w:t>. Приостановить выполнение работ:</w:t>
      </w:r>
    </w:p>
    <w:p w14:paraId="38FD974D" w14:textId="77777777" w:rsidR="00DB4811" w:rsidRPr="003F3E3A" w:rsidRDefault="001A1DA7" w:rsidP="002F5977">
      <w:pPr>
        <w:numPr>
          <w:ilvl w:val="0"/>
          <w:numId w:val="15"/>
        </w:numPr>
        <w:tabs>
          <w:tab w:val="num" w:pos="720"/>
          <w:tab w:val="num" w:pos="1080"/>
        </w:tabs>
        <w:ind w:left="0" w:firstLine="567"/>
        <w:jc w:val="both"/>
        <w:rPr>
          <w:sz w:val="22"/>
          <w:szCs w:val="22"/>
        </w:rPr>
      </w:pPr>
      <w:r w:rsidRPr="003F3E3A">
        <w:rPr>
          <w:sz w:val="22"/>
          <w:szCs w:val="22"/>
        </w:rPr>
        <w:t xml:space="preserve">если в течение десяти дней нет ответа от </w:t>
      </w:r>
      <w:r w:rsidRPr="003F3E3A">
        <w:rPr>
          <w:b/>
          <w:bCs/>
          <w:sz w:val="22"/>
          <w:szCs w:val="22"/>
        </w:rPr>
        <w:t>Заказчика</w:t>
      </w:r>
      <w:r w:rsidRPr="003F3E3A">
        <w:rPr>
          <w:sz w:val="22"/>
          <w:szCs w:val="22"/>
        </w:rPr>
        <w:t xml:space="preserve"> на сообщение о необходимости проведения дополнительных работ и увеличения сметной стоимости работ, выполняемых по договору;</w:t>
      </w:r>
    </w:p>
    <w:p w14:paraId="38FD974E" w14:textId="77777777" w:rsidR="00DB4811" w:rsidRPr="003F3E3A" w:rsidRDefault="001A1DA7" w:rsidP="002F5977">
      <w:pPr>
        <w:numPr>
          <w:ilvl w:val="0"/>
          <w:numId w:val="15"/>
        </w:numPr>
        <w:tabs>
          <w:tab w:val="num" w:pos="720"/>
          <w:tab w:val="num" w:pos="1080"/>
        </w:tabs>
        <w:ind w:left="0" w:firstLine="567"/>
        <w:jc w:val="both"/>
        <w:rPr>
          <w:sz w:val="22"/>
          <w:szCs w:val="22"/>
        </w:rPr>
      </w:pPr>
      <w:r w:rsidRPr="003F3E3A">
        <w:rPr>
          <w:sz w:val="22"/>
          <w:szCs w:val="22"/>
        </w:rPr>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38FD974F" w14:textId="64D2F8DC"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3.1.6</w:t>
      </w:r>
      <w:r w:rsidR="001A1DA7" w:rsidRPr="003F3E3A">
        <w:rPr>
          <w:sz w:val="22"/>
          <w:szCs w:val="22"/>
        </w:rPr>
        <w:t xml:space="preserve">. Незамедлительно информировать </w:t>
      </w:r>
      <w:r w:rsidR="001A1DA7" w:rsidRPr="003F3E3A">
        <w:rPr>
          <w:b/>
          <w:bCs/>
          <w:sz w:val="22"/>
          <w:szCs w:val="22"/>
        </w:rPr>
        <w:t>Заказчика</w:t>
      </w:r>
      <w:r w:rsidR="001A1DA7" w:rsidRPr="003F3E3A">
        <w:rPr>
          <w:sz w:val="22"/>
          <w:szCs w:val="22"/>
        </w:rPr>
        <w:t xml:space="preserve"> об обнаруженной невозможности получить требуемые результаты или о нецелесообразности продолжения работ по обстоятельствам, не зависящим от </w:t>
      </w:r>
      <w:r w:rsidR="001A1DA7" w:rsidRPr="003F3E3A">
        <w:rPr>
          <w:b/>
          <w:bCs/>
          <w:sz w:val="22"/>
          <w:szCs w:val="22"/>
        </w:rPr>
        <w:t>Подрядчика</w:t>
      </w:r>
      <w:r w:rsidR="001A1DA7" w:rsidRPr="003F3E3A">
        <w:rPr>
          <w:sz w:val="22"/>
          <w:szCs w:val="22"/>
        </w:rPr>
        <w:t>, и до получения от него указаний о дальнейших действиях приостановить выполнение работ;</w:t>
      </w:r>
    </w:p>
    <w:p w14:paraId="38FD9750" w14:textId="7CC4EED7"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3.1.7</w:t>
      </w:r>
      <w:r w:rsidR="001A1DA7" w:rsidRPr="003F3E3A">
        <w:rPr>
          <w:sz w:val="22"/>
          <w:szCs w:val="22"/>
        </w:rPr>
        <w:t xml:space="preserve">. Передать </w:t>
      </w:r>
      <w:r w:rsidR="001A1DA7" w:rsidRPr="003F3E3A">
        <w:rPr>
          <w:b/>
          <w:bCs/>
          <w:sz w:val="22"/>
          <w:szCs w:val="22"/>
        </w:rPr>
        <w:t>Заказчику</w:t>
      </w:r>
      <w:r w:rsidR="001A1DA7" w:rsidRPr="003F3E3A">
        <w:rPr>
          <w:sz w:val="22"/>
          <w:szCs w:val="22"/>
        </w:rPr>
        <w:t xml:space="preserve"> результаты выполненных работ в сроки и в порядке, предусмотренные настоящим договором;</w:t>
      </w:r>
    </w:p>
    <w:p w14:paraId="38FD9751" w14:textId="30488D0A"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3.1.8</w:t>
      </w:r>
      <w:r w:rsidR="001A1DA7" w:rsidRPr="003F3E3A">
        <w:rPr>
          <w:sz w:val="22"/>
          <w:szCs w:val="22"/>
        </w:rPr>
        <w:t xml:space="preserve">.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w:t>
      </w:r>
      <w:r w:rsidR="001A1DA7" w:rsidRPr="003F3E3A">
        <w:rPr>
          <w:b/>
          <w:sz w:val="22"/>
          <w:szCs w:val="22"/>
        </w:rPr>
        <w:t>Подрядчик</w:t>
      </w:r>
      <w:r w:rsidR="001A1DA7" w:rsidRPr="003F3E3A">
        <w:rPr>
          <w:sz w:val="22"/>
          <w:szCs w:val="22"/>
        </w:rPr>
        <w:t xml:space="preserve">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w:t>
      </w:r>
      <w:r w:rsidR="001A1DA7" w:rsidRPr="003F3E3A">
        <w:rPr>
          <w:b/>
          <w:sz w:val="22"/>
          <w:szCs w:val="22"/>
        </w:rPr>
        <w:t>Заказчиком</w:t>
      </w:r>
      <w:r w:rsidR="001A1DA7" w:rsidRPr="003F3E3A">
        <w:rPr>
          <w:sz w:val="22"/>
          <w:szCs w:val="22"/>
        </w:rPr>
        <w:t xml:space="preserve"> более чем в два раза. В случае, если </w:t>
      </w:r>
      <w:r w:rsidR="001A1DA7" w:rsidRPr="003F3E3A">
        <w:rPr>
          <w:b/>
          <w:sz w:val="22"/>
          <w:szCs w:val="22"/>
        </w:rPr>
        <w:t>Подрядчик</w:t>
      </w:r>
      <w:r w:rsidR="001A1DA7" w:rsidRPr="003F3E3A">
        <w:rPr>
          <w:sz w:val="22"/>
          <w:szCs w:val="22"/>
        </w:rPr>
        <w:t xml:space="preserve"> не согласует срок, предложенный </w:t>
      </w:r>
      <w:r w:rsidR="001A1DA7" w:rsidRPr="003F3E3A">
        <w:rPr>
          <w:b/>
          <w:sz w:val="22"/>
          <w:szCs w:val="22"/>
        </w:rPr>
        <w:t>Заказчиком</w:t>
      </w:r>
      <w:r w:rsidR="001A1DA7" w:rsidRPr="003F3E3A">
        <w:rPr>
          <w:sz w:val="22"/>
          <w:szCs w:val="22"/>
        </w:rPr>
        <w:t xml:space="preserve">, и не предложит иной срок, то недостатки должны быть устранены </w:t>
      </w:r>
      <w:r w:rsidR="001A1DA7" w:rsidRPr="003F3E3A">
        <w:rPr>
          <w:b/>
          <w:sz w:val="22"/>
          <w:szCs w:val="22"/>
        </w:rPr>
        <w:t>Подрядчиком</w:t>
      </w:r>
      <w:r w:rsidR="001A1DA7" w:rsidRPr="003F3E3A">
        <w:rPr>
          <w:sz w:val="22"/>
          <w:szCs w:val="22"/>
        </w:rPr>
        <w:t xml:space="preserve"> в срок, предложенный </w:t>
      </w:r>
      <w:r w:rsidR="001A1DA7" w:rsidRPr="003F3E3A">
        <w:rPr>
          <w:b/>
          <w:sz w:val="22"/>
          <w:szCs w:val="22"/>
        </w:rPr>
        <w:t>Заказчиком</w:t>
      </w:r>
      <w:r w:rsidR="001A1DA7" w:rsidRPr="003F3E3A">
        <w:rPr>
          <w:sz w:val="22"/>
          <w:szCs w:val="22"/>
        </w:rPr>
        <w:t>;</w:t>
      </w:r>
    </w:p>
    <w:p w14:paraId="38FD9752" w14:textId="2732C298" w:rsidR="00DB4811" w:rsidRPr="003F3E3A" w:rsidRDefault="002D52FA" w:rsidP="00DB4811">
      <w:pPr>
        <w:tabs>
          <w:tab w:val="left" w:pos="142"/>
          <w:tab w:val="left" w:pos="567"/>
          <w:tab w:val="num" w:pos="1080"/>
          <w:tab w:val="left" w:pos="1134"/>
          <w:tab w:val="left" w:pos="1843"/>
        </w:tabs>
        <w:ind w:firstLine="567"/>
        <w:jc w:val="both"/>
        <w:rPr>
          <w:sz w:val="22"/>
          <w:szCs w:val="22"/>
        </w:rPr>
      </w:pPr>
      <w:r>
        <w:rPr>
          <w:sz w:val="22"/>
          <w:szCs w:val="22"/>
        </w:rPr>
        <w:t>3.1.9</w:t>
      </w:r>
      <w:r w:rsidR="001A1DA7" w:rsidRPr="003F3E3A">
        <w:rPr>
          <w:sz w:val="22"/>
          <w:szCs w:val="22"/>
        </w:rPr>
        <w:t xml:space="preserve">. Исполнять полученные в ходе выполнения работ указания </w:t>
      </w:r>
      <w:r w:rsidR="001A1DA7" w:rsidRPr="003F3E3A">
        <w:rPr>
          <w:b/>
          <w:bCs/>
          <w:sz w:val="22"/>
          <w:szCs w:val="22"/>
        </w:rPr>
        <w:t>Заказчика</w:t>
      </w:r>
      <w:r w:rsidR="001A1DA7" w:rsidRPr="003F3E3A">
        <w:rPr>
          <w:sz w:val="22"/>
          <w:szCs w:val="22"/>
        </w:rPr>
        <w:t xml:space="preserve">, если такие указания не противоречат условиям договора и не представляют собой вмешательство в оперативно-хозяйственную деятельность </w:t>
      </w:r>
      <w:r w:rsidR="001A1DA7" w:rsidRPr="003F3E3A">
        <w:rPr>
          <w:b/>
          <w:bCs/>
          <w:sz w:val="22"/>
          <w:szCs w:val="22"/>
        </w:rPr>
        <w:t>Подрядчика</w:t>
      </w:r>
      <w:r w:rsidR="001A1DA7" w:rsidRPr="003F3E3A">
        <w:rPr>
          <w:sz w:val="22"/>
          <w:szCs w:val="22"/>
        </w:rPr>
        <w:t xml:space="preserve">; </w:t>
      </w:r>
    </w:p>
    <w:p w14:paraId="38FD9753" w14:textId="70528AB8" w:rsidR="00DB4811" w:rsidRPr="00FA3CF4" w:rsidRDefault="002D52FA" w:rsidP="00DB4811">
      <w:pPr>
        <w:tabs>
          <w:tab w:val="left" w:pos="142"/>
          <w:tab w:val="left" w:pos="567"/>
          <w:tab w:val="num" w:pos="1080"/>
          <w:tab w:val="left" w:pos="1134"/>
          <w:tab w:val="left" w:pos="1843"/>
        </w:tabs>
        <w:ind w:firstLine="567"/>
        <w:jc w:val="both"/>
        <w:rPr>
          <w:sz w:val="22"/>
          <w:szCs w:val="22"/>
        </w:rPr>
      </w:pPr>
      <w:r>
        <w:rPr>
          <w:sz w:val="22"/>
          <w:szCs w:val="22"/>
        </w:rPr>
        <w:t>3.1.10</w:t>
      </w:r>
      <w:r w:rsidR="001A1DA7" w:rsidRPr="003F3E3A">
        <w:rPr>
          <w:sz w:val="22"/>
          <w:szCs w:val="22"/>
        </w:rPr>
        <w:t xml:space="preserve">. При выполнении работ соблюдать требования законодательных и иных действующих отраслевых нормативно-правовых актов об охране окружающей среды, о безопасности ремонтных работ,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w:t>
      </w:r>
      <w:r w:rsidR="001A1DA7" w:rsidRPr="00FA3CF4">
        <w:rPr>
          <w:sz w:val="22"/>
          <w:szCs w:val="22"/>
        </w:rPr>
        <w:t xml:space="preserve">настоящего пункта – нести ответственность в соответствии с настоящим Договором и действующим законодательством. Информировать </w:t>
      </w:r>
      <w:r w:rsidR="001A1DA7" w:rsidRPr="00FA3CF4">
        <w:rPr>
          <w:b/>
          <w:sz w:val="22"/>
          <w:szCs w:val="22"/>
        </w:rPr>
        <w:t>Заказчика</w:t>
      </w:r>
      <w:r w:rsidR="001A1DA7" w:rsidRPr="00FA3CF4">
        <w:rPr>
          <w:sz w:val="22"/>
          <w:szCs w:val="22"/>
        </w:rPr>
        <w:t xml:space="preserve">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 </w:t>
      </w:r>
    </w:p>
    <w:p w14:paraId="38FD9754" w14:textId="4D367663" w:rsidR="00DB4811" w:rsidRPr="00FA3CF4" w:rsidRDefault="002D52FA" w:rsidP="00DB4811">
      <w:pPr>
        <w:tabs>
          <w:tab w:val="left" w:pos="142"/>
          <w:tab w:val="left" w:pos="567"/>
          <w:tab w:val="num" w:pos="1080"/>
          <w:tab w:val="left" w:pos="1134"/>
          <w:tab w:val="left" w:pos="1843"/>
        </w:tabs>
        <w:ind w:firstLine="567"/>
        <w:jc w:val="both"/>
        <w:rPr>
          <w:b/>
          <w:bCs/>
          <w:sz w:val="22"/>
          <w:szCs w:val="22"/>
          <w:u w:val="single"/>
        </w:rPr>
      </w:pPr>
      <w:r>
        <w:rPr>
          <w:sz w:val="22"/>
          <w:szCs w:val="22"/>
        </w:rPr>
        <w:t>3.1.11</w:t>
      </w:r>
      <w:r w:rsidR="001A1DA7" w:rsidRPr="00FA3CF4">
        <w:rPr>
          <w:sz w:val="22"/>
          <w:szCs w:val="22"/>
        </w:rPr>
        <w:t>. Подрядчик (Субподрядчик) должен также предоставить Заказчику организационно-распорядительную документацию согласно Перечню организационно-распорядительной документации по охране труда, предоставляемой подрядной организацией (</w:t>
      </w:r>
      <w:r w:rsidR="001A1DA7" w:rsidRPr="00853F33">
        <w:rPr>
          <w:i/>
          <w:sz w:val="22"/>
          <w:szCs w:val="22"/>
        </w:rPr>
        <w:t>Приложение № 6 к Договору</w:t>
      </w:r>
      <w:r w:rsidR="001A1DA7" w:rsidRPr="00FA3CF4">
        <w:rPr>
          <w:sz w:val="22"/>
          <w:szCs w:val="22"/>
        </w:rPr>
        <w:t>) в течение одного календарного дня с момента заключения настоящего договора.</w:t>
      </w:r>
    </w:p>
    <w:p w14:paraId="38FD9755" w14:textId="4CA22531" w:rsidR="00DB4811" w:rsidRPr="00FA3CF4" w:rsidRDefault="002D52FA" w:rsidP="00DB4811">
      <w:pPr>
        <w:tabs>
          <w:tab w:val="left" w:pos="142"/>
          <w:tab w:val="left" w:pos="567"/>
          <w:tab w:val="left" w:pos="1134"/>
          <w:tab w:val="left" w:pos="1843"/>
        </w:tabs>
        <w:ind w:firstLine="567"/>
        <w:jc w:val="both"/>
        <w:rPr>
          <w:color w:val="000000"/>
          <w:sz w:val="22"/>
          <w:szCs w:val="22"/>
        </w:rPr>
      </w:pPr>
      <w:r>
        <w:rPr>
          <w:sz w:val="22"/>
          <w:szCs w:val="22"/>
        </w:rPr>
        <w:t>3.1.12</w:t>
      </w:r>
      <w:r w:rsidR="001A1DA7" w:rsidRPr="00FA3CF4">
        <w:rPr>
          <w:sz w:val="22"/>
          <w:szCs w:val="22"/>
        </w:rPr>
        <w:t xml:space="preserve">. </w:t>
      </w:r>
      <w:r w:rsidR="001A1DA7" w:rsidRPr="00FA3CF4">
        <w:rPr>
          <w:color w:val="000000"/>
          <w:sz w:val="22"/>
          <w:szCs w:val="22"/>
        </w:rP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38FD9756" w14:textId="59182778" w:rsidR="00DB4811" w:rsidRPr="00FA3CF4" w:rsidRDefault="002D52FA" w:rsidP="00DB4811">
      <w:pPr>
        <w:tabs>
          <w:tab w:val="left" w:pos="142"/>
          <w:tab w:val="left" w:pos="567"/>
          <w:tab w:val="left" w:pos="1134"/>
          <w:tab w:val="left" w:pos="1843"/>
        </w:tabs>
        <w:ind w:firstLine="567"/>
        <w:jc w:val="both"/>
        <w:rPr>
          <w:sz w:val="22"/>
          <w:szCs w:val="22"/>
        </w:rPr>
      </w:pPr>
      <w:r>
        <w:rPr>
          <w:sz w:val="22"/>
          <w:szCs w:val="22"/>
        </w:rPr>
        <w:lastRenderedPageBreak/>
        <w:t>3.1.13</w:t>
      </w:r>
      <w:r w:rsidR="001A1DA7" w:rsidRPr="00FA3CF4">
        <w:rPr>
          <w:sz w:val="22"/>
          <w:szCs w:val="22"/>
        </w:rPr>
        <w:t>.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сведения о том, является ли подрядчик субъектом малого и среднего предпринимательства и т.п.).</w:t>
      </w:r>
    </w:p>
    <w:p w14:paraId="38FD9757" w14:textId="06E431F6" w:rsidR="00DB4811" w:rsidRPr="00FA3CF4" w:rsidRDefault="002D52FA" w:rsidP="00DB4811">
      <w:pPr>
        <w:tabs>
          <w:tab w:val="left" w:pos="142"/>
          <w:tab w:val="left" w:pos="567"/>
          <w:tab w:val="left" w:pos="1134"/>
          <w:tab w:val="left" w:pos="1843"/>
        </w:tabs>
        <w:ind w:firstLine="567"/>
        <w:jc w:val="both"/>
        <w:rPr>
          <w:sz w:val="22"/>
          <w:szCs w:val="22"/>
        </w:rPr>
      </w:pPr>
      <w:r>
        <w:rPr>
          <w:sz w:val="22"/>
          <w:szCs w:val="22"/>
        </w:rPr>
        <w:t>3.1.14</w:t>
      </w:r>
      <w:r w:rsidR="001A1DA7" w:rsidRPr="00FA3CF4">
        <w:rPr>
          <w:sz w:val="22"/>
          <w:szCs w:val="22"/>
        </w:rPr>
        <w:t xml:space="preserve">. Во время пребывания персонала Подрядчика и субподрядчика на территории Заказчика, Подрядчик обязан обеспечить выполнение требований в соответствии с </w:t>
      </w:r>
      <w:r w:rsidR="001A1DA7" w:rsidRPr="00853F33">
        <w:rPr>
          <w:i/>
          <w:sz w:val="22"/>
          <w:szCs w:val="22"/>
        </w:rPr>
        <w:t>Приложением № 5</w:t>
      </w:r>
      <w:r w:rsidR="001A1DA7" w:rsidRPr="00FA3CF4">
        <w:rPr>
          <w:sz w:val="22"/>
          <w:szCs w:val="22"/>
        </w:rPr>
        <w:t xml:space="preserve"> к Договору Соглашение о соблюдении подрядчиком требований в области охраны труда, охраны окружающей среды, промышленной и Пожарной безопасности).</w:t>
      </w:r>
    </w:p>
    <w:p w14:paraId="38FD9758" w14:textId="77777777" w:rsidR="00DB4811" w:rsidRPr="00FA3CF4" w:rsidRDefault="001A1DA7" w:rsidP="00DB4811">
      <w:pPr>
        <w:tabs>
          <w:tab w:val="left" w:pos="142"/>
          <w:tab w:val="left" w:pos="567"/>
          <w:tab w:val="left" w:pos="1134"/>
          <w:tab w:val="left" w:pos="1843"/>
        </w:tabs>
        <w:ind w:firstLine="567"/>
        <w:jc w:val="both"/>
        <w:rPr>
          <w:sz w:val="22"/>
          <w:szCs w:val="22"/>
        </w:rPr>
      </w:pPr>
      <w:r w:rsidRPr="00FA3CF4">
        <w:rPr>
          <w:sz w:val="22"/>
          <w:szCs w:val="22"/>
        </w:rPr>
        <w:t xml:space="preserve">За нарушение указанных требований Подрядчик обязан уплатить Заказчику штраф в соответствии с условиями данного </w:t>
      </w:r>
      <w:r w:rsidRPr="00853F33">
        <w:rPr>
          <w:i/>
          <w:sz w:val="22"/>
          <w:szCs w:val="22"/>
        </w:rPr>
        <w:t>Приложения № 5</w:t>
      </w:r>
      <w:r w:rsidRPr="00FA3CF4">
        <w:rPr>
          <w:sz w:val="22"/>
          <w:szCs w:val="22"/>
        </w:rPr>
        <w:t>.</w:t>
      </w:r>
    </w:p>
    <w:p w14:paraId="38FD9759" w14:textId="44D7DF5E" w:rsidR="00DB4811" w:rsidRPr="00FA3CF4" w:rsidRDefault="002D52FA" w:rsidP="00DB4811">
      <w:pPr>
        <w:tabs>
          <w:tab w:val="left" w:pos="142"/>
          <w:tab w:val="left" w:pos="567"/>
          <w:tab w:val="left" w:pos="1134"/>
          <w:tab w:val="left" w:pos="1843"/>
        </w:tabs>
        <w:ind w:firstLine="567"/>
        <w:jc w:val="both"/>
        <w:rPr>
          <w:sz w:val="22"/>
          <w:szCs w:val="22"/>
        </w:rPr>
      </w:pPr>
      <w:r>
        <w:rPr>
          <w:sz w:val="22"/>
          <w:szCs w:val="22"/>
        </w:rPr>
        <w:t>3.1.15</w:t>
      </w:r>
      <w:r w:rsidR="001A1DA7" w:rsidRPr="00FA3CF4">
        <w:rPr>
          <w:sz w:val="22"/>
          <w:szCs w:val="22"/>
        </w:rPr>
        <w:t xml:space="preserve">. Во время пребывания персонала Подрядчика и субподрядчика на территории Заказчика, Подрядчик обязан обеспечить выполнение требований в соответствии с </w:t>
      </w:r>
      <w:r w:rsidR="001A1DA7" w:rsidRPr="00853F33">
        <w:rPr>
          <w:i/>
          <w:sz w:val="22"/>
          <w:szCs w:val="22"/>
        </w:rPr>
        <w:t>Приложением №7</w:t>
      </w:r>
      <w:r w:rsidR="001A1DA7" w:rsidRPr="00FA3CF4">
        <w:rPr>
          <w:sz w:val="22"/>
          <w:szCs w:val="22"/>
        </w:rPr>
        <w:t xml:space="preserve"> (Соглашение о соблюдении подрядчиком требований в области антитеррористической безопасности).</w:t>
      </w:r>
    </w:p>
    <w:p w14:paraId="38FD975A" w14:textId="77777777" w:rsidR="00DB4811" w:rsidRPr="00FA3CF4" w:rsidRDefault="001A1DA7" w:rsidP="00DB4811">
      <w:pPr>
        <w:tabs>
          <w:tab w:val="left" w:pos="142"/>
          <w:tab w:val="left" w:pos="567"/>
          <w:tab w:val="left" w:pos="1134"/>
          <w:tab w:val="left" w:pos="1843"/>
        </w:tabs>
        <w:ind w:firstLine="567"/>
        <w:jc w:val="both"/>
        <w:rPr>
          <w:sz w:val="22"/>
          <w:szCs w:val="22"/>
        </w:rPr>
      </w:pPr>
      <w:r w:rsidRPr="00FA3CF4">
        <w:rPr>
          <w:sz w:val="22"/>
          <w:szCs w:val="22"/>
        </w:rPr>
        <w:t xml:space="preserve">За нарушение указанных требований Подрядчик несет ответственность в соответствии с условиями </w:t>
      </w:r>
      <w:r w:rsidRPr="00853F33">
        <w:rPr>
          <w:i/>
          <w:sz w:val="22"/>
          <w:szCs w:val="22"/>
        </w:rPr>
        <w:t>Приложения №7.</w:t>
      </w:r>
    </w:p>
    <w:p w14:paraId="38FD975B" w14:textId="45552B54" w:rsidR="00DB4811" w:rsidRPr="00FA3CF4" w:rsidRDefault="002D52FA" w:rsidP="00DB4811">
      <w:pPr>
        <w:tabs>
          <w:tab w:val="left" w:pos="1421"/>
        </w:tabs>
        <w:autoSpaceDE w:val="0"/>
        <w:autoSpaceDN w:val="0"/>
        <w:adjustRightInd w:val="0"/>
        <w:ind w:firstLine="567"/>
        <w:rPr>
          <w:sz w:val="22"/>
          <w:szCs w:val="22"/>
        </w:rPr>
      </w:pPr>
      <w:r>
        <w:rPr>
          <w:sz w:val="22"/>
          <w:szCs w:val="22"/>
        </w:rPr>
        <w:t>3.1.16</w:t>
      </w:r>
      <w:r w:rsidR="001A1DA7" w:rsidRPr="00FA3CF4">
        <w:rPr>
          <w:sz w:val="22"/>
          <w:szCs w:val="22"/>
        </w:rPr>
        <w:t>. Возвратить Заказчику демонтированные материалы с составлением актов, содержащих наименование и количество возвращаемых материалов.</w:t>
      </w:r>
    </w:p>
    <w:p w14:paraId="2531C595" w14:textId="648E92FC" w:rsidR="00F213BC" w:rsidRPr="00F80184" w:rsidRDefault="00495E3B" w:rsidP="008D3644">
      <w:pPr>
        <w:pStyle w:val="Style4"/>
        <w:tabs>
          <w:tab w:val="left" w:pos="960"/>
        </w:tabs>
        <w:spacing w:line="240" w:lineRule="auto"/>
        <w:ind w:firstLine="567"/>
        <w:rPr>
          <w:sz w:val="22"/>
          <w:szCs w:val="22"/>
        </w:rPr>
      </w:pPr>
      <w:r w:rsidRPr="00F80184">
        <w:rPr>
          <w:color w:val="000000" w:themeColor="text1"/>
          <w:sz w:val="22"/>
          <w:szCs w:val="22"/>
        </w:rPr>
        <w:t xml:space="preserve">3.1.17. </w:t>
      </w:r>
      <w:r w:rsidR="00F213BC" w:rsidRPr="00F80184">
        <w:rPr>
          <w:sz w:val="22"/>
          <w:szCs w:val="22"/>
        </w:rPr>
        <w:t xml:space="preserve">Подрядчик (Субподрядчик) обязан ознакомиться с СТП «Регламент допуска подрядного персонала на территории </w:t>
      </w:r>
      <w:r w:rsidR="001C4C82">
        <w:rPr>
          <w:sz w:val="22"/>
          <w:szCs w:val="22"/>
        </w:rPr>
        <w:t>АО</w:t>
      </w:r>
      <w:r w:rsidR="00F213BC" w:rsidRPr="00F80184">
        <w:rPr>
          <w:sz w:val="22"/>
          <w:szCs w:val="22"/>
        </w:rPr>
        <w:t xml:space="preserve"> «ИЭСК», опубликованным на веб-сайте: </w:t>
      </w:r>
      <w:hyperlink r:id="rId11" w:history="1">
        <w:r w:rsidR="00F213BC" w:rsidRPr="00F80184">
          <w:rPr>
            <w:color w:val="0000FF"/>
            <w:sz w:val="22"/>
            <w:szCs w:val="22"/>
            <w:u w:val="single"/>
          </w:rPr>
          <w:t>http://irk-esk.ru/поставщикам-работ-услуг</w:t>
        </w:r>
      </w:hyperlink>
      <w:r w:rsidR="00F213BC" w:rsidRPr="00F80184">
        <w:rPr>
          <w:sz w:val="22"/>
          <w:szCs w:val="22"/>
        </w:rPr>
        <w:t xml:space="preserve">, и выполнять требования указанного регламента, распространяющего свое действие на все договоры подряда, оказания услуг, аренды, заключенные между </w:t>
      </w:r>
      <w:r w:rsidR="001C4C82">
        <w:rPr>
          <w:sz w:val="22"/>
          <w:szCs w:val="22"/>
        </w:rPr>
        <w:t>АО</w:t>
      </w:r>
      <w:r w:rsidR="00F213BC" w:rsidRPr="00F80184">
        <w:rPr>
          <w:sz w:val="22"/>
          <w:szCs w:val="22"/>
        </w:rPr>
        <w:t xml:space="preserve"> «ИЭСК» и Подрядчиком, исполнение которых подразумевает нахождение персонала Подрядчика на территории структурных подразделений </w:t>
      </w:r>
      <w:r w:rsidR="001C4C82">
        <w:rPr>
          <w:sz w:val="22"/>
          <w:szCs w:val="22"/>
        </w:rPr>
        <w:t>АО</w:t>
      </w:r>
      <w:r w:rsidR="00F213BC" w:rsidRPr="00F80184">
        <w:rPr>
          <w:sz w:val="22"/>
          <w:szCs w:val="22"/>
        </w:rPr>
        <w:t xml:space="preserve"> «ИЭСК».</w:t>
      </w:r>
    </w:p>
    <w:p w14:paraId="49B069BA" w14:textId="28B19726" w:rsidR="00495E3B" w:rsidRPr="00F80184" w:rsidRDefault="00F213BC" w:rsidP="008D3644">
      <w:pPr>
        <w:pStyle w:val="Style4"/>
        <w:tabs>
          <w:tab w:val="left" w:pos="960"/>
        </w:tabs>
        <w:spacing w:line="240" w:lineRule="auto"/>
        <w:ind w:firstLine="567"/>
        <w:rPr>
          <w:sz w:val="22"/>
          <w:szCs w:val="22"/>
        </w:rPr>
      </w:pPr>
      <w:r w:rsidRPr="00F80184">
        <w:rPr>
          <w:bCs/>
          <w:sz w:val="22"/>
          <w:szCs w:val="22"/>
        </w:rPr>
        <w:t xml:space="preserve">Требования СТП «Регламент допуска подрядного персонала на территории </w:t>
      </w:r>
      <w:r w:rsidR="001C4C82">
        <w:rPr>
          <w:bCs/>
          <w:sz w:val="22"/>
          <w:szCs w:val="22"/>
        </w:rPr>
        <w:t>АО</w:t>
      </w:r>
      <w:r w:rsidRPr="00F80184">
        <w:rPr>
          <w:bCs/>
          <w:sz w:val="22"/>
          <w:szCs w:val="22"/>
        </w:rPr>
        <w:t xml:space="preserve"> «ИЭСК» могут меняться и дополняться, вновь утвержденное Заказчиком СТП обязательно для выполнения Подрядчиком и его Субподрядными организациями. В случае внесения Заказчиком изменений или дополнений в СТП, Подрядчик обязуется руководствоваться СТП, опубликованными на веб-сайте: </w:t>
      </w:r>
      <w:hyperlink r:id="rId12" w:history="1">
        <w:r w:rsidRPr="00F80184">
          <w:rPr>
            <w:bCs/>
            <w:color w:val="0000FF"/>
            <w:sz w:val="22"/>
            <w:szCs w:val="22"/>
            <w:u w:val="single"/>
          </w:rPr>
          <w:t>http://irk-esk.ru/поставщикам-работ-услуг</w:t>
        </w:r>
      </w:hyperlink>
      <w:r w:rsidRPr="00F80184">
        <w:rPr>
          <w:bCs/>
          <w:sz w:val="22"/>
          <w:szCs w:val="22"/>
        </w:rPr>
        <w:t>.</w:t>
      </w:r>
    </w:p>
    <w:p w14:paraId="38FD975D" w14:textId="2A9DB2B8" w:rsidR="00DB4811" w:rsidRPr="00F80184" w:rsidRDefault="002D52FA" w:rsidP="00DB4811">
      <w:pPr>
        <w:tabs>
          <w:tab w:val="left" w:pos="1421"/>
        </w:tabs>
        <w:autoSpaceDE w:val="0"/>
        <w:autoSpaceDN w:val="0"/>
        <w:adjustRightInd w:val="0"/>
        <w:ind w:firstLine="567"/>
        <w:jc w:val="both"/>
        <w:rPr>
          <w:sz w:val="22"/>
          <w:szCs w:val="22"/>
        </w:rPr>
      </w:pPr>
      <w:r w:rsidRPr="00F80184">
        <w:rPr>
          <w:sz w:val="22"/>
          <w:szCs w:val="22"/>
        </w:rPr>
        <w:t>3.1.18</w:t>
      </w:r>
      <w:r w:rsidR="001A1DA7" w:rsidRPr="00F80184">
        <w:rPr>
          <w:sz w:val="22"/>
          <w:szCs w:val="22"/>
        </w:rPr>
        <w:t>. При переходе к другому лицу прав кредитора, в обязательном порядке требуется предварительное письменное согласие Общества-должника. Переход прав кредитора к другому лицу оформляется двухсторонним соглашением о перемене лиц в обязательстве, которое прилагается к уведомлению о переходе прав к другому кредитору. Письменное согласие дается должником в течение 15 рабочих дней с даты получения уведомления о переходе прав кредитора.</w:t>
      </w:r>
    </w:p>
    <w:p w14:paraId="38FD975E" w14:textId="0EAC1373" w:rsidR="00DB4811" w:rsidRPr="00F80184" w:rsidRDefault="002D52FA" w:rsidP="00DB4811">
      <w:pPr>
        <w:tabs>
          <w:tab w:val="left" w:pos="1421"/>
        </w:tabs>
        <w:autoSpaceDE w:val="0"/>
        <w:autoSpaceDN w:val="0"/>
        <w:adjustRightInd w:val="0"/>
        <w:ind w:firstLine="567"/>
        <w:jc w:val="both"/>
        <w:rPr>
          <w:sz w:val="22"/>
          <w:szCs w:val="22"/>
        </w:rPr>
      </w:pPr>
      <w:r w:rsidRPr="00F80184">
        <w:rPr>
          <w:sz w:val="22"/>
          <w:szCs w:val="22"/>
        </w:rPr>
        <w:t>3.1.19</w:t>
      </w:r>
      <w:r w:rsidR="001A1DA7" w:rsidRPr="00F80184">
        <w:rPr>
          <w:sz w:val="22"/>
          <w:szCs w:val="22"/>
        </w:rPr>
        <w:t>. Обеспечить содержание и уборку рабочей территории и прилегающей к ней территории в соответствии с требованиями Заказчика.</w:t>
      </w:r>
    </w:p>
    <w:p w14:paraId="38FD975F" w14:textId="13BEA194" w:rsidR="00DB4811" w:rsidRPr="00F80184" w:rsidRDefault="002D52FA" w:rsidP="00DB4811">
      <w:pPr>
        <w:tabs>
          <w:tab w:val="left" w:pos="1421"/>
        </w:tabs>
        <w:autoSpaceDE w:val="0"/>
        <w:autoSpaceDN w:val="0"/>
        <w:adjustRightInd w:val="0"/>
        <w:ind w:firstLine="567"/>
        <w:jc w:val="both"/>
        <w:rPr>
          <w:sz w:val="22"/>
          <w:szCs w:val="22"/>
        </w:rPr>
      </w:pPr>
      <w:r w:rsidRPr="00F80184">
        <w:rPr>
          <w:sz w:val="22"/>
          <w:szCs w:val="22"/>
        </w:rPr>
        <w:t>3.1.20</w:t>
      </w:r>
      <w:r w:rsidR="001A1DA7" w:rsidRPr="00F80184">
        <w:rPr>
          <w:sz w:val="22"/>
          <w:szCs w:val="22"/>
        </w:rPr>
        <w:t>.</w:t>
      </w:r>
      <w:r w:rsidR="001A1DA7" w:rsidRPr="00F80184">
        <w:rPr>
          <w:sz w:val="22"/>
          <w:szCs w:val="22"/>
        </w:rPr>
        <w:tab/>
        <w:t>Вывезти в течение пяти календарных дней с момента подписания акта выполненных работ за пределы рабочей территории машины, оборудование иную принадлежащую Подрядчику технику, а также мусор.</w:t>
      </w:r>
    </w:p>
    <w:p w14:paraId="38FD9760" w14:textId="44E29DC4" w:rsidR="00DB4811" w:rsidRPr="00F80184" w:rsidRDefault="002D52FA" w:rsidP="00DB4811">
      <w:pPr>
        <w:tabs>
          <w:tab w:val="left" w:pos="1421"/>
        </w:tabs>
        <w:autoSpaceDE w:val="0"/>
        <w:autoSpaceDN w:val="0"/>
        <w:adjustRightInd w:val="0"/>
        <w:ind w:firstLine="567"/>
        <w:jc w:val="both"/>
        <w:rPr>
          <w:sz w:val="22"/>
          <w:szCs w:val="22"/>
        </w:rPr>
      </w:pPr>
      <w:r w:rsidRPr="00F80184">
        <w:rPr>
          <w:sz w:val="22"/>
          <w:szCs w:val="22"/>
        </w:rPr>
        <w:t>3.1.21</w:t>
      </w:r>
      <w:r w:rsidR="001A1DA7" w:rsidRPr="00F80184">
        <w:rPr>
          <w:sz w:val="22"/>
          <w:szCs w:val="22"/>
        </w:rPr>
        <w:t>. Подрядчик обязан соблюдать правила привлечения и использования иностранной и иногородней рабочей силы, устанавливаемые действующим законодательством, в том числе привлекаемой Субподрядчиком, и несет полную ответственность за их соблюдение.</w:t>
      </w:r>
    </w:p>
    <w:p w14:paraId="3BCBAE0A" w14:textId="4A7BB660" w:rsidR="00735857" w:rsidRPr="00F80184" w:rsidRDefault="00735857" w:rsidP="00735857">
      <w:pPr>
        <w:numPr>
          <w:ilvl w:val="2"/>
          <w:numId w:val="0"/>
        </w:numPr>
        <w:spacing w:after="120"/>
        <w:ind w:firstLine="567"/>
        <w:jc w:val="both"/>
        <w:rPr>
          <w:rFonts w:eastAsia="Calibri"/>
          <w:sz w:val="22"/>
          <w:szCs w:val="22"/>
        </w:rPr>
      </w:pPr>
      <w:r w:rsidRPr="00F80184">
        <w:rPr>
          <w:rFonts w:eastAsia="Calibri"/>
          <w:sz w:val="22"/>
          <w:szCs w:val="22"/>
        </w:rPr>
        <w:t>3.2. Подрядчик обязан ежемесячно в срок до 15 числа следующего месяца за отчетным предоставлять следующую информацию:</w:t>
      </w:r>
    </w:p>
    <w:p w14:paraId="0FE083B6" w14:textId="77777777" w:rsidR="00735857" w:rsidRPr="00F80184" w:rsidRDefault="00735857" w:rsidP="00735857">
      <w:pPr>
        <w:numPr>
          <w:ilvl w:val="3"/>
          <w:numId w:val="0"/>
        </w:numPr>
        <w:spacing w:after="120"/>
        <w:ind w:firstLine="567"/>
        <w:jc w:val="both"/>
        <w:rPr>
          <w:bCs/>
          <w:sz w:val="22"/>
          <w:szCs w:val="22"/>
        </w:rPr>
      </w:pPr>
      <w:r w:rsidRPr="00F80184">
        <w:rPr>
          <w:bCs/>
          <w:sz w:val="22"/>
          <w:szCs w:val="22"/>
        </w:rPr>
        <w:t xml:space="preserve">Суммарное количество рабочих часов, фактически отработанных по настоящему договору подряда сотрудниками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14:paraId="33299AEF" w14:textId="77777777" w:rsidR="00735857" w:rsidRPr="00F80184" w:rsidRDefault="00735857" w:rsidP="00735857">
      <w:pPr>
        <w:numPr>
          <w:ilvl w:val="3"/>
          <w:numId w:val="0"/>
        </w:numPr>
        <w:spacing w:after="120"/>
        <w:ind w:firstLine="567"/>
        <w:jc w:val="both"/>
        <w:rPr>
          <w:bCs/>
          <w:sz w:val="22"/>
          <w:szCs w:val="22"/>
        </w:rPr>
      </w:pPr>
      <w:r w:rsidRPr="00F80184">
        <w:rPr>
          <w:bCs/>
          <w:sz w:val="22"/>
          <w:szCs w:val="22"/>
        </w:rPr>
        <w:t xml:space="preserve">Количество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14:paraId="5E29970B" w14:textId="77777777" w:rsidR="00735857" w:rsidRPr="00F80184" w:rsidRDefault="00735857" w:rsidP="00735857">
      <w:pPr>
        <w:numPr>
          <w:ilvl w:val="3"/>
          <w:numId w:val="0"/>
        </w:numPr>
        <w:spacing w:after="120"/>
        <w:ind w:firstLine="567"/>
        <w:jc w:val="both"/>
        <w:rPr>
          <w:bCs/>
          <w:sz w:val="22"/>
          <w:szCs w:val="22"/>
        </w:rPr>
      </w:pPr>
      <w:r w:rsidRPr="00F80184">
        <w:rPr>
          <w:bCs/>
          <w:sz w:val="22"/>
          <w:szCs w:val="22"/>
        </w:rPr>
        <w:t>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w:t>
      </w:r>
    </w:p>
    <w:p w14:paraId="7C946120" w14:textId="77777777" w:rsidR="00735857" w:rsidRPr="00F80184" w:rsidRDefault="00735857" w:rsidP="00735857">
      <w:pPr>
        <w:numPr>
          <w:ilvl w:val="3"/>
          <w:numId w:val="0"/>
        </w:numPr>
        <w:spacing w:after="120"/>
        <w:ind w:firstLine="567"/>
        <w:jc w:val="both"/>
        <w:rPr>
          <w:bCs/>
          <w:sz w:val="22"/>
          <w:szCs w:val="22"/>
        </w:rPr>
      </w:pPr>
      <w:r w:rsidRPr="00F80184">
        <w:rPr>
          <w:bCs/>
          <w:sz w:val="22"/>
          <w:szCs w:val="22"/>
        </w:rPr>
        <w:t>Количество травм, повлекших смерть пострадавшего. Учитываются случаи смерти, наступившей в результате получения производственной травмы</w:t>
      </w:r>
    </w:p>
    <w:p w14:paraId="6472019E" w14:textId="37A701EA" w:rsidR="007D030A" w:rsidRPr="00F80184" w:rsidRDefault="00735857" w:rsidP="00735857">
      <w:pPr>
        <w:numPr>
          <w:ilvl w:val="3"/>
          <w:numId w:val="0"/>
        </w:numPr>
        <w:spacing w:after="120"/>
        <w:ind w:firstLine="567"/>
        <w:jc w:val="both"/>
        <w:rPr>
          <w:bCs/>
          <w:sz w:val="22"/>
          <w:szCs w:val="22"/>
        </w:rPr>
      </w:pPr>
      <w:r w:rsidRPr="00F80184">
        <w:rPr>
          <w:bCs/>
          <w:sz w:val="22"/>
          <w:szCs w:val="22"/>
        </w:rPr>
        <w:t xml:space="preserve">За несоблюдение сроков предоставления вышеуказанной информации либо предоставление недостоверных сведений, Подрядчик несет ответственность, </w:t>
      </w:r>
      <w:r w:rsidR="008D3644" w:rsidRPr="00F80184">
        <w:rPr>
          <w:bCs/>
          <w:sz w:val="22"/>
          <w:szCs w:val="22"/>
        </w:rPr>
        <w:t xml:space="preserve">предусмотренную Разделом 7 («Перечень </w:t>
      </w:r>
      <w:r w:rsidR="008D3644" w:rsidRPr="00F80184">
        <w:rPr>
          <w:bCs/>
          <w:sz w:val="22"/>
          <w:szCs w:val="22"/>
        </w:rPr>
        <w:lastRenderedPageBreak/>
        <w:t>требований к Подрядчику по охране труда, промышленной, экологической, пожарной и иной безопасности и ответственность за их нарушение»)» Приложения № 5 к Договору.</w:t>
      </w:r>
    </w:p>
    <w:p w14:paraId="38FD9761" w14:textId="77777777" w:rsidR="00DB4811" w:rsidRPr="003F3E3A" w:rsidRDefault="001A1DA7" w:rsidP="002F5977">
      <w:pPr>
        <w:numPr>
          <w:ilvl w:val="1"/>
          <w:numId w:val="17"/>
        </w:numPr>
        <w:ind w:left="0" w:firstLine="567"/>
        <w:jc w:val="both"/>
        <w:rPr>
          <w:b/>
          <w:sz w:val="22"/>
          <w:szCs w:val="22"/>
          <w:u w:val="single"/>
        </w:rPr>
      </w:pPr>
      <w:r w:rsidRPr="003F3E3A">
        <w:rPr>
          <w:b/>
          <w:sz w:val="22"/>
          <w:szCs w:val="22"/>
          <w:u w:val="single"/>
        </w:rPr>
        <w:t xml:space="preserve">Заказчик обязуется: </w:t>
      </w:r>
    </w:p>
    <w:p w14:paraId="38FD9762" w14:textId="77777777" w:rsidR="00DB4811" w:rsidRPr="003F3E3A"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3.2.1. Передать </w:t>
      </w:r>
      <w:r w:rsidRPr="003F3E3A">
        <w:rPr>
          <w:b/>
          <w:bCs/>
          <w:sz w:val="22"/>
          <w:szCs w:val="22"/>
        </w:rPr>
        <w:t>Подрядчику</w:t>
      </w:r>
      <w:r w:rsidRPr="003F3E3A">
        <w:rPr>
          <w:sz w:val="22"/>
          <w:szCs w:val="22"/>
        </w:rPr>
        <w:t xml:space="preserve"> необходимую для выполнения работ техническую документацию и локальный ресурсный сметный расчет.</w:t>
      </w:r>
    </w:p>
    <w:p w14:paraId="38FD9763" w14:textId="77777777" w:rsidR="00DB4811" w:rsidRPr="003F3E3A"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3.2.2. Своевременно обеспечить готовность объекта к ремонту, строительству или реконструкции, предоставить его </w:t>
      </w:r>
      <w:r w:rsidRPr="003F3E3A">
        <w:rPr>
          <w:b/>
          <w:bCs/>
          <w:sz w:val="22"/>
          <w:szCs w:val="22"/>
        </w:rPr>
        <w:t>Подрядчику</w:t>
      </w:r>
      <w:r w:rsidRPr="003F3E3A">
        <w:rPr>
          <w:sz w:val="22"/>
          <w:szCs w:val="22"/>
        </w:rPr>
        <w:t xml:space="preserve"> для выполнения работ.</w:t>
      </w:r>
    </w:p>
    <w:p w14:paraId="38FD9764" w14:textId="77777777" w:rsidR="00DB4811" w:rsidRPr="003F3E3A"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3.2.3. Передать </w:t>
      </w:r>
      <w:r w:rsidRPr="003F3E3A">
        <w:rPr>
          <w:b/>
          <w:bCs/>
          <w:sz w:val="22"/>
          <w:szCs w:val="22"/>
        </w:rPr>
        <w:t>Подрядчику</w:t>
      </w:r>
      <w:r w:rsidRPr="003F3E3A">
        <w:rPr>
          <w:sz w:val="22"/>
          <w:szCs w:val="22"/>
        </w:rPr>
        <w:t xml:space="preserve"> в пользование необходимые для осуществления работ здания и сооружения, временную подводку сетей энергоснабжения, водопровода.</w:t>
      </w:r>
    </w:p>
    <w:p w14:paraId="38FD9765" w14:textId="77777777" w:rsidR="00DB4811" w:rsidRPr="003F3E3A"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3.2.4. Осуществлять контроль и надзор за ходом и качеством выполняемых работ, соблюдением сроков их выполнения, предусмотренных графиком производства работ, за правильностью использования </w:t>
      </w:r>
      <w:r w:rsidRPr="003F3E3A">
        <w:rPr>
          <w:b/>
          <w:sz w:val="22"/>
          <w:szCs w:val="22"/>
        </w:rPr>
        <w:t>Подрядчиком</w:t>
      </w:r>
      <w:r w:rsidRPr="003F3E3A">
        <w:rPr>
          <w:sz w:val="22"/>
          <w:szCs w:val="22"/>
        </w:rPr>
        <w:t xml:space="preserve"> материалов </w:t>
      </w:r>
      <w:r w:rsidRPr="003F3E3A">
        <w:rPr>
          <w:b/>
          <w:sz w:val="22"/>
          <w:szCs w:val="22"/>
        </w:rPr>
        <w:t>Заказчика</w:t>
      </w:r>
      <w:r w:rsidRPr="003F3E3A">
        <w:rPr>
          <w:sz w:val="22"/>
          <w:szCs w:val="22"/>
        </w:rPr>
        <w:t>.</w:t>
      </w:r>
    </w:p>
    <w:p w14:paraId="38FD9766" w14:textId="3B639DA0" w:rsidR="00DB4811" w:rsidRPr="003F3E3A" w:rsidRDefault="001A1DA7" w:rsidP="00DB4811">
      <w:pPr>
        <w:tabs>
          <w:tab w:val="left" w:pos="142"/>
          <w:tab w:val="left" w:pos="567"/>
          <w:tab w:val="left" w:pos="1134"/>
          <w:tab w:val="left" w:pos="1843"/>
        </w:tabs>
        <w:ind w:firstLine="567"/>
        <w:jc w:val="both"/>
        <w:rPr>
          <w:iCs/>
          <w:sz w:val="22"/>
          <w:szCs w:val="22"/>
        </w:rPr>
      </w:pPr>
      <w:r w:rsidRPr="003F3E3A">
        <w:rPr>
          <w:sz w:val="22"/>
          <w:szCs w:val="22"/>
        </w:rPr>
        <w:t xml:space="preserve">3.2.5. Заявить </w:t>
      </w:r>
      <w:r w:rsidRPr="003F3E3A">
        <w:rPr>
          <w:b/>
          <w:sz w:val="22"/>
          <w:szCs w:val="22"/>
        </w:rPr>
        <w:t>Подрядчику</w:t>
      </w:r>
      <w:r w:rsidRPr="003F3E3A">
        <w:rPr>
          <w:sz w:val="22"/>
          <w:szCs w:val="22"/>
        </w:rPr>
        <w:t xml:space="preserve">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w:t>
      </w:r>
      <w:r w:rsidRPr="003F3E3A">
        <w:rPr>
          <w:b/>
          <w:sz w:val="22"/>
          <w:szCs w:val="22"/>
        </w:rPr>
        <w:t>Заказчиком</w:t>
      </w:r>
      <w:r w:rsidRPr="003F3E3A">
        <w:rPr>
          <w:sz w:val="22"/>
          <w:szCs w:val="22"/>
        </w:rPr>
        <w:t xml:space="preserve"> в акте, </w:t>
      </w:r>
      <w:r w:rsidRPr="003F3E3A">
        <w:rPr>
          <w:iCs/>
          <w:sz w:val="22"/>
          <w:szCs w:val="22"/>
        </w:rPr>
        <w:t>который у</w:t>
      </w:r>
      <w:r w:rsidR="001C4C82">
        <w:rPr>
          <w:iCs/>
          <w:sz w:val="22"/>
          <w:szCs w:val="22"/>
        </w:rPr>
        <w:t xml:space="preserve">тверждается директором филиала </w:t>
      </w:r>
      <w:r w:rsidRPr="003F3E3A">
        <w:rPr>
          <w:iCs/>
          <w:sz w:val="22"/>
          <w:szCs w:val="22"/>
        </w:rPr>
        <w:t xml:space="preserve">АО «ИЭСК» или лицом его замещающим. Указанный акт направляется </w:t>
      </w:r>
      <w:r w:rsidRPr="003F3E3A">
        <w:rPr>
          <w:b/>
          <w:iCs/>
          <w:sz w:val="22"/>
          <w:szCs w:val="22"/>
        </w:rPr>
        <w:t>Подрядчику</w:t>
      </w:r>
      <w:r w:rsidRPr="003F3E3A">
        <w:rPr>
          <w:iCs/>
          <w:sz w:val="22"/>
          <w:szCs w:val="22"/>
        </w:rPr>
        <w:t xml:space="preserve"> для согласования сроков устранения недостатков.</w:t>
      </w:r>
    </w:p>
    <w:p w14:paraId="38FD9767" w14:textId="77777777" w:rsidR="00DB4811" w:rsidRPr="003F3E3A" w:rsidRDefault="001A1DA7" w:rsidP="00DB4811">
      <w:pPr>
        <w:tabs>
          <w:tab w:val="left" w:pos="142"/>
          <w:tab w:val="left" w:pos="567"/>
          <w:tab w:val="num" w:pos="1080"/>
          <w:tab w:val="left" w:pos="1134"/>
          <w:tab w:val="left" w:pos="1843"/>
        </w:tabs>
        <w:ind w:firstLine="567"/>
        <w:jc w:val="both"/>
        <w:rPr>
          <w:sz w:val="22"/>
          <w:szCs w:val="22"/>
        </w:rPr>
      </w:pPr>
      <w:r w:rsidRPr="003F3E3A">
        <w:rPr>
          <w:sz w:val="22"/>
          <w:szCs w:val="22"/>
        </w:rPr>
        <w:t xml:space="preserve">3.2.6. Своевременно принять выполненные </w:t>
      </w:r>
      <w:r w:rsidRPr="003F3E3A">
        <w:rPr>
          <w:b/>
          <w:sz w:val="22"/>
          <w:szCs w:val="22"/>
        </w:rPr>
        <w:t>Подрядчиком</w:t>
      </w:r>
      <w:r w:rsidRPr="003F3E3A">
        <w:rPr>
          <w:sz w:val="22"/>
          <w:szCs w:val="22"/>
        </w:rPr>
        <w:t xml:space="preserve"> работы в соответствии с условиями настоящего договора</w:t>
      </w:r>
    </w:p>
    <w:p w14:paraId="38FD9768" w14:textId="77777777" w:rsidR="00DB4811" w:rsidRPr="00FA3CF4" w:rsidRDefault="001A1DA7" w:rsidP="00DB4811">
      <w:pPr>
        <w:tabs>
          <w:tab w:val="left" w:pos="142"/>
          <w:tab w:val="left" w:pos="567"/>
          <w:tab w:val="num" w:pos="1080"/>
          <w:tab w:val="left" w:pos="1134"/>
          <w:tab w:val="left" w:pos="1843"/>
        </w:tabs>
        <w:ind w:firstLine="567"/>
        <w:jc w:val="both"/>
        <w:rPr>
          <w:sz w:val="22"/>
          <w:szCs w:val="22"/>
        </w:rPr>
      </w:pPr>
      <w:r w:rsidRPr="00FA3CF4">
        <w:rPr>
          <w:sz w:val="22"/>
          <w:szCs w:val="22"/>
        </w:rPr>
        <w:t>3.2.7. Оплатить стоимость выполненных работ в порядке и на условиях настоящего договора.</w:t>
      </w:r>
    </w:p>
    <w:p w14:paraId="38FD976A" w14:textId="4D5951DE" w:rsidR="00DB4811" w:rsidRDefault="001A1DA7" w:rsidP="00DB4811">
      <w:pPr>
        <w:pStyle w:val="af1"/>
        <w:spacing w:before="60"/>
        <w:ind w:left="0" w:firstLine="567"/>
        <w:contextualSpacing w:val="0"/>
        <w:jc w:val="both"/>
        <w:rPr>
          <w:color w:val="000000" w:themeColor="text1"/>
          <w:sz w:val="22"/>
          <w:szCs w:val="22"/>
        </w:rPr>
      </w:pPr>
      <w:r w:rsidRPr="00846ADC">
        <w:rPr>
          <w:color w:val="000000" w:themeColor="text1"/>
          <w:sz w:val="22"/>
          <w:szCs w:val="22"/>
        </w:rPr>
        <w:t>3.2.</w:t>
      </w:r>
      <w:r w:rsidR="00E060B7">
        <w:rPr>
          <w:color w:val="000000" w:themeColor="text1"/>
          <w:sz w:val="22"/>
          <w:szCs w:val="22"/>
        </w:rPr>
        <w:t>8.</w:t>
      </w:r>
      <w:r w:rsidRPr="005E3502">
        <w:rPr>
          <w:color w:val="000000" w:themeColor="text1"/>
          <w:sz w:val="22"/>
          <w:szCs w:val="22"/>
        </w:rPr>
        <w:t xml:space="preserve"> Предоставить </w:t>
      </w:r>
      <w:r w:rsidRPr="005E3502">
        <w:rPr>
          <w:b/>
          <w:color w:val="000000" w:themeColor="text1"/>
          <w:sz w:val="22"/>
          <w:szCs w:val="22"/>
        </w:rPr>
        <w:t>Подрядчику</w:t>
      </w:r>
      <w:r w:rsidRPr="005E3502">
        <w:rPr>
          <w:color w:val="000000" w:themeColor="text1"/>
          <w:sz w:val="22"/>
          <w:szCs w:val="22"/>
        </w:rPr>
        <w:t xml:space="preserve"> точки подключения для временного электроснабжения (в случае присоединения электроустановок Подрядчика к сетям Заказчика), временного водоснабжения и временного водоотведения на территории Строительной площадки. Для временного электроснабжения </w:t>
      </w:r>
      <w:r w:rsidRPr="005E3502">
        <w:rPr>
          <w:b/>
          <w:color w:val="000000" w:themeColor="text1"/>
          <w:sz w:val="22"/>
          <w:szCs w:val="22"/>
        </w:rPr>
        <w:t>Подрядчику</w:t>
      </w:r>
      <w:r w:rsidRPr="005E3502">
        <w:rPr>
          <w:color w:val="000000" w:themeColor="text1"/>
          <w:sz w:val="22"/>
          <w:szCs w:val="22"/>
        </w:rPr>
        <w:t xml:space="preserve"> необходимо заключить временный договор на электроснабжение с ООО «</w:t>
      </w:r>
      <w:proofErr w:type="spellStart"/>
      <w:r w:rsidRPr="005E3502">
        <w:rPr>
          <w:color w:val="000000" w:themeColor="text1"/>
          <w:sz w:val="22"/>
          <w:szCs w:val="22"/>
        </w:rPr>
        <w:t>Иркутскэнергосбыт</w:t>
      </w:r>
      <w:proofErr w:type="spellEnd"/>
      <w:r w:rsidRPr="005E3502">
        <w:rPr>
          <w:color w:val="000000" w:themeColor="text1"/>
          <w:sz w:val="22"/>
          <w:szCs w:val="22"/>
        </w:rPr>
        <w:t>», осуществить монтаж и ввод в эксплуатацию щита учета электрической энергии. Учет потреблённой электроэнергии вести с момента фактического присоединения.</w:t>
      </w:r>
      <w:r w:rsidRPr="00846ADC">
        <w:rPr>
          <w:color w:val="000000" w:themeColor="text1"/>
          <w:sz w:val="22"/>
          <w:szCs w:val="22"/>
        </w:rPr>
        <w:t xml:space="preserve"> </w:t>
      </w:r>
    </w:p>
    <w:p w14:paraId="605CB393" w14:textId="77777777" w:rsidR="00717B9F" w:rsidRPr="00846ADC" w:rsidRDefault="00717B9F" w:rsidP="00DB4811">
      <w:pPr>
        <w:pStyle w:val="af1"/>
        <w:spacing w:before="60"/>
        <w:ind w:left="0" w:firstLine="567"/>
        <w:contextualSpacing w:val="0"/>
        <w:jc w:val="both"/>
        <w:rPr>
          <w:color w:val="000000" w:themeColor="text1"/>
          <w:sz w:val="22"/>
          <w:szCs w:val="22"/>
        </w:rPr>
      </w:pPr>
    </w:p>
    <w:p w14:paraId="4D70AB73" w14:textId="2DBE610C" w:rsidR="00C75642" w:rsidRPr="00846ADC" w:rsidRDefault="001A1DA7" w:rsidP="00E060B7">
      <w:pPr>
        <w:tabs>
          <w:tab w:val="left" w:pos="142"/>
          <w:tab w:val="left" w:pos="567"/>
          <w:tab w:val="left" w:pos="1134"/>
          <w:tab w:val="left" w:pos="1843"/>
        </w:tabs>
        <w:spacing w:before="120" w:after="120"/>
        <w:jc w:val="center"/>
        <w:rPr>
          <w:b/>
          <w:sz w:val="22"/>
          <w:szCs w:val="22"/>
        </w:rPr>
      </w:pPr>
      <w:r w:rsidRPr="00846ADC">
        <w:rPr>
          <w:b/>
          <w:sz w:val="22"/>
          <w:szCs w:val="22"/>
        </w:rPr>
        <w:t>4. Сроки выполнения работ</w:t>
      </w:r>
    </w:p>
    <w:p w14:paraId="38FD976C" w14:textId="359D0E11" w:rsidR="00DB4811" w:rsidRDefault="001A1DA7" w:rsidP="00DB4811">
      <w:pPr>
        <w:tabs>
          <w:tab w:val="left" w:pos="142"/>
          <w:tab w:val="left" w:pos="567"/>
          <w:tab w:val="left" w:pos="1134"/>
          <w:tab w:val="left" w:pos="1843"/>
        </w:tabs>
        <w:ind w:firstLine="567"/>
        <w:jc w:val="both"/>
        <w:rPr>
          <w:sz w:val="22"/>
          <w:szCs w:val="22"/>
        </w:rPr>
      </w:pPr>
      <w:r w:rsidRPr="00846ADC">
        <w:rPr>
          <w:sz w:val="22"/>
          <w:szCs w:val="22"/>
        </w:rPr>
        <w:t>4.1. Работы, предусмотренные настоящим договором, должны быть выполнены в срок</w:t>
      </w:r>
      <w:r w:rsidR="00E060B7">
        <w:rPr>
          <w:b/>
          <w:sz w:val="22"/>
          <w:szCs w:val="22"/>
        </w:rPr>
        <w:t xml:space="preserve"> </w:t>
      </w:r>
      <w:r w:rsidR="001C4C82" w:rsidRPr="00A64E5D">
        <w:rPr>
          <w:b/>
          <w:sz w:val="22"/>
          <w:szCs w:val="22"/>
        </w:rPr>
        <w:t xml:space="preserve">с даты заключения договора по 25 </w:t>
      </w:r>
      <w:r w:rsidR="00661AB0">
        <w:rPr>
          <w:b/>
          <w:sz w:val="22"/>
          <w:szCs w:val="22"/>
        </w:rPr>
        <w:t>апреля</w:t>
      </w:r>
      <w:r w:rsidR="001C4C82" w:rsidRPr="00A64E5D">
        <w:rPr>
          <w:b/>
          <w:sz w:val="22"/>
          <w:szCs w:val="22"/>
        </w:rPr>
        <w:t xml:space="preserve"> 2024 года.</w:t>
      </w:r>
      <w:r w:rsidRPr="00846ADC">
        <w:rPr>
          <w:b/>
          <w:sz w:val="22"/>
          <w:szCs w:val="22"/>
        </w:rPr>
        <w:t xml:space="preserve"> </w:t>
      </w:r>
      <w:r w:rsidRPr="00846ADC">
        <w:rPr>
          <w:sz w:val="22"/>
          <w:szCs w:val="22"/>
        </w:rPr>
        <w:t>(в соот</w:t>
      </w:r>
      <w:r w:rsidR="00447449">
        <w:rPr>
          <w:sz w:val="22"/>
          <w:szCs w:val="22"/>
        </w:rPr>
        <w:t>ветствии с графиком выполнения объемов</w:t>
      </w:r>
      <w:r w:rsidRPr="00846ADC">
        <w:rPr>
          <w:sz w:val="22"/>
          <w:szCs w:val="22"/>
        </w:rPr>
        <w:t xml:space="preserve"> работ (Приложение № 3)</w:t>
      </w:r>
    </w:p>
    <w:p w14:paraId="38FD976D" w14:textId="77777777" w:rsidR="00DB4811" w:rsidRDefault="001A1DA7" w:rsidP="00DB4811">
      <w:pPr>
        <w:tabs>
          <w:tab w:val="left" w:pos="142"/>
          <w:tab w:val="left" w:pos="567"/>
          <w:tab w:val="left" w:pos="1134"/>
          <w:tab w:val="left" w:pos="1843"/>
        </w:tabs>
        <w:ind w:firstLine="567"/>
        <w:jc w:val="both"/>
        <w:rPr>
          <w:sz w:val="22"/>
          <w:szCs w:val="22"/>
        </w:rPr>
      </w:pPr>
      <w:r w:rsidRPr="003F3E3A">
        <w:rPr>
          <w:sz w:val="22"/>
          <w:szCs w:val="22"/>
        </w:rPr>
        <w:t>4.2. Сроки выполнения работ (или отдельных этапов работ) могут быть изменены только по соглашению сторон, путем подписания дополнительного соглашения к настоящему договору.</w:t>
      </w:r>
    </w:p>
    <w:p w14:paraId="38FD976E" w14:textId="77777777" w:rsidR="00DB4811" w:rsidRPr="003F3E3A" w:rsidRDefault="001A1DA7" w:rsidP="00DB4811">
      <w:pPr>
        <w:tabs>
          <w:tab w:val="left" w:pos="142"/>
          <w:tab w:val="left" w:pos="567"/>
          <w:tab w:val="left" w:pos="1134"/>
          <w:tab w:val="left" w:pos="1843"/>
        </w:tabs>
        <w:ind w:firstLine="567"/>
        <w:jc w:val="both"/>
        <w:rPr>
          <w:sz w:val="22"/>
          <w:szCs w:val="22"/>
        </w:rPr>
      </w:pPr>
      <w:r w:rsidRPr="002F138C">
        <w:rPr>
          <w:sz w:val="22"/>
          <w:szCs w:val="22"/>
        </w:rPr>
        <w:t>4.3.</w:t>
      </w:r>
      <w:r>
        <w:rPr>
          <w:sz w:val="22"/>
          <w:szCs w:val="22"/>
        </w:rPr>
        <w:t xml:space="preserve"> </w:t>
      </w:r>
      <w:r w:rsidRPr="002F138C">
        <w:rPr>
          <w:sz w:val="22"/>
          <w:szCs w:val="22"/>
        </w:rPr>
        <w:t>Подрядчик вправе с письменного согласия Заказчика выполнить работы досрочно.</w:t>
      </w:r>
    </w:p>
    <w:p w14:paraId="38FD976F" w14:textId="77777777" w:rsidR="00DB4811" w:rsidRDefault="001A1DA7" w:rsidP="00DB4811">
      <w:pPr>
        <w:tabs>
          <w:tab w:val="left" w:pos="142"/>
          <w:tab w:val="left" w:pos="567"/>
          <w:tab w:val="left" w:pos="1134"/>
          <w:tab w:val="left" w:pos="1843"/>
        </w:tabs>
        <w:ind w:firstLine="567"/>
        <w:jc w:val="both"/>
        <w:rPr>
          <w:sz w:val="22"/>
          <w:szCs w:val="22"/>
        </w:rPr>
      </w:pPr>
      <w:r>
        <w:rPr>
          <w:sz w:val="22"/>
          <w:szCs w:val="22"/>
        </w:rPr>
        <w:t>4.4</w:t>
      </w:r>
      <w:r w:rsidRPr="003F3E3A">
        <w:rPr>
          <w:sz w:val="22"/>
          <w:szCs w:val="22"/>
        </w:rPr>
        <w:t xml:space="preserve">. В случае невыполнения работ в срок, предусмотренный п. 4.1, </w:t>
      </w:r>
      <w:r w:rsidRPr="003F3E3A">
        <w:rPr>
          <w:b/>
          <w:sz w:val="22"/>
          <w:szCs w:val="22"/>
        </w:rPr>
        <w:t>Заказчик</w:t>
      </w:r>
      <w:r w:rsidRPr="003F3E3A">
        <w:rPr>
          <w:sz w:val="22"/>
          <w:szCs w:val="22"/>
        </w:rPr>
        <w:t xml:space="preserve"> оставляет за собой право на односторонний отказ от исполнения настоящего договора.</w:t>
      </w:r>
    </w:p>
    <w:p w14:paraId="38FD9770" w14:textId="77777777" w:rsidR="00DB4811" w:rsidRPr="007D5678" w:rsidRDefault="001A1DA7" w:rsidP="00DB4811">
      <w:pPr>
        <w:ind w:firstLine="567"/>
        <w:jc w:val="both"/>
        <w:rPr>
          <w:iCs/>
          <w:sz w:val="22"/>
        </w:rPr>
      </w:pPr>
      <w:r>
        <w:rPr>
          <w:sz w:val="22"/>
          <w:szCs w:val="22"/>
        </w:rPr>
        <w:t xml:space="preserve">4.5. </w:t>
      </w:r>
      <w:r w:rsidRPr="007D5678">
        <w:rPr>
          <w:iCs/>
          <w:sz w:val="22"/>
        </w:rPr>
        <w:t xml:space="preserve">Обстоятельства, вызванные угрозой распространения </w:t>
      </w:r>
      <w:proofErr w:type="spellStart"/>
      <w:r w:rsidRPr="007D5678">
        <w:rPr>
          <w:iCs/>
          <w:sz w:val="22"/>
        </w:rPr>
        <w:t>коронавирусной</w:t>
      </w:r>
      <w:proofErr w:type="spellEnd"/>
      <w:r w:rsidRPr="007D5678">
        <w:rPr>
          <w:iCs/>
          <w:sz w:val="22"/>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8FD9771" w14:textId="77777777" w:rsidR="00DB4811" w:rsidRPr="007D5678" w:rsidRDefault="001A1DA7" w:rsidP="00DB4811">
      <w:pPr>
        <w:ind w:firstLine="567"/>
        <w:jc w:val="both"/>
        <w:rPr>
          <w:iCs/>
          <w:sz w:val="22"/>
        </w:rPr>
      </w:pPr>
      <w:r w:rsidRPr="007D5678">
        <w:rPr>
          <w:iCs/>
          <w:sz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C1D5101" w14:textId="550AD980" w:rsidR="00C67C49" w:rsidRDefault="001A1DA7" w:rsidP="00853F33">
      <w:pPr>
        <w:tabs>
          <w:tab w:val="left" w:pos="993"/>
        </w:tabs>
        <w:ind w:firstLine="567"/>
        <w:jc w:val="both"/>
        <w:rPr>
          <w:iCs/>
          <w:sz w:val="22"/>
        </w:rPr>
      </w:pPr>
      <w:r w:rsidRPr="007D5678">
        <w:rPr>
          <w:iCs/>
          <w:sz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C46F2D9" w14:textId="77777777" w:rsidR="00717B9F" w:rsidRPr="007D5678" w:rsidRDefault="00717B9F" w:rsidP="00853F33">
      <w:pPr>
        <w:tabs>
          <w:tab w:val="left" w:pos="993"/>
        </w:tabs>
        <w:ind w:firstLine="567"/>
        <w:jc w:val="both"/>
        <w:rPr>
          <w:iCs/>
          <w:sz w:val="22"/>
        </w:rPr>
      </w:pPr>
    </w:p>
    <w:p w14:paraId="38FD9773" w14:textId="77777777" w:rsidR="00DB4811" w:rsidRPr="003F3E3A" w:rsidRDefault="001A1DA7" w:rsidP="002F5977">
      <w:pPr>
        <w:numPr>
          <w:ilvl w:val="0"/>
          <w:numId w:val="16"/>
        </w:numPr>
        <w:spacing w:before="120" w:after="120"/>
        <w:ind w:left="0" w:firstLine="0"/>
        <w:jc w:val="center"/>
        <w:rPr>
          <w:b/>
          <w:sz w:val="22"/>
          <w:szCs w:val="22"/>
        </w:rPr>
      </w:pPr>
      <w:r w:rsidRPr="003F3E3A">
        <w:rPr>
          <w:b/>
          <w:sz w:val="22"/>
          <w:szCs w:val="22"/>
        </w:rPr>
        <w:t>Гарантии качества работ</w:t>
      </w:r>
    </w:p>
    <w:p w14:paraId="38FD9774" w14:textId="77777777" w:rsidR="00DB4811" w:rsidRPr="003F3E3A" w:rsidRDefault="001A1DA7" w:rsidP="002F5977">
      <w:pPr>
        <w:numPr>
          <w:ilvl w:val="1"/>
          <w:numId w:val="16"/>
        </w:numPr>
        <w:tabs>
          <w:tab w:val="num" w:pos="993"/>
        </w:tabs>
        <w:ind w:left="0" w:firstLine="567"/>
        <w:jc w:val="both"/>
        <w:rPr>
          <w:sz w:val="22"/>
          <w:szCs w:val="22"/>
        </w:rPr>
      </w:pPr>
      <w:r w:rsidRPr="003F3E3A">
        <w:rPr>
          <w:sz w:val="22"/>
          <w:szCs w:val="22"/>
        </w:rPr>
        <w:t xml:space="preserve">Качество выполненных </w:t>
      </w:r>
      <w:r w:rsidRPr="003F3E3A">
        <w:rPr>
          <w:b/>
          <w:bCs/>
          <w:sz w:val="22"/>
          <w:szCs w:val="22"/>
        </w:rPr>
        <w:t>Подрядчиком</w:t>
      </w:r>
      <w:r w:rsidRPr="003F3E3A">
        <w:rPr>
          <w:sz w:val="22"/>
          <w:szCs w:val="22"/>
        </w:rPr>
        <w:t xml:space="preserve">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и правовыми актами РФ. Результат выполненной работы в момент передачи </w:t>
      </w:r>
      <w:r w:rsidRPr="003F3E3A">
        <w:rPr>
          <w:b/>
          <w:sz w:val="22"/>
          <w:szCs w:val="22"/>
        </w:rPr>
        <w:t>Заказчику</w:t>
      </w:r>
      <w:r w:rsidRPr="003F3E3A">
        <w:rPr>
          <w:sz w:val="22"/>
          <w:szCs w:val="22"/>
        </w:rPr>
        <w:t xml:space="preserve"> и в течение гарантийного срока должен обладать свойствами, определенными настоящим договором и действующими нормативными правовыми и или нормативно-техническими актами РФ.</w:t>
      </w:r>
    </w:p>
    <w:p w14:paraId="38FD9775" w14:textId="77777777" w:rsidR="00DB4811" w:rsidRPr="00F80184" w:rsidRDefault="001A1DA7" w:rsidP="002F5977">
      <w:pPr>
        <w:numPr>
          <w:ilvl w:val="1"/>
          <w:numId w:val="16"/>
        </w:numPr>
        <w:tabs>
          <w:tab w:val="num" w:pos="993"/>
        </w:tabs>
        <w:ind w:left="0" w:firstLine="567"/>
        <w:jc w:val="both"/>
        <w:rPr>
          <w:sz w:val="22"/>
          <w:szCs w:val="22"/>
        </w:rPr>
      </w:pPr>
      <w:r w:rsidRPr="003F3E3A">
        <w:rPr>
          <w:b/>
          <w:bCs/>
          <w:sz w:val="22"/>
          <w:szCs w:val="22"/>
        </w:rPr>
        <w:t>Подрядчик</w:t>
      </w:r>
      <w:r w:rsidRPr="003F3E3A">
        <w:rPr>
          <w:sz w:val="22"/>
          <w:szCs w:val="22"/>
        </w:rPr>
        <w:t xml:space="preserve"> гарантирует возможность эксплуатации результата выполненных работ в течение </w:t>
      </w:r>
      <w:r w:rsidRPr="00F80184">
        <w:rPr>
          <w:sz w:val="22"/>
          <w:szCs w:val="22"/>
        </w:rPr>
        <w:t>гарантийного срока, составляющего 5 (пять) лет с даты подписания сторонами акта сдачи-приемки результата работ, выполненного по настоящему договору.</w:t>
      </w:r>
    </w:p>
    <w:p w14:paraId="38FD9776" w14:textId="77777777" w:rsidR="00DB4811" w:rsidRPr="003F3E3A" w:rsidRDefault="001A1DA7" w:rsidP="00DB4811">
      <w:pPr>
        <w:tabs>
          <w:tab w:val="left" w:pos="142"/>
          <w:tab w:val="left" w:pos="567"/>
          <w:tab w:val="num" w:pos="993"/>
          <w:tab w:val="left" w:pos="1134"/>
          <w:tab w:val="left" w:pos="1843"/>
        </w:tabs>
        <w:ind w:firstLine="567"/>
        <w:jc w:val="both"/>
        <w:rPr>
          <w:bCs/>
          <w:sz w:val="22"/>
          <w:szCs w:val="22"/>
        </w:rPr>
      </w:pPr>
      <w:r w:rsidRPr="003F3E3A">
        <w:rPr>
          <w:bCs/>
          <w:sz w:val="22"/>
          <w:szCs w:val="22"/>
        </w:rPr>
        <w:lastRenderedPageBreak/>
        <w:t xml:space="preserve">Если в период гарантийного срока обнаружатся дефекты, допущенные по вине </w:t>
      </w:r>
      <w:r w:rsidRPr="003F3E3A">
        <w:rPr>
          <w:b/>
          <w:bCs/>
          <w:sz w:val="22"/>
          <w:szCs w:val="22"/>
        </w:rPr>
        <w:t>Подрядчика</w:t>
      </w:r>
      <w:r w:rsidRPr="003F3E3A">
        <w:rPr>
          <w:bCs/>
          <w:sz w:val="22"/>
          <w:szCs w:val="22"/>
        </w:rPr>
        <w:t xml:space="preserve">, препятствующие нормальной его эксплуатации, то </w:t>
      </w:r>
      <w:r w:rsidRPr="003F3E3A">
        <w:rPr>
          <w:b/>
          <w:bCs/>
          <w:sz w:val="22"/>
          <w:szCs w:val="22"/>
        </w:rPr>
        <w:t>Подрядчик</w:t>
      </w:r>
      <w:r w:rsidRPr="003F3E3A">
        <w:rPr>
          <w:bCs/>
          <w:sz w:val="22"/>
          <w:szCs w:val="22"/>
        </w:rPr>
        <w:t xml:space="preserve"> обязан их устранить за свой счет и в согласованные с </w:t>
      </w:r>
      <w:r w:rsidRPr="003F3E3A">
        <w:rPr>
          <w:b/>
          <w:bCs/>
          <w:sz w:val="22"/>
          <w:szCs w:val="22"/>
        </w:rPr>
        <w:t>Заказчиком</w:t>
      </w:r>
      <w:r w:rsidRPr="003F3E3A">
        <w:rPr>
          <w:bCs/>
          <w:sz w:val="22"/>
          <w:szCs w:val="22"/>
        </w:rPr>
        <w:t xml:space="preserve"> сроки.</w:t>
      </w:r>
    </w:p>
    <w:p w14:paraId="38FD9777" w14:textId="77777777" w:rsidR="00DB4811" w:rsidRPr="003F3E3A" w:rsidRDefault="001A1DA7" w:rsidP="00DB4811">
      <w:pPr>
        <w:tabs>
          <w:tab w:val="left" w:pos="142"/>
          <w:tab w:val="left" w:pos="567"/>
          <w:tab w:val="num" w:pos="993"/>
          <w:tab w:val="left" w:pos="1134"/>
          <w:tab w:val="left" w:pos="1843"/>
        </w:tabs>
        <w:ind w:firstLine="567"/>
        <w:jc w:val="both"/>
        <w:rPr>
          <w:bCs/>
          <w:sz w:val="22"/>
          <w:szCs w:val="22"/>
        </w:rPr>
      </w:pPr>
      <w:r w:rsidRPr="003F3E3A">
        <w:rPr>
          <w:bCs/>
          <w:sz w:val="22"/>
          <w:szCs w:val="22"/>
        </w:rPr>
        <w:t>Гарантийный срок в этом случае продлевается соответственно на период устранения дефектов.</w:t>
      </w:r>
    </w:p>
    <w:p w14:paraId="38FD9778" w14:textId="77777777" w:rsidR="00DB4811" w:rsidRPr="003F3E3A" w:rsidRDefault="001A1DA7" w:rsidP="002F5977">
      <w:pPr>
        <w:numPr>
          <w:ilvl w:val="1"/>
          <w:numId w:val="16"/>
        </w:numPr>
        <w:tabs>
          <w:tab w:val="num" w:pos="993"/>
        </w:tabs>
        <w:ind w:left="0" w:firstLine="567"/>
        <w:jc w:val="both"/>
        <w:rPr>
          <w:b/>
          <w:bCs/>
          <w:sz w:val="22"/>
          <w:szCs w:val="22"/>
        </w:rPr>
      </w:pPr>
      <w:r w:rsidRPr="003F3E3A">
        <w:rPr>
          <w:b/>
          <w:bCs/>
          <w:sz w:val="22"/>
          <w:szCs w:val="22"/>
        </w:rPr>
        <w:t>Подрядчик</w:t>
      </w:r>
      <w:r w:rsidRPr="003F3E3A">
        <w:rPr>
          <w:sz w:val="22"/>
          <w:szCs w:val="22"/>
        </w:rPr>
        <w:t xml:space="preserve"> несет ответственность за недостатки (дефекты), обнаруженные в пределах гарантийного срока и устраняет их за свой счет,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w:t>
      </w:r>
      <w:r w:rsidRPr="003F3E3A">
        <w:rPr>
          <w:b/>
          <w:bCs/>
          <w:sz w:val="22"/>
          <w:szCs w:val="22"/>
        </w:rPr>
        <w:t>Заказчиком</w:t>
      </w:r>
      <w:r w:rsidRPr="003F3E3A">
        <w:rPr>
          <w:sz w:val="22"/>
          <w:szCs w:val="22"/>
        </w:rPr>
        <w:t xml:space="preserve"> или привлеченными им третьими лицами.</w:t>
      </w:r>
    </w:p>
    <w:p w14:paraId="38FD9779" w14:textId="77777777" w:rsidR="00DB4811" w:rsidRPr="003F3E3A" w:rsidRDefault="001A1DA7" w:rsidP="002F5977">
      <w:pPr>
        <w:numPr>
          <w:ilvl w:val="1"/>
          <w:numId w:val="16"/>
        </w:numPr>
        <w:tabs>
          <w:tab w:val="num" w:pos="993"/>
        </w:tabs>
        <w:ind w:left="0" w:firstLine="567"/>
        <w:jc w:val="both"/>
        <w:rPr>
          <w:b/>
          <w:bCs/>
          <w:sz w:val="22"/>
          <w:szCs w:val="22"/>
        </w:rPr>
      </w:pPr>
      <w:r w:rsidRPr="003F3E3A">
        <w:rPr>
          <w:bCs/>
          <w:sz w:val="22"/>
          <w:szCs w:val="22"/>
        </w:rPr>
        <w:t xml:space="preserve">При возникновении претензий по качеству выполненных Подрядчиком работ в течение гарантийного срока эксплуатации объекта, </w:t>
      </w:r>
      <w:r w:rsidRPr="003F3E3A">
        <w:rPr>
          <w:b/>
          <w:bCs/>
          <w:sz w:val="22"/>
          <w:szCs w:val="22"/>
        </w:rPr>
        <w:t>Заказчик</w:t>
      </w:r>
      <w:r w:rsidRPr="003F3E3A">
        <w:rPr>
          <w:bCs/>
          <w:sz w:val="22"/>
          <w:szCs w:val="22"/>
        </w:rPr>
        <w:t xml:space="preserve"> обязан во всех случаях немедленно известить </w:t>
      </w:r>
      <w:r w:rsidRPr="003F3E3A">
        <w:rPr>
          <w:b/>
          <w:bCs/>
          <w:sz w:val="22"/>
          <w:szCs w:val="22"/>
        </w:rPr>
        <w:t>Подрядчика</w:t>
      </w:r>
      <w:r w:rsidRPr="003F3E3A">
        <w:rPr>
          <w:bCs/>
          <w:sz w:val="22"/>
          <w:szCs w:val="22"/>
        </w:rPr>
        <w:t xml:space="preserve"> об этом письменно (</w:t>
      </w:r>
      <w:r w:rsidRPr="003F3E3A">
        <w:rPr>
          <w:sz w:val="22"/>
          <w:szCs w:val="22"/>
        </w:rPr>
        <w:t>по эл. почте, факсом</w:t>
      </w:r>
      <w:r w:rsidRPr="003F3E3A">
        <w:rPr>
          <w:bCs/>
          <w:sz w:val="22"/>
          <w:szCs w:val="22"/>
        </w:rPr>
        <w:t xml:space="preserve">). </w:t>
      </w:r>
      <w:r w:rsidRPr="003F3E3A">
        <w:rPr>
          <w:b/>
          <w:bCs/>
          <w:sz w:val="22"/>
          <w:szCs w:val="22"/>
        </w:rPr>
        <w:t>Подрядчик</w:t>
      </w:r>
      <w:r w:rsidRPr="003F3E3A">
        <w:rPr>
          <w:bCs/>
          <w:sz w:val="22"/>
          <w:szCs w:val="22"/>
        </w:rPr>
        <w:t xml:space="preserve"> незамедлительно письменно (</w:t>
      </w:r>
      <w:r w:rsidRPr="003F3E3A">
        <w:rPr>
          <w:sz w:val="22"/>
          <w:szCs w:val="22"/>
        </w:rPr>
        <w:t xml:space="preserve">по </w:t>
      </w:r>
      <w:proofErr w:type="spellStart"/>
      <w:proofErr w:type="gramStart"/>
      <w:r w:rsidRPr="003F3E3A">
        <w:rPr>
          <w:sz w:val="22"/>
          <w:szCs w:val="22"/>
        </w:rPr>
        <w:t>эл.почте</w:t>
      </w:r>
      <w:proofErr w:type="spellEnd"/>
      <w:proofErr w:type="gramEnd"/>
      <w:r w:rsidRPr="003F3E3A">
        <w:rPr>
          <w:sz w:val="22"/>
          <w:szCs w:val="22"/>
        </w:rPr>
        <w:t>, факсом</w:t>
      </w:r>
      <w:r w:rsidRPr="003F3E3A">
        <w:rPr>
          <w:bCs/>
          <w:sz w:val="22"/>
          <w:szCs w:val="22"/>
        </w:rPr>
        <w:t xml:space="preserve">) извещает </w:t>
      </w:r>
      <w:r w:rsidRPr="003F3E3A">
        <w:rPr>
          <w:b/>
          <w:bCs/>
          <w:sz w:val="22"/>
          <w:szCs w:val="22"/>
        </w:rPr>
        <w:t>Заказчика</w:t>
      </w:r>
      <w:r w:rsidRPr="003F3E3A">
        <w:rPr>
          <w:bCs/>
          <w:sz w:val="22"/>
          <w:szCs w:val="22"/>
        </w:rPr>
        <w:t xml:space="preserve">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w:t>
      </w:r>
      <w:r w:rsidRPr="003F3E3A">
        <w:rPr>
          <w:b/>
          <w:bCs/>
          <w:sz w:val="22"/>
          <w:szCs w:val="22"/>
        </w:rPr>
        <w:t>Заказчика</w:t>
      </w:r>
      <w:r w:rsidRPr="003F3E3A">
        <w:rPr>
          <w:bCs/>
          <w:sz w:val="22"/>
          <w:szCs w:val="22"/>
        </w:rPr>
        <w:t xml:space="preserve">. В противном случае </w:t>
      </w:r>
      <w:r w:rsidRPr="003F3E3A">
        <w:rPr>
          <w:b/>
          <w:bCs/>
          <w:sz w:val="22"/>
          <w:szCs w:val="22"/>
        </w:rPr>
        <w:t>Заказчик</w:t>
      </w:r>
      <w:r w:rsidRPr="003F3E3A">
        <w:rPr>
          <w:bCs/>
          <w:sz w:val="22"/>
          <w:szCs w:val="22"/>
        </w:rPr>
        <w:t xml:space="preserve"> в одностороннем порядке оформляет акт по качеству, являющийся обязательным для исполнения </w:t>
      </w:r>
      <w:r w:rsidRPr="003F3E3A">
        <w:rPr>
          <w:b/>
          <w:bCs/>
          <w:sz w:val="22"/>
          <w:szCs w:val="22"/>
        </w:rPr>
        <w:t>Подрядчиком</w:t>
      </w:r>
      <w:r w:rsidRPr="003F3E3A">
        <w:rPr>
          <w:bCs/>
          <w:sz w:val="22"/>
          <w:szCs w:val="22"/>
        </w:rPr>
        <w:t>.</w:t>
      </w:r>
    </w:p>
    <w:p w14:paraId="38FD977A" w14:textId="77777777" w:rsidR="00DB4811" w:rsidRPr="003F3E3A" w:rsidRDefault="001A1DA7" w:rsidP="002F5977">
      <w:pPr>
        <w:numPr>
          <w:ilvl w:val="1"/>
          <w:numId w:val="16"/>
        </w:numPr>
        <w:tabs>
          <w:tab w:val="num" w:pos="993"/>
        </w:tabs>
        <w:ind w:left="0" w:firstLine="567"/>
        <w:jc w:val="both"/>
        <w:rPr>
          <w:b/>
          <w:sz w:val="22"/>
          <w:szCs w:val="22"/>
        </w:rPr>
      </w:pPr>
      <w:r w:rsidRPr="003F3E3A">
        <w:rPr>
          <w:sz w:val="22"/>
          <w:szCs w:val="22"/>
        </w:rPr>
        <w:t>Гарантийные обязательства прекращаются, если на оборудовании в течение</w:t>
      </w:r>
      <w:r w:rsidRPr="003F3E3A">
        <w:rPr>
          <w:color w:val="000000"/>
          <w:spacing w:val="-1"/>
          <w:sz w:val="22"/>
          <w:szCs w:val="22"/>
        </w:rPr>
        <w:t xml:space="preserve"> гарантийного срока производился ремонт без участия </w:t>
      </w:r>
      <w:r w:rsidRPr="003F3E3A">
        <w:rPr>
          <w:b/>
          <w:color w:val="000000"/>
          <w:spacing w:val="-1"/>
          <w:sz w:val="22"/>
          <w:szCs w:val="22"/>
        </w:rPr>
        <w:t>Подрядчика</w:t>
      </w:r>
      <w:r w:rsidRPr="003F3E3A">
        <w:rPr>
          <w:color w:val="000000"/>
          <w:spacing w:val="-1"/>
          <w:sz w:val="22"/>
          <w:szCs w:val="22"/>
        </w:rPr>
        <w:t xml:space="preserve"> или без согласования с ним.</w:t>
      </w:r>
    </w:p>
    <w:p w14:paraId="38FD977B" w14:textId="13724E7C" w:rsidR="00DB4811" w:rsidRPr="00905127" w:rsidRDefault="001A1DA7" w:rsidP="002F5977">
      <w:pPr>
        <w:numPr>
          <w:ilvl w:val="1"/>
          <w:numId w:val="16"/>
        </w:numPr>
        <w:tabs>
          <w:tab w:val="num" w:pos="0"/>
          <w:tab w:val="num" w:pos="900"/>
          <w:tab w:val="num" w:pos="993"/>
        </w:tabs>
        <w:ind w:left="0" w:firstLine="567"/>
        <w:jc w:val="both"/>
        <w:rPr>
          <w:b/>
          <w:sz w:val="22"/>
          <w:szCs w:val="22"/>
        </w:rPr>
      </w:pPr>
      <w:r>
        <w:rPr>
          <w:spacing w:val="-5"/>
          <w:sz w:val="22"/>
          <w:szCs w:val="22"/>
        </w:rPr>
        <w:t xml:space="preserve"> </w:t>
      </w:r>
      <w:r w:rsidRPr="003F3E3A">
        <w:rPr>
          <w:spacing w:val="-5"/>
          <w:sz w:val="22"/>
          <w:szCs w:val="22"/>
        </w:rPr>
        <w:t xml:space="preserve">Если </w:t>
      </w:r>
      <w:r w:rsidRPr="003F3E3A">
        <w:rPr>
          <w:b/>
          <w:sz w:val="22"/>
          <w:szCs w:val="22"/>
        </w:rPr>
        <w:t>П</w:t>
      </w:r>
      <w:r w:rsidRPr="003F3E3A">
        <w:rPr>
          <w:b/>
          <w:spacing w:val="-5"/>
          <w:sz w:val="22"/>
          <w:szCs w:val="22"/>
        </w:rPr>
        <w:t>одрядчик</w:t>
      </w:r>
      <w:r w:rsidRPr="003F3E3A">
        <w:rPr>
          <w:spacing w:val="-5"/>
          <w:sz w:val="22"/>
          <w:szCs w:val="22"/>
        </w:rPr>
        <w:t xml:space="preserve"> не выполняет в согласованные с </w:t>
      </w:r>
      <w:r w:rsidRPr="003F3E3A">
        <w:rPr>
          <w:b/>
          <w:spacing w:val="-5"/>
          <w:sz w:val="22"/>
          <w:szCs w:val="22"/>
        </w:rPr>
        <w:t>Заказчиком</w:t>
      </w:r>
      <w:r w:rsidRPr="003F3E3A">
        <w:rPr>
          <w:spacing w:val="-5"/>
          <w:sz w:val="22"/>
          <w:szCs w:val="22"/>
        </w:rPr>
        <w:t xml:space="preserve"> сроки работы по устранению дефектов, Заказчик может осуществить всю работу либо своими силами, либо привлекая третьих лиц. В этом случае </w:t>
      </w:r>
      <w:r w:rsidRPr="003F3E3A">
        <w:rPr>
          <w:b/>
          <w:sz w:val="22"/>
          <w:szCs w:val="22"/>
        </w:rPr>
        <w:t>П</w:t>
      </w:r>
      <w:r w:rsidRPr="003F3E3A">
        <w:rPr>
          <w:b/>
          <w:spacing w:val="-5"/>
          <w:sz w:val="22"/>
          <w:szCs w:val="22"/>
        </w:rPr>
        <w:t>одрядчик</w:t>
      </w:r>
      <w:r w:rsidRPr="003F3E3A">
        <w:rPr>
          <w:spacing w:val="-5"/>
          <w:sz w:val="22"/>
          <w:szCs w:val="22"/>
        </w:rPr>
        <w:t xml:space="preserve"> обязан оплатить </w:t>
      </w:r>
      <w:r w:rsidRPr="003F3E3A">
        <w:rPr>
          <w:b/>
          <w:spacing w:val="-5"/>
          <w:sz w:val="22"/>
          <w:szCs w:val="22"/>
        </w:rPr>
        <w:t>Заказчику</w:t>
      </w:r>
      <w:r w:rsidRPr="003F3E3A">
        <w:rPr>
          <w:spacing w:val="-5"/>
          <w:sz w:val="22"/>
          <w:szCs w:val="22"/>
        </w:rPr>
        <w:t xml:space="preserve"> все понесенные затраты. </w:t>
      </w:r>
    </w:p>
    <w:p w14:paraId="4E167521" w14:textId="77777777" w:rsidR="00905127" w:rsidRPr="002F4F88" w:rsidRDefault="00905127" w:rsidP="00905127">
      <w:pPr>
        <w:pStyle w:val="RUS1"/>
        <w:rPr>
          <w:rFonts w:ascii="Times New Roman" w:hAnsi="Times New Roman"/>
        </w:rPr>
      </w:pPr>
      <w:bookmarkStart w:id="10" w:name="_Toc127800626"/>
      <w:r w:rsidRPr="002F4F88">
        <w:rPr>
          <w:rFonts w:ascii="Times New Roman" w:hAnsi="Times New Roman"/>
        </w:rPr>
        <w:t>Изменение Работ</w:t>
      </w:r>
      <w:bookmarkEnd w:id="10"/>
    </w:p>
    <w:p w14:paraId="4E984290" w14:textId="77777777" w:rsidR="00905127"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t>Стороны договорились, что Работы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и/или объема Работ.</w:t>
      </w:r>
    </w:p>
    <w:p w14:paraId="423E6468" w14:textId="77777777" w:rsidR="00905127"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t xml:space="preserve">Подрядчик в любом случае в счет Цены Работ должен выполнить работы, которые хотя прямо и не обозначены в Договоре, Приложении </w:t>
      </w:r>
      <w:r w:rsidRPr="00F80184">
        <w:rPr>
          <w:rFonts w:ascii="Times New Roman" w:eastAsia="Times New Roman" w:hAnsi="Times New Roman"/>
        </w:rPr>
        <w:fldChar w:fldCharType="begin"/>
      </w:r>
      <w:r w:rsidRPr="00F80184">
        <w:rPr>
          <w:rFonts w:ascii="Times New Roman" w:eastAsia="Times New Roman" w:hAnsi="Times New Roman"/>
        </w:rPr>
        <w:instrText xml:space="preserve"> REF RefSCH1_No \h  \* MERGEFORMAT </w:instrText>
      </w:r>
      <w:r w:rsidRPr="00F80184">
        <w:rPr>
          <w:rFonts w:ascii="Times New Roman" w:eastAsia="Times New Roman" w:hAnsi="Times New Roman"/>
        </w:rPr>
      </w:r>
      <w:r w:rsidRPr="00F80184">
        <w:rPr>
          <w:rFonts w:ascii="Times New Roman" w:eastAsia="Times New Roman" w:hAnsi="Times New Roman"/>
        </w:rPr>
        <w:fldChar w:fldCharType="separate"/>
      </w:r>
      <w:r w:rsidRPr="00F80184">
        <w:rPr>
          <w:rFonts w:ascii="Times New Roman" w:eastAsia="Times New Roman" w:hAnsi="Times New Roman"/>
        </w:rPr>
        <w:t>№ 1</w:t>
      </w:r>
      <w:r w:rsidRPr="00F80184">
        <w:rPr>
          <w:rFonts w:ascii="Times New Roman" w:eastAsia="Times New Roman" w:hAnsi="Times New Roman"/>
        </w:rPr>
        <w:fldChar w:fldCharType="end"/>
      </w:r>
      <w:r w:rsidRPr="00F80184">
        <w:rPr>
          <w:rFonts w:ascii="Times New Roman" w:eastAsia="Times New Roman" w:hAnsi="Times New Roman"/>
        </w:rPr>
        <w:t xml:space="preserve"> (Ведомости объемов работ) и/или в Обязательных технических правилах, однако:</w:t>
      </w:r>
    </w:p>
    <w:p w14:paraId="6E9EB84E" w14:textId="77777777" w:rsidR="00905127" w:rsidRPr="00F80184" w:rsidRDefault="00905127" w:rsidP="00905127">
      <w:pPr>
        <w:pStyle w:val="RUS10"/>
        <w:tabs>
          <w:tab w:val="clear" w:pos="360"/>
          <w:tab w:val="left" w:pos="993"/>
        </w:tabs>
        <w:spacing w:line="240" w:lineRule="auto"/>
        <w:ind w:firstLine="851"/>
        <w:rPr>
          <w:rFonts w:ascii="Times New Roman" w:hAnsi="Times New Roman"/>
        </w:rPr>
      </w:pPr>
      <w:r w:rsidRPr="00F80184">
        <w:rPr>
          <w:rFonts w:ascii="Times New Roman" w:hAnsi="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ремонта;</w:t>
      </w:r>
    </w:p>
    <w:p w14:paraId="5A116FF6" w14:textId="77777777" w:rsidR="00905127" w:rsidRPr="00F80184" w:rsidRDefault="00905127" w:rsidP="00905127">
      <w:pPr>
        <w:pStyle w:val="RUS10"/>
        <w:tabs>
          <w:tab w:val="clear" w:pos="360"/>
          <w:tab w:val="left" w:pos="993"/>
        </w:tabs>
        <w:spacing w:line="240" w:lineRule="auto"/>
        <w:ind w:firstLine="851"/>
        <w:rPr>
          <w:rFonts w:ascii="Times New Roman" w:hAnsi="Times New Roman"/>
        </w:rPr>
      </w:pPr>
      <w:r w:rsidRPr="00F80184">
        <w:rPr>
          <w:rFonts w:ascii="Times New Roman" w:hAnsi="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6A01124C" w14:textId="033D8BF1" w:rsidR="00905127" w:rsidRPr="00F80184" w:rsidRDefault="001C4C82" w:rsidP="00905127">
      <w:pPr>
        <w:pStyle w:val="RUS10"/>
        <w:tabs>
          <w:tab w:val="clear" w:pos="360"/>
          <w:tab w:val="left" w:pos="993"/>
        </w:tabs>
        <w:spacing w:line="240" w:lineRule="auto"/>
        <w:ind w:firstLine="851"/>
        <w:rPr>
          <w:rFonts w:ascii="Times New Roman" w:hAnsi="Times New Roman"/>
        </w:rPr>
      </w:pPr>
      <w:r w:rsidRPr="00F80184">
        <w:rPr>
          <w:rFonts w:ascii="Times New Roman" w:hAnsi="Times New Roman"/>
        </w:rPr>
        <w:t>необходимость проведения,</w:t>
      </w:r>
      <w:r w:rsidR="00905127" w:rsidRPr="00F80184">
        <w:rPr>
          <w:rFonts w:ascii="Times New Roman" w:hAnsi="Times New Roman"/>
        </w:rPr>
        <w:t xml:space="preserve"> которых предусмотрена типовым перечнем и объемом ремонтных работ по конкретным типам (видам) оборудования объекта </w:t>
      </w:r>
      <w:r w:rsidRPr="00F80184">
        <w:rPr>
          <w:rFonts w:ascii="Times New Roman" w:hAnsi="Times New Roman"/>
        </w:rPr>
        <w:t>электроэнергетики, утвержденным</w:t>
      </w:r>
      <w:r w:rsidR="00905127" w:rsidRPr="00F80184">
        <w:rPr>
          <w:rFonts w:ascii="Times New Roman" w:hAnsi="Times New Roman"/>
        </w:rPr>
        <w:t xml:space="preserve"> Заказчиком в соответствии с Правилами организации технического обслуживания и ремонта.</w:t>
      </w:r>
    </w:p>
    <w:p w14:paraId="4627D6F5" w14:textId="77777777" w:rsidR="00905127"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t xml:space="preserve">Заказчик имеет право вносить необходимые, по его мнению, изменения в объемы Работ, не влекущие изменения Приложения </w:t>
      </w:r>
      <w:r w:rsidRPr="00F80184">
        <w:rPr>
          <w:rFonts w:ascii="Times New Roman" w:eastAsia="Times New Roman" w:hAnsi="Times New Roman"/>
        </w:rPr>
        <w:fldChar w:fldCharType="begin"/>
      </w:r>
      <w:r w:rsidRPr="00F80184">
        <w:rPr>
          <w:rFonts w:ascii="Times New Roman" w:eastAsia="Times New Roman" w:hAnsi="Times New Roman"/>
        </w:rPr>
        <w:instrText xml:space="preserve"> REF RefSCH1_No \h  \* MERGEFORMAT </w:instrText>
      </w:r>
      <w:r w:rsidRPr="00F80184">
        <w:rPr>
          <w:rFonts w:ascii="Times New Roman" w:eastAsia="Times New Roman" w:hAnsi="Times New Roman"/>
        </w:rPr>
      </w:r>
      <w:r w:rsidRPr="00F80184">
        <w:rPr>
          <w:rFonts w:ascii="Times New Roman" w:eastAsia="Times New Roman" w:hAnsi="Times New Roman"/>
        </w:rPr>
        <w:fldChar w:fldCharType="separate"/>
      </w:r>
      <w:r w:rsidRPr="00F80184">
        <w:rPr>
          <w:rFonts w:ascii="Times New Roman" w:eastAsia="Times New Roman" w:hAnsi="Times New Roman"/>
        </w:rPr>
        <w:t>№ 1</w:t>
      </w:r>
      <w:r w:rsidRPr="00F80184">
        <w:rPr>
          <w:rFonts w:ascii="Times New Roman" w:eastAsia="Times New Roman" w:hAnsi="Times New Roman"/>
        </w:rPr>
        <w:fldChar w:fldCharType="end"/>
      </w:r>
      <w:r w:rsidRPr="00F80184">
        <w:rPr>
          <w:rFonts w:ascii="Times New Roman" w:eastAsia="Times New Roman" w:hAnsi="Times New Roman"/>
        </w:rPr>
        <w:t xml:space="preserve"> (Ведомости объемов работ), для чего Заказчик должен дать Подрядчику письменное распоряжение на выполнение таких изменений, в том числе:</w:t>
      </w:r>
    </w:p>
    <w:p w14:paraId="016E5DAF" w14:textId="77777777" w:rsidR="00905127" w:rsidRPr="00F80184" w:rsidRDefault="00905127" w:rsidP="00905127">
      <w:pPr>
        <w:pStyle w:val="RUS10"/>
        <w:tabs>
          <w:tab w:val="clear" w:pos="360"/>
          <w:tab w:val="left" w:pos="993"/>
        </w:tabs>
        <w:spacing w:line="240" w:lineRule="auto"/>
        <w:ind w:left="1418" w:hanging="567"/>
        <w:rPr>
          <w:rFonts w:ascii="Times New Roman" w:hAnsi="Times New Roman"/>
        </w:rPr>
      </w:pPr>
      <w:r w:rsidRPr="00F80184">
        <w:rPr>
          <w:rFonts w:ascii="Times New Roman" w:hAnsi="Times New Roman"/>
        </w:rPr>
        <w:t>сократить или увеличить объем отдельной части Работ;</w:t>
      </w:r>
    </w:p>
    <w:p w14:paraId="020CAC8A" w14:textId="77777777" w:rsidR="00905127" w:rsidRPr="00F80184" w:rsidRDefault="00905127" w:rsidP="00905127">
      <w:pPr>
        <w:pStyle w:val="RUS10"/>
        <w:tabs>
          <w:tab w:val="clear" w:pos="360"/>
          <w:tab w:val="left" w:pos="993"/>
        </w:tabs>
        <w:spacing w:line="240" w:lineRule="auto"/>
        <w:ind w:left="1418" w:hanging="567"/>
        <w:rPr>
          <w:rFonts w:ascii="Times New Roman" w:hAnsi="Times New Roman"/>
        </w:rPr>
      </w:pPr>
      <w:r w:rsidRPr="00F80184">
        <w:rPr>
          <w:rFonts w:ascii="Times New Roman" w:hAnsi="Times New Roman"/>
        </w:rPr>
        <w:t>исключить любую Работу;</w:t>
      </w:r>
    </w:p>
    <w:p w14:paraId="3B43D2D2" w14:textId="77777777" w:rsidR="00905127" w:rsidRPr="00F80184" w:rsidRDefault="00905127" w:rsidP="00905127">
      <w:pPr>
        <w:pStyle w:val="RUS10"/>
        <w:tabs>
          <w:tab w:val="clear" w:pos="360"/>
          <w:tab w:val="left" w:pos="993"/>
        </w:tabs>
        <w:spacing w:line="240" w:lineRule="auto"/>
        <w:ind w:left="1418" w:hanging="567"/>
        <w:rPr>
          <w:rFonts w:ascii="Times New Roman" w:hAnsi="Times New Roman"/>
        </w:rPr>
      </w:pPr>
      <w:r w:rsidRPr="00F80184">
        <w:rPr>
          <w:rFonts w:ascii="Times New Roman" w:hAnsi="Times New Roman"/>
        </w:rPr>
        <w:t>изменить характер, качество или вид отдельной части Работ.</w:t>
      </w:r>
    </w:p>
    <w:p w14:paraId="33FB9978" w14:textId="77777777" w:rsidR="00905127"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t>Заказчик вправе в одностороннем порядке отказаться от выполнения части Работ. В указанном случае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ремонта. Заказчик не несет ответственности за потерю Подрядчиком ожидаемой прибыли в связи с отказом Заказчика от выполнения части Работ.</w:t>
      </w:r>
    </w:p>
    <w:p w14:paraId="563B4D49" w14:textId="77777777" w:rsidR="00905127"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4E40B467" w14:textId="5C97C8DF" w:rsidR="00C75642" w:rsidRPr="00F80184" w:rsidRDefault="00905127" w:rsidP="00905127">
      <w:pPr>
        <w:pStyle w:val="RUS11"/>
        <w:tabs>
          <w:tab w:val="left" w:pos="993"/>
        </w:tabs>
        <w:spacing w:line="240" w:lineRule="auto"/>
        <w:ind w:left="0"/>
        <w:rPr>
          <w:rFonts w:ascii="Times New Roman" w:eastAsia="Times New Roman" w:hAnsi="Times New Roman"/>
        </w:rPr>
      </w:pPr>
      <w:r w:rsidRPr="00F80184">
        <w:rPr>
          <w:rFonts w:ascii="Times New Roman" w:eastAsia="Times New Roman" w:hAnsi="Times New Roman"/>
        </w:rPr>
        <w:lastRenderedPageBreak/>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8FD977C" w14:textId="77777777" w:rsidR="00DB4811" w:rsidRPr="003F3E3A" w:rsidRDefault="001A1DA7" w:rsidP="00905127">
      <w:pPr>
        <w:numPr>
          <w:ilvl w:val="0"/>
          <w:numId w:val="42"/>
        </w:numPr>
        <w:tabs>
          <w:tab w:val="left" w:pos="993"/>
        </w:tabs>
        <w:spacing w:before="120" w:after="120"/>
        <w:jc w:val="center"/>
        <w:rPr>
          <w:b/>
          <w:sz w:val="22"/>
          <w:szCs w:val="22"/>
        </w:rPr>
      </w:pPr>
      <w:r w:rsidRPr="003F3E3A">
        <w:rPr>
          <w:b/>
          <w:sz w:val="22"/>
          <w:szCs w:val="22"/>
        </w:rPr>
        <w:t>Приемка результата выполненных работ</w:t>
      </w:r>
    </w:p>
    <w:p w14:paraId="38FD977D" w14:textId="77777777" w:rsidR="00DB4811" w:rsidRPr="009E7BBB" w:rsidRDefault="001A1DA7" w:rsidP="00905127">
      <w:pPr>
        <w:numPr>
          <w:ilvl w:val="1"/>
          <w:numId w:val="42"/>
        </w:numPr>
        <w:tabs>
          <w:tab w:val="left" w:pos="993"/>
          <w:tab w:val="left" w:pos="1080"/>
        </w:tabs>
        <w:ind w:left="0" w:firstLine="567"/>
        <w:jc w:val="both"/>
        <w:rPr>
          <w:sz w:val="22"/>
          <w:szCs w:val="22"/>
        </w:rPr>
      </w:pPr>
      <w:r w:rsidRPr="009E7BBB">
        <w:rPr>
          <w:b/>
          <w:sz w:val="22"/>
          <w:szCs w:val="22"/>
        </w:rPr>
        <w:t>Заказчик</w:t>
      </w:r>
      <w:r w:rsidRPr="009E7BBB">
        <w:rPr>
          <w:sz w:val="22"/>
          <w:szCs w:val="22"/>
        </w:rPr>
        <w:t xml:space="preserve"> приступает к приемке работ, выполненных по договору в течение </w:t>
      </w:r>
      <w:r w:rsidRPr="009E7BBB">
        <w:rPr>
          <w:b/>
          <w:sz w:val="22"/>
          <w:szCs w:val="22"/>
        </w:rPr>
        <w:t>пяти дней</w:t>
      </w:r>
      <w:r w:rsidRPr="009E7BBB">
        <w:rPr>
          <w:sz w:val="22"/>
          <w:szCs w:val="22"/>
        </w:rPr>
        <w:t xml:space="preserve"> с момента получения сообщения </w:t>
      </w:r>
      <w:r w:rsidRPr="009E7BBB">
        <w:rPr>
          <w:b/>
          <w:sz w:val="22"/>
          <w:szCs w:val="22"/>
        </w:rPr>
        <w:t>Подрядчика</w:t>
      </w:r>
      <w:r w:rsidRPr="009E7BBB">
        <w:rPr>
          <w:sz w:val="22"/>
          <w:szCs w:val="22"/>
        </w:rPr>
        <w:t xml:space="preserve"> о готовности к сдаче результата выполненных работ.</w:t>
      </w:r>
    </w:p>
    <w:p w14:paraId="38FD977E" w14:textId="77777777" w:rsidR="00DB4811" w:rsidRPr="009E7BBB" w:rsidRDefault="001A1DA7" w:rsidP="00905127">
      <w:pPr>
        <w:numPr>
          <w:ilvl w:val="1"/>
          <w:numId w:val="42"/>
        </w:numPr>
        <w:tabs>
          <w:tab w:val="left" w:pos="993"/>
          <w:tab w:val="left" w:pos="1080"/>
        </w:tabs>
        <w:ind w:left="0" w:firstLine="567"/>
        <w:jc w:val="both"/>
        <w:rPr>
          <w:sz w:val="22"/>
          <w:szCs w:val="22"/>
        </w:rPr>
      </w:pPr>
      <w:r w:rsidRPr="009E7BBB">
        <w:rPr>
          <w:b/>
          <w:sz w:val="22"/>
          <w:szCs w:val="22"/>
        </w:rPr>
        <w:t xml:space="preserve">Приемка выполненных работ Заказчиком производится до </w:t>
      </w:r>
      <w:r w:rsidRPr="009E7BBB">
        <w:rPr>
          <w:sz w:val="22"/>
          <w:szCs w:val="22"/>
        </w:rPr>
        <w:t>23 числа отчетного месяца.</w:t>
      </w:r>
    </w:p>
    <w:p w14:paraId="38FD977F" w14:textId="317C7F0E" w:rsidR="00DB4811" w:rsidRDefault="001A1DA7" w:rsidP="00905127">
      <w:pPr>
        <w:pStyle w:val="af1"/>
        <w:numPr>
          <w:ilvl w:val="1"/>
          <w:numId w:val="42"/>
        </w:numPr>
        <w:tabs>
          <w:tab w:val="left" w:pos="993"/>
        </w:tabs>
        <w:ind w:left="0" w:firstLine="567"/>
        <w:jc w:val="both"/>
        <w:rPr>
          <w:sz w:val="22"/>
          <w:szCs w:val="22"/>
        </w:rPr>
      </w:pPr>
      <w:r w:rsidRPr="00381E21">
        <w:rPr>
          <w:sz w:val="22"/>
          <w:szCs w:val="22"/>
        </w:rPr>
        <w:t xml:space="preserve">Сдача результата работ (результат отдельного этапа работ) формы КС-2 и справкой формы КС-3. </w:t>
      </w:r>
      <w:r>
        <w:rPr>
          <w:sz w:val="22"/>
          <w:szCs w:val="22"/>
        </w:rPr>
        <w:t xml:space="preserve">По окончании работ составляется в двух экземплярах акт о приемке-сдачи отремонтированных, модернизированных объектов ОС по форме ОС-3. </w:t>
      </w:r>
      <w:r w:rsidRPr="00381E21">
        <w:rPr>
          <w:sz w:val="22"/>
          <w:szCs w:val="22"/>
        </w:rPr>
        <w:t>Акты приемки вып</w:t>
      </w:r>
      <w:r w:rsidR="00D40FA8">
        <w:rPr>
          <w:sz w:val="22"/>
          <w:szCs w:val="22"/>
        </w:rPr>
        <w:t xml:space="preserve">олненных </w:t>
      </w:r>
      <w:r w:rsidR="00D40FA8" w:rsidRPr="00F80184">
        <w:rPr>
          <w:sz w:val="22"/>
          <w:szCs w:val="22"/>
        </w:rPr>
        <w:t>работ оформляются до 23</w:t>
      </w:r>
      <w:r w:rsidRPr="00F80184">
        <w:rPr>
          <w:sz w:val="22"/>
          <w:szCs w:val="22"/>
        </w:rPr>
        <w:t xml:space="preserve"> числа отчетного месяца. От имени </w:t>
      </w:r>
      <w:r w:rsidRPr="00F80184">
        <w:rPr>
          <w:b/>
          <w:bCs/>
          <w:sz w:val="22"/>
          <w:szCs w:val="22"/>
        </w:rPr>
        <w:t>Заказчика</w:t>
      </w:r>
      <w:r w:rsidRPr="00F80184">
        <w:rPr>
          <w:sz w:val="22"/>
          <w:szCs w:val="22"/>
        </w:rPr>
        <w:t xml:space="preserve"> акт приемки результата выполненных работ подписывается директором филиала </w:t>
      </w:r>
      <w:r w:rsidR="001C4C82">
        <w:rPr>
          <w:sz w:val="22"/>
          <w:szCs w:val="22"/>
        </w:rPr>
        <w:t>АО</w:t>
      </w:r>
      <w:r w:rsidRPr="00F80184">
        <w:rPr>
          <w:sz w:val="22"/>
          <w:szCs w:val="22"/>
        </w:rPr>
        <w:t xml:space="preserve"> «ИЭСК» «Центральные электрические сети» либо лицом, его замещающим</w:t>
      </w:r>
      <w:r w:rsidRPr="00381E21">
        <w:rPr>
          <w:sz w:val="22"/>
          <w:szCs w:val="22"/>
        </w:rPr>
        <w:t xml:space="preserve">. С момента подписания сторонами Акта о приемке, работы считаются выполненными </w:t>
      </w:r>
      <w:r w:rsidRPr="00381E21">
        <w:rPr>
          <w:b/>
          <w:sz w:val="22"/>
          <w:szCs w:val="22"/>
        </w:rPr>
        <w:t>Подрядчиком</w:t>
      </w:r>
      <w:r w:rsidRPr="00381E21">
        <w:rPr>
          <w:sz w:val="22"/>
          <w:szCs w:val="22"/>
        </w:rPr>
        <w:t xml:space="preserve"> и принятыми </w:t>
      </w:r>
      <w:r w:rsidRPr="00381E21">
        <w:rPr>
          <w:b/>
          <w:sz w:val="22"/>
          <w:szCs w:val="22"/>
        </w:rPr>
        <w:t>Заказчиком</w:t>
      </w:r>
      <w:r w:rsidRPr="00381E21">
        <w:rPr>
          <w:sz w:val="22"/>
          <w:szCs w:val="22"/>
        </w:rPr>
        <w:t>.</w:t>
      </w:r>
    </w:p>
    <w:p w14:paraId="38FD9780" w14:textId="678A1DD5" w:rsidR="00DB4811" w:rsidRDefault="001A1DA7" w:rsidP="00DB4811">
      <w:pPr>
        <w:tabs>
          <w:tab w:val="left" w:pos="993"/>
        </w:tabs>
        <w:ind w:firstLine="567"/>
        <w:jc w:val="both"/>
        <w:rPr>
          <w:sz w:val="22"/>
          <w:szCs w:val="22"/>
        </w:rPr>
      </w:pPr>
      <w:r w:rsidRPr="00381E21">
        <w:rPr>
          <w:sz w:val="22"/>
          <w:szCs w:val="22"/>
        </w:rPr>
        <w:t>По итогу исполнения всех обязательств по договору составляется итоговый двусторонний Акт приемки выполненных работ, подписываемый Сторонами при отсутствии возражений у обеих Сторон, за исключением случаев, предусмотренных настоящим договором.</w:t>
      </w:r>
    </w:p>
    <w:p w14:paraId="38A772DC" w14:textId="268FCC6C" w:rsidR="0075411C" w:rsidRPr="00381E21" w:rsidRDefault="0075411C" w:rsidP="00DB4811">
      <w:pPr>
        <w:tabs>
          <w:tab w:val="left" w:pos="993"/>
        </w:tabs>
        <w:ind w:firstLine="567"/>
        <w:jc w:val="both"/>
        <w:rPr>
          <w:sz w:val="22"/>
          <w:szCs w:val="22"/>
        </w:rPr>
      </w:pPr>
      <w:r w:rsidRPr="00A6145D">
        <w:rPr>
          <w:sz w:val="22"/>
          <w:szCs w:val="22"/>
        </w:rPr>
        <w:t>Акт о приемке выполненных работ, содержащий перечень выполненных Работ должен быть в развернутом виде с отражением всех используемых материалов, машин и механизмов, начислений и т.п.</w:t>
      </w:r>
    </w:p>
    <w:p w14:paraId="38FD9781" w14:textId="77777777" w:rsidR="00DB4811" w:rsidRPr="003F3E3A" w:rsidRDefault="001A1DA7" w:rsidP="00905127">
      <w:pPr>
        <w:numPr>
          <w:ilvl w:val="1"/>
          <w:numId w:val="42"/>
        </w:numPr>
        <w:tabs>
          <w:tab w:val="left" w:pos="993"/>
          <w:tab w:val="left" w:pos="1080"/>
        </w:tabs>
        <w:ind w:left="0" w:firstLine="567"/>
        <w:jc w:val="both"/>
        <w:rPr>
          <w:sz w:val="22"/>
          <w:szCs w:val="22"/>
        </w:rPr>
      </w:pPr>
      <w:r w:rsidRPr="00FA3CF4">
        <w:rPr>
          <w:sz w:val="22"/>
          <w:szCs w:val="22"/>
        </w:rPr>
        <w:t xml:space="preserve">В случае, если в результате приемки выполненных работ </w:t>
      </w:r>
      <w:r w:rsidRPr="00FA3CF4">
        <w:rPr>
          <w:b/>
          <w:sz w:val="22"/>
          <w:szCs w:val="22"/>
        </w:rPr>
        <w:t>Заказчиком</w:t>
      </w:r>
      <w:r w:rsidRPr="00FA3CF4">
        <w:rPr>
          <w:sz w:val="22"/>
          <w:szCs w:val="22"/>
        </w:rPr>
        <w:t xml:space="preserve"> будут</w:t>
      </w:r>
      <w:r w:rsidRPr="003F3E3A">
        <w:rPr>
          <w:sz w:val="22"/>
          <w:szCs w:val="22"/>
        </w:rPr>
        <w:t xml:space="preserve">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8FD9782" w14:textId="77777777" w:rsidR="00DB4811" w:rsidRPr="003F3E3A" w:rsidRDefault="001A1DA7" w:rsidP="00905127">
      <w:pPr>
        <w:numPr>
          <w:ilvl w:val="1"/>
          <w:numId w:val="42"/>
        </w:numPr>
        <w:tabs>
          <w:tab w:val="left" w:pos="993"/>
          <w:tab w:val="left" w:pos="1080"/>
        </w:tabs>
        <w:ind w:left="0" w:firstLine="567"/>
        <w:jc w:val="both"/>
        <w:rPr>
          <w:sz w:val="22"/>
          <w:szCs w:val="22"/>
        </w:rPr>
      </w:pPr>
      <w:r w:rsidRPr="003F3E3A">
        <w:rPr>
          <w:b/>
          <w:sz w:val="22"/>
          <w:szCs w:val="22"/>
        </w:rPr>
        <w:t>Подрядчик</w:t>
      </w:r>
      <w:r w:rsidRPr="003F3E3A">
        <w:rPr>
          <w:sz w:val="22"/>
          <w:szCs w:val="22"/>
        </w:rPr>
        <w:t xml:space="preserve"> устраняет недостатки, обнаруженные </w:t>
      </w:r>
      <w:r w:rsidRPr="003F3E3A">
        <w:rPr>
          <w:b/>
          <w:sz w:val="22"/>
          <w:szCs w:val="22"/>
        </w:rPr>
        <w:t>Заказчиком</w:t>
      </w:r>
      <w:r w:rsidRPr="003F3E3A">
        <w:rPr>
          <w:sz w:val="22"/>
          <w:szCs w:val="22"/>
        </w:rPr>
        <w:t xml:space="preserve"> при приемке работ,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8FD9783" w14:textId="77777777" w:rsidR="00DB4811" w:rsidRPr="003F3E3A" w:rsidRDefault="001A1DA7" w:rsidP="00905127">
      <w:pPr>
        <w:numPr>
          <w:ilvl w:val="1"/>
          <w:numId w:val="42"/>
        </w:numPr>
        <w:tabs>
          <w:tab w:val="left" w:pos="993"/>
          <w:tab w:val="left" w:pos="1080"/>
        </w:tabs>
        <w:ind w:left="0" w:firstLine="567"/>
        <w:jc w:val="both"/>
        <w:rPr>
          <w:b/>
          <w:sz w:val="22"/>
          <w:szCs w:val="22"/>
        </w:rPr>
      </w:pPr>
      <w:r w:rsidRPr="003F3E3A">
        <w:rPr>
          <w:b/>
          <w:bCs/>
          <w:sz w:val="22"/>
          <w:szCs w:val="22"/>
        </w:rPr>
        <w:t>Заказчик</w:t>
      </w:r>
      <w:r w:rsidRPr="003F3E3A">
        <w:rPr>
          <w:sz w:val="22"/>
          <w:szCs w:val="22"/>
        </w:rPr>
        <w:t xml:space="preserve">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w:t>
      </w:r>
      <w:r w:rsidRPr="003F3E3A">
        <w:rPr>
          <w:b/>
          <w:sz w:val="22"/>
          <w:szCs w:val="22"/>
        </w:rPr>
        <w:t>Подрядчиком</w:t>
      </w:r>
      <w:r w:rsidRPr="003F3E3A">
        <w:rPr>
          <w:sz w:val="22"/>
          <w:szCs w:val="22"/>
        </w:rPr>
        <w:t xml:space="preserve"> или </w:t>
      </w:r>
      <w:r w:rsidRPr="003F3E3A">
        <w:rPr>
          <w:b/>
          <w:sz w:val="22"/>
          <w:szCs w:val="22"/>
        </w:rPr>
        <w:t>Заказчиком</w:t>
      </w:r>
      <w:r w:rsidRPr="003F3E3A">
        <w:rPr>
          <w:sz w:val="22"/>
          <w:szCs w:val="22"/>
        </w:rPr>
        <w:t>.</w:t>
      </w:r>
    </w:p>
    <w:p w14:paraId="38FD9784" w14:textId="37B787A1" w:rsidR="00DB4811" w:rsidRPr="00C67C49" w:rsidRDefault="001A1DA7" w:rsidP="00905127">
      <w:pPr>
        <w:numPr>
          <w:ilvl w:val="1"/>
          <w:numId w:val="42"/>
        </w:numPr>
        <w:tabs>
          <w:tab w:val="left" w:pos="993"/>
          <w:tab w:val="left" w:pos="1080"/>
        </w:tabs>
        <w:ind w:left="0" w:firstLine="567"/>
        <w:jc w:val="both"/>
        <w:rPr>
          <w:b/>
          <w:sz w:val="22"/>
          <w:szCs w:val="22"/>
        </w:rPr>
      </w:pPr>
      <w:r w:rsidRPr="003F3E3A">
        <w:rPr>
          <w:b/>
          <w:iCs/>
          <w:sz w:val="22"/>
          <w:szCs w:val="22"/>
        </w:rPr>
        <w:t>Заказчик</w:t>
      </w:r>
      <w:r w:rsidRPr="003F3E3A">
        <w:rPr>
          <w:iCs/>
          <w:sz w:val="22"/>
          <w:szCs w:val="22"/>
        </w:rPr>
        <w:t xml:space="preserve">, </w:t>
      </w:r>
      <w:r w:rsidRPr="003F3E3A">
        <w:rPr>
          <w:sz w:val="22"/>
          <w:szCs w:val="22"/>
        </w:rPr>
        <w:t>принявший работу без проверки, не лишается права ссылаться на</w:t>
      </w:r>
      <w:r w:rsidRPr="003F3E3A">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16DB0FE5" w14:textId="77777777" w:rsidR="00C67C49" w:rsidRPr="003F3E3A" w:rsidRDefault="00C67C49" w:rsidP="00C67C49">
      <w:pPr>
        <w:tabs>
          <w:tab w:val="left" w:pos="993"/>
          <w:tab w:val="left" w:pos="1080"/>
        </w:tabs>
        <w:ind w:left="567"/>
        <w:jc w:val="both"/>
        <w:rPr>
          <w:b/>
          <w:sz w:val="22"/>
          <w:szCs w:val="22"/>
        </w:rPr>
      </w:pPr>
    </w:p>
    <w:p w14:paraId="38FD9785" w14:textId="77777777" w:rsidR="00DB4811" w:rsidRPr="001F5DA4" w:rsidRDefault="001A1DA7" w:rsidP="00905127">
      <w:pPr>
        <w:pStyle w:val="af1"/>
        <w:numPr>
          <w:ilvl w:val="0"/>
          <w:numId w:val="42"/>
        </w:numPr>
        <w:spacing w:before="120" w:after="120"/>
        <w:ind w:left="0" w:firstLine="0"/>
        <w:jc w:val="center"/>
        <w:rPr>
          <w:b/>
          <w:sz w:val="22"/>
          <w:szCs w:val="22"/>
        </w:rPr>
      </w:pPr>
      <w:r w:rsidRPr="001F5DA4">
        <w:rPr>
          <w:b/>
          <w:sz w:val="22"/>
          <w:szCs w:val="22"/>
        </w:rPr>
        <w:t>Оплата выполненных работ</w:t>
      </w:r>
    </w:p>
    <w:p w14:paraId="505F840B" w14:textId="2AD3D061" w:rsidR="00470F7D" w:rsidRPr="00844205" w:rsidRDefault="00470F7D" w:rsidP="00905127">
      <w:pPr>
        <w:numPr>
          <w:ilvl w:val="1"/>
          <w:numId w:val="42"/>
        </w:numPr>
        <w:tabs>
          <w:tab w:val="num" w:pos="1080"/>
        </w:tabs>
        <w:ind w:left="0" w:firstLine="567"/>
        <w:jc w:val="both"/>
        <w:rPr>
          <w:sz w:val="22"/>
          <w:szCs w:val="22"/>
        </w:rPr>
      </w:pPr>
      <w:r w:rsidRPr="00F80184">
        <w:rPr>
          <w:sz w:val="22"/>
          <w:szCs w:val="22"/>
        </w:rPr>
        <w:t xml:space="preserve">Оплата работ, выполненных Подрядчиком по настоящему договору, осуществляется в течение </w:t>
      </w:r>
      <w:r w:rsidR="00495E3B" w:rsidRPr="00F80184">
        <w:rPr>
          <w:sz w:val="22"/>
          <w:szCs w:val="22"/>
        </w:rPr>
        <w:t>7</w:t>
      </w:r>
      <w:r w:rsidRPr="00F80184">
        <w:rPr>
          <w:sz w:val="22"/>
          <w:szCs w:val="22"/>
        </w:rPr>
        <w:t xml:space="preserve"> рабочих дней с даты подписания</w:t>
      </w:r>
      <w:r w:rsidRPr="00844205">
        <w:rPr>
          <w:sz w:val="22"/>
          <w:szCs w:val="22"/>
        </w:rPr>
        <w:t xml:space="preserve"> сторонами Акта о приемке выполненных работ по унифицированной форме</w:t>
      </w:r>
      <w:r>
        <w:rPr>
          <w:sz w:val="22"/>
          <w:szCs w:val="22"/>
        </w:rPr>
        <w:t xml:space="preserve"> </w:t>
      </w:r>
      <w:r w:rsidRPr="00844205">
        <w:rPr>
          <w:sz w:val="22"/>
          <w:szCs w:val="22"/>
        </w:rPr>
        <w:t xml:space="preserve">КС-2 и </w:t>
      </w:r>
      <w:r w:rsidRPr="00844205">
        <w:rPr>
          <w:spacing w:val="-4"/>
          <w:sz w:val="22"/>
          <w:szCs w:val="22"/>
        </w:rPr>
        <w:t>Справки о стоимости выполненных работ по унифицированной форме № КС-3</w:t>
      </w:r>
      <w:r w:rsidRPr="00844205">
        <w:rPr>
          <w:sz w:val="22"/>
          <w:szCs w:val="22"/>
        </w:rPr>
        <w:t xml:space="preserve">, путем перечисления денежных средств на расчетный счет Подрядчика, указанный в настоящем договоре. Акты выполненных работ и справки подписываются сторонами ежемесячно (по мере выполнения работ). В течение пяти дней после подписания актов формы КС-2, КС-3 Подрядчик предоставляет счет и счет-фактуру, оформленные в соответствии с действующим законодательством РФ. От имени Заказчика акты выполненных работ и справки подписываются директором филиала </w:t>
      </w:r>
      <w:r w:rsidR="001C4C82">
        <w:rPr>
          <w:sz w:val="22"/>
          <w:szCs w:val="22"/>
        </w:rPr>
        <w:t>АО</w:t>
      </w:r>
      <w:r w:rsidRPr="00844205">
        <w:rPr>
          <w:sz w:val="22"/>
          <w:szCs w:val="22"/>
        </w:rPr>
        <w:t xml:space="preserve"> «ИЭСК» «</w:t>
      </w:r>
      <w:r>
        <w:rPr>
          <w:sz w:val="22"/>
          <w:szCs w:val="22"/>
        </w:rPr>
        <w:t>Центральны</w:t>
      </w:r>
      <w:r w:rsidRPr="00844205">
        <w:rPr>
          <w:sz w:val="22"/>
          <w:szCs w:val="22"/>
        </w:rPr>
        <w:t>е электрические сети» либо лицом, его замещающим.</w:t>
      </w:r>
    </w:p>
    <w:p w14:paraId="1ADFB5AA" w14:textId="23F3574A" w:rsidR="00717B9F" w:rsidRPr="002F4F88" w:rsidRDefault="00470F7D" w:rsidP="002F4F88">
      <w:pPr>
        <w:numPr>
          <w:ilvl w:val="1"/>
          <w:numId w:val="42"/>
        </w:numPr>
        <w:tabs>
          <w:tab w:val="num" w:pos="450"/>
          <w:tab w:val="num" w:pos="993"/>
        </w:tabs>
        <w:ind w:left="0" w:firstLine="567"/>
        <w:jc w:val="both"/>
        <w:rPr>
          <w:sz w:val="22"/>
          <w:szCs w:val="22"/>
        </w:rPr>
      </w:pPr>
      <w:r w:rsidRPr="00844205">
        <w:rPr>
          <w:sz w:val="22"/>
          <w:szCs w:val="22"/>
        </w:rPr>
        <w:t>По итогу исполнения всех обязательств по договору Подрядчик предоставляет Заказчику итоговый Акт сверки взаимных расчетов по суммам, оплата которых произведена за счет средств Заказчика. По соглашению сторон возможно составление промежуточного Акта сверки взаимных расчетов за отчетный период. Промежуточный Акт сверки взаимных расчетов предоставляется Подрядчиком в течение 15 дней по окончании отчетного периода. Отчетным периодом признается один календарный месяц.</w:t>
      </w:r>
    </w:p>
    <w:p w14:paraId="38FD9788" w14:textId="77777777" w:rsidR="00DB4811" w:rsidRPr="00646028" w:rsidRDefault="001A1DA7" w:rsidP="00905127">
      <w:pPr>
        <w:pStyle w:val="af1"/>
        <w:numPr>
          <w:ilvl w:val="0"/>
          <w:numId w:val="42"/>
        </w:numPr>
        <w:spacing w:before="120" w:after="120"/>
        <w:ind w:left="0" w:firstLine="0"/>
        <w:jc w:val="center"/>
        <w:rPr>
          <w:b/>
          <w:szCs w:val="22"/>
          <w:lang w:val="en-US"/>
        </w:rPr>
      </w:pPr>
      <w:r w:rsidRPr="00646028">
        <w:rPr>
          <w:b/>
          <w:szCs w:val="22"/>
        </w:rPr>
        <w:t>Ответственность сторон</w:t>
      </w:r>
    </w:p>
    <w:p w14:paraId="38FD9789" w14:textId="77777777" w:rsidR="00DB4811" w:rsidRPr="00EC1C6A" w:rsidRDefault="001A1DA7" w:rsidP="00905127">
      <w:pPr>
        <w:numPr>
          <w:ilvl w:val="1"/>
          <w:numId w:val="42"/>
        </w:numPr>
        <w:tabs>
          <w:tab w:val="num" w:pos="993"/>
        </w:tabs>
        <w:ind w:left="0" w:firstLine="567"/>
        <w:jc w:val="both"/>
        <w:rPr>
          <w:sz w:val="22"/>
          <w:szCs w:val="22"/>
        </w:rPr>
      </w:pPr>
      <w:r w:rsidRPr="00EC1C6A">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8FD978A" w14:textId="77777777" w:rsidR="00DB4811" w:rsidRPr="003F3E3A" w:rsidRDefault="001A1DA7" w:rsidP="00905127">
      <w:pPr>
        <w:numPr>
          <w:ilvl w:val="1"/>
          <w:numId w:val="42"/>
        </w:numPr>
        <w:tabs>
          <w:tab w:val="num" w:pos="993"/>
        </w:tabs>
        <w:ind w:left="0" w:firstLine="567"/>
        <w:jc w:val="both"/>
        <w:rPr>
          <w:sz w:val="22"/>
          <w:szCs w:val="22"/>
        </w:rPr>
      </w:pPr>
      <w:r w:rsidRPr="003F3E3A">
        <w:rPr>
          <w:sz w:val="22"/>
          <w:szCs w:val="22"/>
        </w:rPr>
        <w:t>За нарушение сроков выполнения работ (отдельного этапа работ, работ, выполненных за определенный период времени) Подрядчик уплачивает Заказчику неустойку в размере 0,1 % от общей стоимости работ по договору за каждый день просрочки до фактического исполнения обязательств.</w:t>
      </w:r>
    </w:p>
    <w:p w14:paraId="38FD978B" w14:textId="77777777" w:rsidR="00DB4811" w:rsidRPr="003F3E3A" w:rsidRDefault="001A1DA7" w:rsidP="00905127">
      <w:pPr>
        <w:numPr>
          <w:ilvl w:val="1"/>
          <w:numId w:val="42"/>
        </w:numPr>
        <w:tabs>
          <w:tab w:val="num" w:pos="993"/>
          <w:tab w:val="num" w:pos="1080"/>
          <w:tab w:val="num" w:pos="1800"/>
        </w:tabs>
        <w:ind w:left="0" w:firstLine="567"/>
        <w:jc w:val="both"/>
        <w:rPr>
          <w:sz w:val="22"/>
          <w:szCs w:val="22"/>
        </w:rPr>
      </w:pPr>
      <w:r w:rsidRPr="003F3E3A">
        <w:rPr>
          <w:sz w:val="22"/>
          <w:szCs w:val="22"/>
        </w:rPr>
        <w:lastRenderedPageBreak/>
        <w:t>При превышении конечного срока выполнения работ более чем на 10 (десять)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8FD978C" w14:textId="3EA4AC82" w:rsidR="00DB4811" w:rsidRPr="003F3E3A" w:rsidRDefault="001A1DA7" w:rsidP="00905127">
      <w:pPr>
        <w:numPr>
          <w:ilvl w:val="1"/>
          <w:numId w:val="42"/>
        </w:numPr>
        <w:tabs>
          <w:tab w:val="num" w:pos="993"/>
          <w:tab w:val="num" w:pos="1080"/>
          <w:tab w:val="num" w:pos="1260"/>
          <w:tab w:val="num" w:pos="1800"/>
        </w:tabs>
        <w:ind w:left="0" w:firstLine="567"/>
        <w:jc w:val="both"/>
        <w:rPr>
          <w:sz w:val="22"/>
          <w:szCs w:val="22"/>
        </w:rPr>
      </w:pPr>
      <w:r w:rsidRPr="003F3E3A">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электрическую энергию и т.п., затраты Заказчика на устранение недостатков в работе собственными силами либо третьими организациями. Убытки подлежат возмещению в полной сумме сверх неу</w:t>
      </w:r>
      <w:r w:rsidR="00905127">
        <w:rPr>
          <w:sz w:val="22"/>
          <w:szCs w:val="22"/>
        </w:rPr>
        <w:t>стойки, установленной пунктами 9.2., 9.3., 9</w:t>
      </w:r>
      <w:r w:rsidRPr="003F3E3A">
        <w:rPr>
          <w:sz w:val="22"/>
          <w:szCs w:val="22"/>
        </w:rPr>
        <w:t>.5 настоящего договора.</w:t>
      </w:r>
    </w:p>
    <w:p w14:paraId="38FD978D" w14:textId="77777777" w:rsidR="00DB4811" w:rsidRPr="00FA3CF4" w:rsidRDefault="001A1DA7" w:rsidP="00905127">
      <w:pPr>
        <w:numPr>
          <w:ilvl w:val="1"/>
          <w:numId w:val="42"/>
        </w:numPr>
        <w:tabs>
          <w:tab w:val="num" w:pos="993"/>
          <w:tab w:val="num" w:pos="1080"/>
          <w:tab w:val="num" w:pos="1260"/>
          <w:tab w:val="num" w:pos="1800"/>
        </w:tabs>
        <w:ind w:left="0" w:firstLine="567"/>
        <w:jc w:val="both"/>
        <w:rPr>
          <w:sz w:val="22"/>
          <w:szCs w:val="22"/>
        </w:rPr>
      </w:pPr>
      <w:r w:rsidRPr="003F3E3A">
        <w:rPr>
          <w:sz w:val="22"/>
          <w:szCs w:val="22"/>
        </w:rPr>
        <w:t xml:space="preserve">За нарушение сроков устранения замечаний (дефектов) в работах и конструкциях против сроков, </w:t>
      </w:r>
      <w:r w:rsidRPr="00FA3CF4">
        <w:rPr>
          <w:sz w:val="22"/>
          <w:szCs w:val="22"/>
        </w:rPr>
        <w:t>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8FD978E" w14:textId="4987D22B" w:rsidR="00DB4811" w:rsidRPr="00FA3CF4" w:rsidRDefault="001A1DA7" w:rsidP="00905127">
      <w:pPr>
        <w:numPr>
          <w:ilvl w:val="1"/>
          <w:numId w:val="42"/>
        </w:numPr>
        <w:tabs>
          <w:tab w:val="num" w:pos="993"/>
          <w:tab w:val="num" w:pos="1080"/>
          <w:tab w:val="num" w:pos="1260"/>
          <w:tab w:val="num" w:pos="1800"/>
        </w:tabs>
        <w:ind w:left="0" w:firstLine="567"/>
        <w:jc w:val="both"/>
        <w:rPr>
          <w:sz w:val="22"/>
          <w:szCs w:val="22"/>
        </w:rPr>
      </w:pPr>
      <w:r w:rsidRPr="00FA3CF4">
        <w:rPr>
          <w:sz w:val="22"/>
          <w:szCs w:val="22"/>
        </w:rPr>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w:t>
      </w:r>
      <w:r w:rsidR="002F4F88">
        <w:rPr>
          <w:sz w:val="22"/>
          <w:szCs w:val="22"/>
        </w:rPr>
        <w:t xml:space="preserve">ключевой ставки </w:t>
      </w:r>
      <w:r w:rsidR="00105337">
        <w:rPr>
          <w:sz w:val="22"/>
          <w:szCs w:val="22"/>
        </w:rPr>
        <w:t>Б</w:t>
      </w:r>
      <w:r w:rsidR="002F4F88">
        <w:rPr>
          <w:sz w:val="22"/>
          <w:szCs w:val="22"/>
        </w:rPr>
        <w:t>анка</w:t>
      </w:r>
      <w:r w:rsidR="00105337">
        <w:rPr>
          <w:sz w:val="22"/>
          <w:szCs w:val="22"/>
        </w:rPr>
        <w:t xml:space="preserve"> России</w:t>
      </w:r>
      <w:r w:rsidRPr="00FA3CF4">
        <w:rPr>
          <w:sz w:val="22"/>
          <w:szCs w:val="22"/>
        </w:rPr>
        <w:t xml:space="preserve"> на момент начисления, за каждый день просрочки, но не более 10% от стоимости неоплаченных в срок работ. </w:t>
      </w:r>
    </w:p>
    <w:p w14:paraId="38FD978F" w14:textId="77777777" w:rsidR="00DB4811" w:rsidRPr="0094573A" w:rsidRDefault="001A1DA7" w:rsidP="00905127">
      <w:pPr>
        <w:numPr>
          <w:ilvl w:val="1"/>
          <w:numId w:val="42"/>
        </w:numPr>
        <w:tabs>
          <w:tab w:val="num" w:pos="993"/>
          <w:tab w:val="num" w:pos="1080"/>
          <w:tab w:val="num" w:pos="1260"/>
          <w:tab w:val="num" w:pos="1800"/>
        </w:tabs>
        <w:ind w:left="0" w:firstLine="567"/>
        <w:jc w:val="both"/>
        <w:rPr>
          <w:sz w:val="22"/>
          <w:szCs w:val="22"/>
        </w:rPr>
      </w:pPr>
      <w:r w:rsidRPr="0094573A">
        <w:rPr>
          <w:sz w:val="22"/>
          <w:szCs w:val="22"/>
        </w:rPr>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38FD9790" w14:textId="3862538E" w:rsidR="00DB4811" w:rsidRPr="003F3E3A" w:rsidRDefault="00905127" w:rsidP="00DB4811">
      <w:pPr>
        <w:tabs>
          <w:tab w:val="num" w:pos="993"/>
          <w:tab w:val="num" w:pos="1080"/>
        </w:tabs>
        <w:ind w:firstLine="567"/>
        <w:jc w:val="both"/>
        <w:rPr>
          <w:sz w:val="22"/>
          <w:szCs w:val="22"/>
        </w:rPr>
      </w:pPr>
      <w:r>
        <w:rPr>
          <w:sz w:val="22"/>
          <w:szCs w:val="22"/>
        </w:rPr>
        <w:t>9</w:t>
      </w:r>
      <w:r w:rsidR="001A1DA7" w:rsidRPr="003F3E3A">
        <w:rPr>
          <w:sz w:val="22"/>
          <w:szCs w:val="22"/>
        </w:rPr>
        <w:t xml:space="preserve">.8. </w:t>
      </w:r>
      <w:r w:rsidR="001A1DA7" w:rsidRPr="003F3E3A">
        <w:rPr>
          <w:sz w:val="22"/>
          <w:szCs w:val="22"/>
        </w:rPr>
        <w:tab/>
        <w:t xml:space="preserve">За нарушение сроков выполнения работ </w:t>
      </w:r>
      <w:r w:rsidR="001A1DA7" w:rsidRPr="003F3E3A">
        <w:rPr>
          <w:iCs/>
          <w:sz w:val="22"/>
          <w:szCs w:val="22"/>
        </w:rPr>
        <w:t>(отдельного этапа работ, работ, выполненных за определенный период времени)</w:t>
      </w:r>
      <w:r w:rsidR="001A1DA7" w:rsidRPr="003F3E3A">
        <w:rPr>
          <w:sz w:val="22"/>
          <w:szCs w:val="22"/>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8FD9791" w14:textId="6A3BE91F" w:rsidR="00DB4811" w:rsidRPr="003F3E3A" w:rsidRDefault="00905127" w:rsidP="00DB4811">
      <w:pPr>
        <w:tabs>
          <w:tab w:val="num" w:pos="993"/>
          <w:tab w:val="num" w:pos="1080"/>
        </w:tabs>
        <w:ind w:firstLine="567"/>
        <w:jc w:val="both"/>
        <w:rPr>
          <w:sz w:val="22"/>
          <w:szCs w:val="22"/>
        </w:rPr>
      </w:pPr>
      <w:r>
        <w:rPr>
          <w:sz w:val="22"/>
          <w:szCs w:val="22"/>
        </w:rPr>
        <w:t>9</w:t>
      </w:r>
      <w:r w:rsidR="001A1DA7" w:rsidRPr="003F3E3A">
        <w:rPr>
          <w:sz w:val="22"/>
          <w:szCs w:val="22"/>
        </w:rPr>
        <w:t xml:space="preserve">.9. </w:t>
      </w:r>
      <w:r w:rsidR="001A1DA7" w:rsidRPr="003F3E3A">
        <w:rPr>
          <w:sz w:val="22"/>
          <w:szCs w:val="22"/>
        </w:rPr>
        <w:tab/>
        <w:t xml:space="preserve">Стороны оплачивают убытки и неустойку на основании соответствующей претензии. Указанная претензия должна быть </w:t>
      </w:r>
      <w:r w:rsidR="001A1DA7">
        <w:rPr>
          <w:sz w:val="22"/>
          <w:szCs w:val="22"/>
        </w:rPr>
        <w:t>рассмотрена стороной в течение 3</w:t>
      </w:r>
      <w:r w:rsidR="001A1DA7" w:rsidRPr="003F3E3A">
        <w:rPr>
          <w:sz w:val="22"/>
          <w:szCs w:val="22"/>
        </w:rPr>
        <w:t>0 дней с момента предъявления.</w:t>
      </w:r>
    </w:p>
    <w:p w14:paraId="38FD9792" w14:textId="59777367" w:rsidR="00DB4811" w:rsidRPr="003F3E3A" w:rsidRDefault="00905127" w:rsidP="00DB4811">
      <w:pPr>
        <w:tabs>
          <w:tab w:val="num" w:pos="993"/>
          <w:tab w:val="num" w:pos="1080"/>
        </w:tabs>
        <w:ind w:firstLine="567"/>
        <w:jc w:val="both"/>
        <w:rPr>
          <w:sz w:val="22"/>
          <w:szCs w:val="22"/>
        </w:rPr>
      </w:pPr>
      <w:r>
        <w:rPr>
          <w:sz w:val="22"/>
          <w:szCs w:val="22"/>
        </w:rPr>
        <w:t>9</w:t>
      </w:r>
      <w:r w:rsidR="001A1DA7" w:rsidRPr="003F3E3A">
        <w:rPr>
          <w:sz w:val="22"/>
          <w:szCs w:val="22"/>
        </w:rPr>
        <w:t xml:space="preserve">.10. </w:t>
      </w:r>
      <w:r w:rsidR="001A1DA7" w:rsidRPr="003F3E3A">
        <w:rPr>
          <w:sz w:val="22"/>
          <w:szCs w:val="22"/>
        </w:rPr>
        <w:tab/>
        <w:t xml:space="preserve">Возмещение убытков и неустойки не освобождает стороны от исполнения обязательств по настоящему договору. </w:t>
      </w:r>
    </w:p>
    <w:p w14:paraId="38FD9793" w14:textId="451D482B" w:rsidR="00DB4811" w:rsidRPr="00FA3CF4" w:rsidRDefault="00905127" w:rsidP="00DB4811">
      <w:pPr>
        <w:tabs>
          <w:tab w:val="num" w:pos="993"/>
          <w:tab w:val="num" w:pos="1080"/>
        </w:tabs>
        <w:ind w:firstLine="567"/>
        <w:jc w:val="both"/>
        <w:rPr>
          <w:sz w:val="22"/>
          <w:szCs w:val="22"/>
        </w:rPr>
      </w:pPr>
      <w:r>
        <w:rPr>
          <w:sz w:val="22"/>
          <w:szCs w:val="22"/>
        </w:rPr>
        <w:t>9</w:t>
      </w:r>
      <w:r w:rsidR="001A1DA7" w:rsidRPr="003F3E3A">
        <w:rPr>
          <w:sz w:val="22"/>
          <w:szCs w:val="22"/>
        </w:rPr>
        <w:t xml:space="preserve">.11. </w:t>
      </w:r>
      <w:r w:rsidR="001A1DA7" w:rsidRPr="003F3E3A">
        <w:rPr>
          <w:sz w:val="22"/>
          <w:szCs w:val="22"/>
        </w:rPr>
        <w:tab/>
      </w:r>
      <w:r w:rsidR="001A1DA7" w:rsidRPr="00FA3CF4">
        <w:rPr>
          <w:sz w:val="22"/>
          <w:szCs w:val="22"/>
        </w:rPr>
        <w:t xml:space="preserve">За нарушение требований в области охраны труда, промышленной и пожарной безопасности Заказчик вправе взыскать с Подрядчика штраф в размере, установленном </w:t>
      </w:r>
      <w:r w:rsidR="001A1DA7" w:rsidRPr="00853F33">
        <w:rPr>
          <w:i/>
          <w:sz w:val="22"/>
          <w:szCs w:val="22"/>
        </w:rPr>
        <w:t>Приложением № 5</w:t>
      </w:r>
      <w:r w:rsidR="001A1DA7" w:rsidRPr="00FA3CF4">
        <w:rPr>
          <w:sz w:val="22"/>
          <w:szCs w:val="22"/>
        </w:rPr>
        <w:t xml:space="preserve"> к настоящему договору. </w:t>
      </w:r>
    </w:p>
    <w:p w14:paraId="38FD9794" w14:textId="77777777" w:rsidR="00DB4811" w:rsidRPr="00FA3CF4" w:rsidRDefault="001A1DA7" w:rsidP="00DB4811">
      <w:pPr>
        <w:tabs>
          <w:tab w:val="num" w:pos="993"/>
          <w:tab w:val="num" w:pos="1080"/>
        </w:tabs>
        <w:ind w:firstLine="567"/>
        <w:jc w:val="both"/>
        <w:rPr>
          <w:sz w:val="22"/>
          <w:szCs w:val="22"/>
        </w:rPr>
      </w:pPr>
      <w:r w:rsidRPr="00FA3CF4">
        <w:rPr>
          <w:sz w:val="22"/>
          <w:szCs w:val="22"/>
        </w:rPr>
        <w:t xml:space="preserve">За нарушение требований в области антитеррористической безопасности Заказчик вправе взыскать с Подрядчика штраф в размере, установленном </w:t>
      </w:r>
      <w:r w:rsidRPr="00853F33">
        <w:rPr>
          <w:i/>
          <w:sz w:val="22"/>
          <w:szCs w:val="22"/>
        </w:rPr>
        <w:t>Приложением № 7</w:t>
      </w:r>
      <w:r w:rsidRPr="00FA3CF4">
        <w:rPr>
          <w:sz w:val="22"/>
          <w:szCs w:val="22"/>
        </w:rPr>
        <w:t xml:space="preserve"> к настоящему договору.</w:t>
      </w:r>
    </w:p>
    <w:p w14:paraId="38FD9795" w14:textId="77777777" w:rsidR="00DB4811" w:rsidRPr="00FA3CF4" w:rsidRDefault="001A1DA7" w:rsidP="00DB4811">
      <w:pPr>
        <w:tabs>
          <w:tab w:val="num" w:pos="993"/>
          <w:tab w:val="num" w:pos="1080"/>
        </w:tabs>
        <w:ind w:firstLine="567"/>
        <w:jc w:val="both"/>
        <w:rPr>
          <w:sz w:val="22"/>
          <w:szCs w:val="22"/>
        </w:rPr>
      </w:pPr>
      <w:r w:rsidRPr="00FA3CF4">
        <w:rPr>
          <w:sz w:val="22"/>
          <w:szCs w:val="22"/>
        </w:rPr>
        <w:t xml:space="preserve">При повторных нарушениях требований </w:t>
      </w:r>
      <w:r w:rsidRPr="00853F33">
        <w:rPr>
          <w:i/>
          <w:sz w:val="22"/>
          <w:szCs w:val="22"/>
        </w:rPr>
        <w:t>Приложений № 5 и/или 7</w:t>
      </w:r>
      <w:r w:rsidRPr="00FA3CF4">
        <w:rPr>
          <w:sz w:val="22"/>
          <w:szCs w:val="22"/>
        </w:rPr>
        <w:t xml:space="preserve"> к настоящему договору Подрядчик выплачивает штраф, в двойном размере.</w:t>
      </w:r>
    </w:p>
    <w:p w14:paraId="38FD9796" w14:textId="77777777" w:rsidR="00DB4811" w:rsidRPr="0007551B" w:rsidRDefault="001A1DA7" w:rsidP="00DB4811">
      <w:pPr>
        <w:tabs>
          <w:tab w:val="num" w:pos="993"/>
          <w:tab w:val="num" w:pos="1080"/>
        </w:tabs>
        <w:ind w:firstLine="567"/>
        <w:jc w:val="both"/>
        <w:rPr>
          <w:sz w:val="22"/>
        </w:rPr>
      </w:pPr>
      <w:r w:rsidRPr="004A3701">
        <w:rPr>
          <w:sz w:val="22"/>
        </w:rPr>
        <w:t>Оплата Подрядчиком штрафных санкций производится в течение 10 рабочих дней с момента направления Заказчиком в адрес Подрядчика Акта о нарушении требований норм охраны труда, охраны окружающей среды, промышленной и пожарной безопасности, путем перечисления денежных средств на расчетный счет Заказчика, или, по согласованию сторон, путем зачета взаимных требований.</w:t>
      </w:r>
    </w:p>
    <w:p w14:paraId="38FD9797" w14:textId="45397FB9" w:rsidR="00DB4811" w:rsidRPr="00FA3CF4" w:rsidRDefault="00905127" w:rsidP="00DB4811">
      <w:pPr>
        <w:tabs>
          <w:tab w:val="left" w:pos="142"/>
          <w:tab w:val="left" w:pos="567"/>
          <w:tab w:val="num" w:pos="993"/>
          <w:tab w:val="num" w:pos="1080"/>
          <w:tab w:val="left" w:pos="1134"/>
          <w:tab w:val="left" w:pos="1843"/>
        </w:tabs>
        <w:ind w:firstLine="567"/>
        <w:jc w:val="both"/>
        <w:rPr>
          <w:sz w:val="22"/>
          <w:szCs w:val="22"/>
        </w:rPr>
      </w:pPr>
      <w:r>
        <w:rPr>
          <w:sz w:val="22"/>
          <w:szCs w:val="22"/>
        </w:rPr>
        <w:t>9</w:t>
      </w:r>
      <w:r w:rsidR="001A1DA7" w:rsidRPr="00FA3CF4">
        <w:rPr>
          <w:sz w:val="22"/>
          <w:szCs w:val="22"/>
        </w:rPr>
        <w:t xml:space="preserve">.12. </w:t>
      </w:r>
      <w:r w:rsidR="001A1DA7" w:rsidRPr="00FA3CF4">
        <w:rPr>
          <w:sz w:val="22"/>
          <w:szCs w:val="22"/>
        </w:rPr>
        <w:tab/>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38FD9798" w14:textId="47C3CC06" w:rsidR="00DB4811" w:rsidRPr="00F80184" w:rsidRDefault="00905127" w:rsidP="00DB4811">
      <w:pPr>
        <w:tabs>
          <w:tab w:val="left" w:pos="142"/>
          <w:tab w:val="left" w:pos="567"/>
          <w:tab w:val="num" w:pos="993"/>
          <w:tab w:val="num" w:pos="1080"/>
          <w:tab w:val="left" w:pos="1134"/>
          <w:tab w:val="left" w:pos="1843"/>
        </w:tabs>
        <w:ind w:firstLine="567"/>
        <w:jc w:val="both"/>
        <w:rPr>
          <w:sz w:val="22"/>
          <w:szCs w:val="22"/>
        </w:rPr>
      </w:pPr>
      <w:r>
        <w:rPr>
          <w:sz w:val="22"/>
          <w:szCs w:val="22"/>
        </w:rPr>
        <w:t>9</w:t>
      </w:r>
      <w:r w:rsidR="001A1DA7" w:rsidRPr="00FA3CF4">
        <w:rPr>
          <w:sz w:val="22"/>
          <w:szCs w:val="22"/>
        </w:rPr>
        <w:t>.13</w:t>
      </w:r>
      <w:r w:rsidR="001A1DA7" w:rsidRPr="00846ADC">
        <w:rPr>
          <w:bCs/>
          <w:sz w:val="22"/>
          <w:szCs w:val="22"/>
        </w:rPr>
        <w:t xml:space="preserve">. </w:t>
      </w:r>
      <w:r w:rsidR="001A1DA7" w:rsidRPr="00846ADC">
        <w:rPr>
          <w:sz w:val="22"/>
          <w:szCs w:val="22"/>
        </w:rPr>
        <w:t xml:space="preserve">В случае не предоставления или нарушения сроков предоставления уведомления о заключении </w:t>
      </w:r>
      <w:r w:rsidR="001A1DA7" w:rsidRPr="00F80184">
        <w:rPr>
          <w:sz w:val="22"/>
          <w:szCs w:val="22"/>
        </w:rPr>
        <w:t>договора подряда с субподрядной организацией, выполняющей работы по объекту, а также инфо</w:t>
      </w:r>
      <w:r w:rsidR="001E4561" w:rsidRPr="00F80184">
        <w:rPr>
          <w:sz w:val="22"/>
          <w:szCs w:val="22"/>
        </w:rPr>
        <w:t>рмации в соответствии с п.</w:t>
      </w:r>
      <w:r w:rsidR="00F313AA" w:rsidRPr="00F80184">
        <w:rPr>
          <w:sz w:val="22"/>
          <w:szCs w:val="22"/>
        </w:rPr>
        <w:t>3.1.13</w:t>
      </w:r>
      <w:r w:rsidR="001A1DA7" w:rsidRPr="00F80184">
        <w:rPr>
          <w:sz w:val="22"/>
          <w:szCs w:val="22"/>
        </w:rPr>
        <w:t>. Договора, необходимой для размещения на официальном сайте www.zakupki.gov.ru, Заказчик вправе взыскать с Подрядчика штраф в размере 300 000 рублей.</w:t>
      </w:r>
    </w:p>
    <w:p w14:paraId="43E6435E" w14:textId="423DBAE4" w:rsidR="00C75642" w:rsidRDefault="00905127" w:rsidP="00E2379A">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t>9</w:t>
      </w:r>
      <w:r w:rsidR="001A1DA7" w:rsidRPr="00F80184">
        <w:rPr>
          <w:bCs/>
          <w:sz w:val="22"/>
          <w:szCs w:val="22"/>
        </w:rPr>
        <w:t>.14. За ненадлежащее оформление</w:t>
      </w:r>
      <w:r w:rsidR="001A1DA7" w:rsidRPr="00FA3CF4">
        <w:rPr>
          <w:bCs/>
          <w:sz w:val="22"/>
          <w:szCs w:val="22"/>
        </w:rPr>
        <w:t xml:space="preserve"> предоставленных Подрядчиком справок о стоимости выполненных работ и затрат, прилагаемых к ней актов приемки выполненных работ (неправильное указание периода выполнения работ, наименования объектов строительства или реконструкции, стоимости выполненных работ, суммы начисленного НДС и т.п.)  Заказчик вправе взыскать с Подрядчика </w:t>
      </w:r>
      <w:r w:rsidR="001A1DA7" w:rsidRPr="00B40D71">
        <w:rPr>
          <w:bCs/>
          <w:sz w:val="22"/>
          <w:szCs w:val="22"/>
        </w:rPr>
        <w:t>штраф в размере 2000,00 (Две тысячи) рублей, за каждый выявленный случай ненадлежащего оформления.</w:t>
      </w:r>
    </w:p>
    <w:p w14:paraId="4480998D" w14:textId="06C9221A" w:rsidR="002A2263" w:rsidRPr="00F80184" w:rsidRDefault="00905127" w:rsidP="002A2263">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lastRenderedPageBreak/>
        <w:t>9</w:t>
      </w:r>
      <w:r w:rsidR="002A2263" w:rsidRPr="00F80184">
        <w:rPr>
          <w:bCs/>
          <w:sz w:val="22"/>
          <w:szCs w:val="22"/>
        </w:rPr>
        <w:t xml:space="preserve">.15. В случае появления у Заказчика имущественных потерь по итогам налогового контроля в виде </w:t>
      </w:r>
      <w:proofErr w:type="spellStart"/>
      <w:r w:rsidR="002A2263" w:rsidRPr="00F80184">
        <w:rPr>
          <w:bCs/>
          <w:sz w:val="22"/>
          <w:szCs w:val="22"/>
        </w:rPr>
        <w:t>доначисленных</w:t>
      </w:r>
      <w:proofErr w:type="spellEnd"/>
      <w:r w:rsidR="002A2263" w:rsidRPr="00F80184">
        <w:rPr>
          <w:bCs/>
          <w:sz w:val="22"/>
          <w:szCs w:val="22"/>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002A2263" w:rsidRPr="00F80184">
        <w:rPr>
          <w:bCs/>
          <w:sz w:val="22"/>
          <w:szCs w:val="22"/>
        </w:rPr>
        <w:t>доначисленных</w:t>
      </w:r>
      <w:proofErr w:type="spellEnd"/>
      <w:r w:rsidR="002A2263" w:rsidRPr="00F80184">
        <w:rPr>
          <w:bCs/>
          <w:sz w:val="22"/>
          <w:szCs w:val="22"/>
        </w:rPr>
        <w:t xml:space="preserve"> налогов, пени, штрафов, в том числе суммы отказа в налоговых вычетах НДС.</w:t>
      </w:r>
    </w:p>
    <w:p w14:paraId="148F90F7" w14:textId="77777777" w:rsidR="002A2263" w:rsidRPr="00F80184" w:rsidRDefault="002A2263" w:rsidP="002A2263">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t>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62B905EE" w14:textId="77777777" w:rsidR="002A2263" w:rsidRPr="00F80184" w:rsidRDefault="002A2263" w:rsidP="002A2263">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6F25701F" w14:textId="1DB6D3E7" w:rsidR="002A2263" w:rsidRPr="00F80184" w:rsidRDefault="00905127" w:rsidP="002A2263">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t>9</w:t>
      </w:r>
      <w:r w:rsidR="002A2263" w:rsidRPr="00F80184">
        <w:rPr>
          <w:bCs/>
          <w:sz w:val="22"/>
          <w:szCs w:val="22"/>
        </w:rPr>
        <w:t>.16. 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0A4B4E59" w14:textId="62BFBFC4" w:rsidR="002A2263" w:rsidRPr="00F80184" w:rsidRDefault="00905127" w:rsidP="002A2263">
      <w:pPr>
        <w:tabs>
          <w:tab w:val="left" w:pos="142"/>
          <w:tab w:val="left" w:pos="567"/>
          <w:tab w:val="num" w:pos="993"/>
          <w:tab w:val="num" w:pos="1080"/>
          <w:tab w:val="left" w:pos="1134"/>
          <w:tab w:val="left" w:pos="1843"/>
        </w:tabs>
        <w:ind w:firstLine="567"/>
        <w:jc w:val="both"/>
        <w:rPr>
          <w:bCs/>
          <w:sz w:val="22"/>
          <w:szCs w:val="22"/>
        </w:rPr>
      </w:pPr>
      <w:r w:rsidRPr="00F80184">
        <w:rPr>
          <w:bCs/>
          <w:sz w:val="22"/>
          <w:szCs w:val="22"/>
        </w:rPr>
        <w:t>9</w:t>
      </w:r>
      <w:r w:rsidR="002A2263" w:rsidRPr="00F80184">
        <w:rPr>
          <w:bCs/>
          <w:sz w:val="22"/>
          <w:szCs w:val="22"/>
        </w:rPr>
        <w:t>.17.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bookmarkStart w:id="11" w:name="_Ref496700701"/>
      <w:bookmarkStart w:id="12" w:name="_Ref515314000"/>
      <w:bookmarkStart w:id="13" w:name="_Ref515314004"/>
      <w:bookmarkStart w:id="14" w:name="_Toc515354069"/>
    </w:p>
    <w:p w14:paraId="06097431" w14:textId="77777777" w:rsidR="002A2263" w:rsidRPr="00F80184" w:rsidRDefault="002A2263" w:rsidP="002A2263">
      <w:pPr>
        <w:tabs>
          <w:tab w:val="left" w:pos="142"/>
          <w:tab w:val="left" w:pos="567"/>
          <w:tab w:val="num" w:pos="993"/>
          <w:tab w:val="num" w:pos="1080"/>
          <w:tab w:val="left" w:pos="1134"/>
          <w:tab w:val="left" w:pos="1843"/>
        </w:tabs>
        <w:ind w:firstLine="567"/>
        <w:jc w:val="both"/>
        <w:rPr>
          <w:bCs/>
        </w:rPr>
      </w:pPr>
    </w:p>
    <w:p w14:paraId="33BB36B2" w14:textId="77777777" w:rsidR="002A2263" w:rsidRPr="00F80184" w:rsidRDefault="002A2263" w:rsidP="00905127">
      <w:pPr>
        <w:pStyle w:val="af1"/>
        <w:numPr>
          <w:ilvl w:val="0"/>
          <w:numId w:val="42"/>
        </w:numPr>
        <w:tabs>
          <w:tab w:val="left" w:pos="142"/>
          <w:tab w:val="left" w:pos="567"/>
          <w:tab w:val="num" w:pos="993"/>
          <w:tab w:val="num" w:pos="1080"/>
          <w:tab w:val="left" w:pos="1134"/>
          <w:tab w:val="left" w:pos="1843"/>
        </w:tabs>
        <w:jc w:val="center"/>
        <w:rPr>
          <w:b/>
          <w:sz w:val="22"/>
          <w:szCs w:val="22"/>
        </w:rPr>
      </w:pPr>
      <w:r w:rsidRPr="00F80184">
        <w:rPr>
          <w:b/>
          <w:sz w:val="22"/>
          <w:szCs w:val="22"/>
        </w:rPr>
        <w:t>Отходы</w:t>
      </w:r>
      <w:bookmarkEnd w:id="11"/>
      <w:bookmarkEnd w:id="12"/>
      <w:bookmarkEnd w:id="13"/>
      <w:bookmarkEnd w:id="14"/>
    </w:p>
    <w:p w14:paraId="302E1BAA" w14:textId="77777777" w:rsidR="002A2263" w:rsidRPr="00F80184" w:rsidRDefault="002A2263" w:rsidP="002A2263">
      <w:pPr>
        <w:pStyle w:val="af1"/>
        <w:tabs>
          <w:tab w:val="left" w:pos="142"/>
          <w:tab w:val="left" w:pos="567"/>
          <w:tab w:val="num" w:pos="993"/>
          <w:tab w:val="num" w:pos="1080"/>
          <w:tab w:val="left" w:pos="1134"/>
          <w:tab w:val="left" w:pos="1843"/>
        </w:tabs>
        <w:ind w:left="360"/>
        <w:rPr>
          <w:b/>
          <w:sz w:val="22"/>
          <w:szCs w:val="22"/>
        </w:rPr>
      </w:pPr>
    </w:p>
    <w:p w14:paraId="1EBE7D8B" w14:textId="77777777" w:rsidR="00905127" w:rsidRPr="00F80184" w:rsidRDefault="00905127" w:rsidP="00905127">
      <w:pPr>
        <w:pStyle w:val="af1"/>
        <w:numPr>
          <w:ilvl w:val="0"/>
          <w:numId w:val="32"/>
        </w:numPr>
        <w:spacing w:before="240" w:after="120" w:line="264" w:lineRule="auto"/>
        <w:contextualSpacing w:val="0"/>
        <w:jc w:val="center"/>
        <w:outlineLvl w:val="0"/>
        <w:rPr>
          <w:rFonts w:ascii="Calibri" w:hAnsi="Calibri"/>
          <w:b/>
          <w:bCs/>
          <w:vanish/>
          <w:sz w:val="22"/>
          <w:szCs w:val="22"/>
        </w:rPr>
      </w:pPr>
      <w:bookmarkStart w:id="15" w:name="_Toc515033434"/>
      <w:bookmarkStart w:id="16" w:name="_Toc515311268"/>
      <w:bookmarkStart w:id="17" w:name="_Toc515314911"/>
      <w:bookmarkStart w:id="18" w:name="_Ref496701248"/>
      <w:bookmarkEnd w:id="15"/>
      <w:bookmarkEnd w:id="16"/>
      <w:bookmarkEnd w:id="17"/>
    </w:p>
    <w:p w14:paraId="1A6F47A1" w14:textId="77777777" w:rsidR="00905127" w:rsidRPr="00F80184" w:rsidRDefault="00905127" w:rsidP="00905127">
      <w:pPr>
        <w:pStyle w:val="af1"/>
        <w:numPr>
          <w:ilvl w:val="1"/>
          <w:numId w:val="32"/>
        </w:numPr>
        <w:spacing w:before="240" w:after="120" w:line="264" w:lineRule="auto"/>
        <w:contextualSpacing w:val="0"/>
        <w:jc w:val="center"/>
        <w:outlineLvl w:val="0"/>
        <w:rPr>
          <w:rFonts w:ascii="Calibri" w:hAnsi="Calibri"/>
          <w:b/>
          <w:vanish/>
          <w:sz w:val="22"/>
          <w:szCs w:val="22"/>
        </w:rPr>
      </w:pPr>
    </w:p>
    <w:p w14:paraId="4FC28602" w14:textId="77777777" w:rsidR="00905127" w:rsidRPr="00F80184" w:rsidRDefault="00905127" w:rsidP="00905127">
      <w:pPr>
        <w:pStyle w:val="af1"/>
        <w:numPr>
          <w:ilvl w:val="1"/>
          <w:numId w:val="32"/>
        </w:numPr>
        <w:spacing w:before="240" w:after="120" w:line="264" w:lineRule="auto"/>
        <w:contextualSpacing w:val="0"/>
        <w:jc w:val="center"/>
        <w:outlineLvl w:val="0"/>
        <w:rPr>
          <w:rFonts w:ascii="Calibri" w:hAnsi="Calibri"/>
          <w:b/>
          <w:vanish/>
          <w:sz w:val="22"/>
          <w:szCs w:val="22"/>
        </w:rPr>
      </w:pPr>
    </w:p>
    <w:p w14:paraId="180B9DCD" w14:textId="77777777" w:rsidR="00905127" w:rsidRPr="00F80184" w:rsidRDefault="00905127" w:rsidP="00905127">
      <w:pPr>
        <w:pStyle w:val="af1"/>
        <w:numPr>
          <w:ilvl w:val="1"/>
          <w:numId w:val="32"/>
        </w:numPr>
        <w:spacing w:before="240" w:after="120" w:line="264" w:lineRule="auto"/>
        <w:contextualSpacing w:val="0"/>
        <w:jc w:val="center"/>
        <w:outlineLvl w:val="0"/>
        <w:rPr>
          <w:rFonts w:ascii="Calibri" w:hAnsi="Calibri"/>
          <w:b/>
          <w:vanish/>
          <w:sz w:val="22"/>
          <w:szCs w:val="22"/>
        </w:rPr>
      </w:pPr>
    </w:p>
    <w:p w14:paraId="03D1D517" w14:textId="77777777" w:rsidR="00905127" w:rsidRPr="00F80184" w:rsidRDefault="00905127" w:rsidP="00905127">
      <w:pPr>
        <w:pStyle w:val="af1"/>
        <w:numPr>
          <w:ilvl w:val="1"/>
          <w:numId w:val="32"/>
        </w:numPr>
        <w:spacing w:before="240" w:after="120" w:line="264" w:lineRule="auto"/>
        <w:contextualSpacing w:val="0"/>
        <w:jc w:val="center"/>
        <w:outlineLvl w:val="0"/>
        <w:rPr>
          <w:rFonts w:ascii="Calibri" w:hAnsi="Calibri"/>
          <w:b/>
          <w:vanish/>
          <w:sz w:val="22"/>
          <w:szCs w:val="22"/>
        </w:rPr>
      </w:pPr>
    </w:p>
    <w:p w14:paraId="15ECB668" w14:textId="10B17B3F" w:rsidR="002A2263" w:rsidRPr="00F80184" w:rsidRDefault="002A2263" w:rsidP="00905127">
      <w:pPr>
        <w:pStyle w:val="RUS11"/>
        <w:ind w:left="0"/>
        <w:rPr>
          <w:rFonts w:ascii="Times New Roman" w:hAnsi="Times New Roman"/>
        </w:rPr>
      </w:pPr>
      <w:r w:rsidRPr="00F80184">
        <w:rPr>
          <w:rFonts w:ascii="Times New Roman" w:hAnsi="Times New Roman"/>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8"/>
    </w:p>
    <w:p w14:paraId="351E6695"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r w:rsidRPr="00F80184">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A5241CF" w14:textId="77777777" w:rsidR="002A2263" w:rsidRPr="00F80184" w:rsidRDefault="002A2263" w:rsidP="002A2263">
      <w:pPr>
        <w:tabs>
          <w:tab w:val="left" w:pos="567"/>
          <w:tab w:val="left" w:pos="993"/>
        </w:tabs>
        <w:spacing w:before="120" w:after="120"/>
        <w:ind w:firstLine="567"/>
        <w:jc w:val="both"/>
        <w:rPr>
          <w:rFonts w:eastAsia="Calibri"/>
          <w:sz w:val="22"/>
          <w:szCs w:val="22"/>
        </w:rPr>
      </w:pPr>
      <w:r w:rsidRPr="00F80184">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70B3A0AD"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r w:rsidRPr="00F80184">
        <w:rPr>
          <w:rFonts w:eastAsia="Calibri"/>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3627FE11"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r w:rsidRPr="00F80184">
        <w:rPr>
          <w:rFonts w:eastAsia="Calibri"/>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w:t>
      </w:r>
      <w:r w:rsidRPr="00F80184">
        <w:rPr>
          <w:rFonts w:eastAsia="Calibri"/>
          <w:sz w:val="22"/>
          <w:szCs w:val="22"/>
        </w:rPr>
        <w:lastRenderedPageBreak/>
        <w:t>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74A9756"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bookmarkStart w:id="19" w:name="_Ref496701249"/>
      <w:r w:rsidRPr="00F80184">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9"/>
    </w:p>
    <w:p w14:paraId="439C8AD2"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bookmarkStart w:id="20" w:name="_Ref493724072"/>
      <w:r w:rsidRPr="00F80184">
        <w:rPr>
          <w:rFonts w:eastAsia="Calibri"/>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0"/>
    </w:p>
    <w:p w14:paraId="67866630" w14:textId="77777777" w:rsidR="002A2263" w:rsidRPr="00F80184" w:rsidRDefault="002A2263" w:rsidP="00B6590C">
      <w:pPr>
        <w:numPr>
          <w:ilvl w:val="2"/>
          <w:numId w:val="32"/>
        </w:numPr>
        <w:tabs>
          <w:tab w:val="left" w:pos="567"/>
          <w:tab w:val="left" w:pos="993"/>
        </w:tabs>
        <w:spacing w:before="120" w:after="120"/>
        <w:ind w:left="0"/>
        <w:jc w:val="both"/>
        <w:rPr>
          <w:rFonts w:eastAsia="Calibri"/>
          <w:sz w:val="22"/>
          <w:szCs w:val="22"/>
        </w:rPr>
      </w:pPr>
      <w:r w:rsidRPr="00F80184">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2A0B3FB7" w14:textId="77777777" w:rsidR="002A2263" w:rsidRPr="00F80184" w:rsidRDefault="002A2263" w:rsidP="002A2263">
      <w:pPr>
        <w:tabs>
          <w:tab w:val="left" w:pos="567"/>
          <w:tab w:val="left" w:pos="993"/>
        </w:tabs>
        <w:spacing w:before="120" w:after="120"/>
        <w:ind w:firstLine="567"/>
        <w:jc w:val="both"/>
        <w:rPr>
          <w:rFonts w:eastAsia="Calibri"/>
          <w:sz w:val="22"/>
          <w:szCs w:val="22"/>
        </w:rPr>
      </w:pPr>
      <w:r w:rsidRPr="00F80184">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7292FDDB" w14:textId="2599E4AB" w:rsidR="00C75642" w:rsidRPr="00F313AA" w:rsidRDefault="005549DE" w:rsidP="002A2263">
      <w:pPr>
        <w:tabs>
          <w:tab w:val="left" w:pos="142"/>
          <w:tab w:val="left" w:pos="567"/>
          <w:tab w:val="num" w:pos="993"/>
          <w:tab w:val="num" w:pos="1080"/>
          <w:tab w:val="left" w:pos="1134"/>
          <w:tab w:val="left" w:pos="1843"/>
        </w:tabs>
        <w:ind w:firstLine="567"/>
        <w:jc w:val="both"/>
        <w:rPr>
          <w:bCs/>
          <w:sz w:val="22"/>
          <w:szCs w:val="22"/>
        </w:rPr>
      </w:pPr>
      <w:r w:rsidRPr="00F80184">
        <w:rPr>
          <w:rFonts w:eastAsia="Calibri"/>
          <w:sz w:val="22"/>
          <w:szCs w:val="22"/>
        </w:rPr>
        <w:t xml:space="preserve">10.8. </w:t>
      </w:r>
      <w:r w:rsidR="002A2263" w:rsidRPr="00F80184">
        <w:rPr>
          <w:rFonts w:eastAsia="Calibri"/>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r w:rsidR="00F80184">
        <w:rPr>
          <w:rFonts w:eastAsia="Calibri"/>
          <w:sz w:val="22"/>
          <w:szCs w:val="22"/>
        </w:rPr>
        <w:t>.</w:t>
      </w:r>
    </w:p>
    <w:p w14:paraId="2DAA89B8" w14:textId="0E199705" w:rsidR="00F172EB" w:rsidRPr="00F313AA" w:rsidRDefault="005549DE" w:rsidP="00F172EB">
      <w:pPr>
        <w:tabs>
          <w:tab w:val="left" w:pos="142"/>
          <w:tab w:val="left" w:pos="567"/>
          <w:tab w:val="num" w:pos="993"/>
          <w:tab w:val="num" w:pos="1080"/>
          <w:tab w:val="left" w:pos="1134"/>
          <w:tab w:val="left" w:pos="1843"/>
        </w:tabs>
        <w:ind w:firstLine="567"/>
        <w:jc w:val="center"/>
        <w:rPr>
          <w:b/>
          <w:sz w:val="22"/>
          <w:szCs w:val="22"/>
        </w:rPr>
      </w:pPr>
      <w:r w:rsidRPr="00F313AA">
        <w:rPr>
          <w:b/>
          <w:sz w:val="22"/>
          <w:szCs w:val="22"/>
        </w:rPr>
        <w:t>11</w:t>
      </w:r>
      <w:r w:rsidR="00F172EB" w:rsidRPr="00F313AA">
        <w:rPr>
          <w:b/>
          <w:sz w:val="22"/>
          <w:szCs w:val="22"/>
        </w:rPr>
        <w:t>.</w:t>
      </w:r>
      <w:r w:rsidR="00F172EB" w:rsidRPr="00F313AA">
        <w:rPr>
          <w:b/>
          <w:sz w:val="22"/>
          <w:szCs w:val="22"/>
        </w:rPr>
        <w:tab/>
        <w:t>Заверения и гарантии</w:t>
      </w:r>
    </w:p>
    <w:p w14:paraId="02722433" w14:textId="77777777" w:rsidR="00F172EB" w:rsidRPr="00F313AA" w:rsidRDefault="00F172EB" w:rsidP="00F172EB">
      <w:pPr>
        <w:tabs>
          <w:tab w:val="left" w:pos="142"/>
          <w:tab w:val="left" w:pos="567"/>
          <w:tab w:val="num" w:pos="993"/>
          <w:tab w:val="num" w:pos="1080"/>
          <w:tab w:val="left" w:pos="1134"/>
          <w:tab w:val="left" w:pos="1843"/>
        </w:tabs>
        <w:ind w:firstLine="567"/>
        <w:jc w:val="both"/>
        <w:rPr>
          <w:bCs/>
          <w:sz w:val="22"/>
          <w:szCs w:val="22"/>
        </w:rPr>
      </w:pPr>
    </w:p>
    <w:p w14:paraId="6FE36F86" w14:textId="77777777" w:rsidR="00F172EB" w:rsidRPr="00F313AA" w:rsidRDefault="00F172EB" w:rsidP="00F172EB">
      <w:pPr>
        <w:tabs>
          <w:tab w:val="left" w:pos="142"/>
          <w:tab w:val="left" w:pos="567"/>
          <w:tab w:val="num" w:pos="993"/>
          <w:tab w:val="num" w:pos="1080"/>
          <w:tab w:val="left" w:pos="1134"/>
          <w:tab w:val="left" w:pos="1843"/>
        </w:tabs>
        <w:ind w:firstLine="567"/>
        <w:jc w:val="both"/>
        <w:rPr>
          <w:bCs/>
          <w:sz w:val="22"/>
          <w:szCs w:val="22"/>
        </w:rPr>
      </w:pPr>
      <w:r w:rsidRPr="00F313AA">
        <w:rPr>
          <w:bCs/>
          <w:sz w:val="22"/>
          <w:szCs w:val="22"/>
        </w:rPr>
        <w:t>Каждая из Сторон заявляет и заверяет следующее.</w:t>
      </w:r>
    </w:p>
    <w:p w14:paraId="033A4DF7" w14:textId="379E01A2"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.1. </w:t>
      </w:r>
      <w:r w:rsidR="00F172EB" w:rsidRPr="00864E61">
        <w:rPr>
          <w:bCs/>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6ECD9E85" w14:textId="0769FE49"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.2. </w:t>
      </w:r>
      <w:r w:rsidR="00F172EB" w:rsidRPr="00864E61">
        <w:rPr>
          <w:bCs/>
          <w:sz w:val="22"/>
          <w:szCs w:val="22"/>
        </w:rPr>
        <w:tab/>
        <w:t>Сторона имеет право заключить Договор, а также исполнять иные обязательства, предусмотренные Договором.</w:t>
      </w:r>
    </w:p>
    <w:p w14:paraId="61475173" w14:textId="79243EA4"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.3. </w:t>
      </w:r>
      <w:r w:rsidR="00F172EB" w:rsidRPr="00864E61">
        <w:rPr>
          <w:bCs/>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080C805F" w14:textId="3D20F12A"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.4. </w:t>
      </w:r>
      <w:r w:rsidR="00F172EB" w:rsidRPr="00864E61">
        <w:rPr>
          <w:bCs/>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2A57CF3" w14:textId="4F70DC71"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.5. </w:t>
      </w:r>
      <w:r w:rsidR="00F172EB" w:rsidRPr="00864E61">
        <w:rPr>
          <w:bCs/>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01B75836" w14:textId="497DE48F"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.6. </w:t>
      </w:r>
      <w:r w:rsidR="00F172EB" w:rsidRPr="00864E61">
        <w:rPr>
          <w:bCs/>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1BFD29A" w14:textId="62274076"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.7. </w:t>
      </w:r>
      <w:r w:rsidR="00F172EB" w:rsidRPr="00864E61">
        <w:rPr>
          <w:bCs/>
          <w:sz w:val="22"/>
          <w:szCs w:val="22"/>
        </w:rPr>
        <w:tab/>
        <w:t>Исполнение Договора не противоречит и не приведет к нарушению какого-либо договора, стороной которого является Сторона.</w:t>
      </w:r>
    </w:p>
    <w:p w14:paraId="66FF469F" w14:textId="2867D2C6"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.8. </w:t>
      </w:r>
      <w:r w:rsidR="00F172EB" w:rsidRPr="00864E61">
        <w:rPr>
          <w:bCs/>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A452916" w14:textId="2DC493F5"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.9. </w:t>
      </w:r>
      <w:r w:rsidR="00F172EB" w:rsidRPr="00864E61">
        <w:rPr>
          <w:bCs/>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A461D56" w14:textId="61C3308E" w:rsidR="00F172EB" w:rsidRPr="00864E61" w:rsidRDefault="005549DE" w:rsidP="00F172EB">
      <w:pPr>
        <w:tabs>
          <w:tab w:val="left" w:pos="142"/>
          <w:tab w:val="left" w:pos="567"/>
          <w:tab w:val="num" w:pos="993"/>
          <w:tab w:val="num" w:pos="1080"/>
          <w:tab w:val="left" w:pos="1134"/>
          <w:tab w:val="left" w:pos="1843"/>
        </w:tabs>
        <w:ind w:firstLine="567"/>
        <w:jc w:val="both"/>
        <w:rPr>
          <w:bCs/>
          <w:sz w:val="22"/>
          <w:szCs w:val="22"/>
        </w:rPr>
      </w:pPr>
      <w:r w:rsidRPr="00864E61">
        <w:rPr>
          <w:bCs/>
          <w:sz w:val="22"/>
          <w:szCs w:val="22"/>
        </w:rPr>
        <w:t>11</w:t>
      </w:r>
      <w:r w:rsidR="00F172EB" w:rsidRPr="00864E61">
        <w:rPr>
          <w:bCs/>
          <w:sz w:val="22"/>
          <w:szCs w:val="22"/>
        </w:rPr>
        <w:t xml:space="preserve">.10. </w:t>
      </w:r>
      <w:r w:rsidR="00F172EB" w:rsidRPr="00864E61">
        <w:rPr>
          <w:bCs/>
          <w:sz w:val="22"/>
          <w:szCs w:val="22"/>
        </w:rPr>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6EE05F1B" w14:textId="77777777" w:rsidR="00F172EB" w:rsidRPr="00864E61" w:rsidRDefault="00F172EB" w:rsidP="00F172EB">
      <w:pPr>
        <w:tabs>
          <w:tab w:val="left" w:pos="142"/>
          <w:tab w:val="left" w:pos="567"/>
          <w:tab w:val="num" w:pos="993"/>
          <w:tab w:val="num" w:pos="1080"/>
          <w:tab w:val="left" w:pos="1134"/>
          <w:tab w:val="left" w:pos="1843"/>
        </w:tabs>
        <w:ind w:firstLine="567"/>
        <w:jc w:val="both"/>
        <w:rPr>
          <w:bCs/>
          <w:sz w:val="22"/>
          <w:szCs w:val="22"/>
        </w:rPr>
      </w:pPr>
    </w:p>
    <w:p w14:paraId="30AD7A2F" w14:textId="77777777" w:rsidR="00F172EB" w:rsidRPr="00864E61" w:rsidRDefault="00F172EB" w:rsidP="005549DE">
      <w:pPr>
        <w:pStyle w:val="af1"/>
        <w:numPr>
          <w:ilvl w:val="0"/>
          <w:numId w:val="33"/>
        </w:numPr>
        <w:tabs>
          <w:tab w:val="left" w:pos="1134"/>
        </w:tabs>
        <w:autoSpaceDE w:val="0"/>
        <w:autoSpaceDN w:val="0"/>
        <w:adjustRightInd w:val="0"/>
        <w:jc w:val="center"/>
        <w:rPr>
          <w:b/>
          <w:sz w:val="22"/>
          <w:szCs w:val="22"/>
        </w:rPr>
      </w:pPr>
      <w:r w:rsidRPr="00864E61">
        <w:rPr>
          <w:b/>
          <w:sz w:val="22"/>
          <w:szCs w:val="22"/>
        </w:rPr>
        <w:lastRenderedPageBreak/>
        <w:t>Уведомления и обмен документами</w:t>
      </w:r>
    </w:p>
    <w:p w14:paraId="0A351BCB" w14:textId="77777777" w:rsidR="00F172EB" w:rsidRPr="00864E61" w:rsidRDefault="00F172EB" w:rsidP="00F172EB">
      <w:pPr>
        <w:pStyle w:val="af1"/>
        <w:tabs>
          <w:tab w:val="left" w:pos="1134"/>
        </w:tabs>
        <w:autoSpaceDE w:val="0"/>
        <w:autoSpaceDN w:val="0"/>
        <w:adjustRightInd w:val="0"/>
        <w:ind w:left="928" w:firstLine="633"/>
        <w:rPr>
          <w:b/>
          <w:sz w:val="22"/>
          <w:szCs w:val="22"/>
        </w:rPr>
      </w:pPr>
    </w:p>
    <w:p w14:paraId="3277EF7F" w14:textId="77777777" w:rsidR="00F172EB" w:rsidRPr="00864E61" w:rsidRDefault="00F172EB" w:rsidP="00B6590C">
      <w:pPr>
        <w:pStyle w:val="RUS11"/>
        <w:widowControl w:val="0"/>
        <w:numPr>
          <w:ilvl w:val="1"/>
          <w:numId w:val="33"/>
        </w:numPr>
        <w:tabs>
          <w:tab w:val="left" w:pos="506"/>
          <w:tab w:val="left" w:pos="1134"/>
        </w:tabs>
        <w:spacing w:after="0" w:line="240" w:lineRule="auto"/>
        <w:ind w:left="0" w:firstLine="633"/>
        <w:rPr>
          <w:rFonts w:ascii="Times New Roman" w:hAnsi="Times New Roman"/>
        </w:rPr>
      </w:pPr>
      <w:r w:rsidRPr="00864E61">
        <w:rPr>
          <w:rFonts w:ascii="Times New Roman" w:hAnsi="Times New Roman"/>
        </w:rPr>
        <w:t xml:space="preserve"> </w:t>
      </w:r>
      <w:r w:rsidRPr="00864E61">
        <w:rPr>
          <w:rFonts w:ascii="Times New Roman" w:hAnsi="Times New Roman"/>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E2BB02E" w14:textId="77777777" w:rsidR="00F172EB" w:rsidRPr="00864E61" w:rsidRDefault="00F172EB" w:rsidP="00B6590C">
      <w:pPr>
        <w:pStyle w:val="RUS"/>
        <w:numPr>
          <w:ilvl w:val="1"/>
          <w:numId w:val="35"/>
        </w:numPr>
        <w:tabs>
          <w:tab w:val="left" w:pos="1134"/>
        </w:tabs>
        <w:spacing w:after="0" w:line="240" w:lineRule="auto"/>
        <w:ind w:left="709" w:firstLine="633"/>
        <w:rPr>
          <w:rFonts w:ascii="Times New Roman" w:hAnsi="Times New Roman"/>
        </w:rPr>
      </w:pPr>
      <w:r w:rsidRPr="00864E61">
        <w:rPr>
          <w:rFonts w:ascii="Times New Roman" w:hAnsi="Times New Roman"/>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D12B4C5" w14:textId="77777777" w:rsidR="00F172EB" w:rsidRPr="00864E61" w:rsidRDefault="00F172EB" w:rsidP="00B6590C">
      <w:pPr>
        <w:pStyle w:val="RUS"/>
        <w:numPr>
          <w:ilvl w:val="1"/>
          <w:numId w:val="35"/>
        </w:numPr>
        <w:tabs>
          <w:tab w:val="left" w:pos="1134"/>
        </w:tabs>
        <w:spacing w:after="0" w:line="240" w:lineRule="auto"/>
        <w:ind w:left="709" w:firstLine="633"/>
        <w:rPr>
          <w:rFonts w:ascii="Times New Roman" w:hAnsi="Times New Roman"/>
        </w:rPr>
      </w:pPr>
      <w:r w:rsidRPr="00864E61">
        <w:rPr>
          <w:rFonts w:ascii="Times New Roman" w:hAnsi="Times New Roman"/>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1ADBE29" w14:textId="77777777" w:rsidR="00F172EB" w:rsidRPr="00864E61" w:rsidRDefault="00F172EB" w:rsidP="00B6590C">
      <w:pPr>
        <w:pStyle w:val="RUS11"/>
        <w:widowControl w:val="0"/>
        <w:numPr>
          <w:ilvl w:val="1"/>
          <w:numId w:val="33"/>
        </w:numPr>
        <w:tabs>
          <w:tab w:val="left" w:pos="483"/>
          <w:tab w:val="left" w:pos="1134"/>
        </w:tabs>
        <w:spacing w:after="0" w:line="240" w:lineRule="auto"/>
        <w:ind w:left="0" w:firstLine="633"/>
        <w:rPr>
          <w:rFonts w:ascii="Times New Roman" w:hAnsi="Times New Roman"/>
        </w:rPr>
      </w:pPr>
      <w:r w:rsidRPr="00864E61">
        <w:rPr>
          <w:rFonts w:ascii="Times New Roman" w:hAnsi="Times New Roman"/>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41650782" w14:textId="77777777" w:rsidR="00F172EB" w:rsidRPr="00864E61" w:rsidRDefault="00F172EB" w:rsidP="00B6590C">
      <w:pPr>
        <w:pStyle w:val="RUS11"/>
        <w:widowControl w:val="0"/>
        <w:numPr>
          <w:ilvl w:val="1"/>
          <w:numId w:val="33"/>
        </w:numPr>
        <w:tabs>
          <w:tab w:val="left" w:pos="495"/>
          <w:tab w:val="left" w:pos="1134"/>
        </w:tabs>
        <w:spacing w:after="0" w:line="240" w:lineRule="auto"/>
        <w:ind w:left="0" w:firstLine="633"/>
        <w:rPr>
          <w:rFonts w:ascii="Times New Roman" w:hAnsi="Times New Roman"/>
        </w:rPr>
      </w:pPr>
      <w:bookmarkStart w:id="21" w:name="_Ref496197109"/>
      <w:r w:rsidRPr="00864E61">
        <w:rPr>
          <w:rFonts w:ascii="Times New Roman" w:hAnsi="Times New Roman"/>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21"/>
    </w:p>
    <w:p w14:paraId="5BDDCD2F" w14:textId="77777777" w:rsidR="00F172EB" w:rsidRPr="00864E61"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r w:rsidRPr="00864E61">
        <w:rPr>
          <w:rFonts w:ascii="Times New Roman" w:hAnsi="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67155E70" w14:textId="77777777" w:rsidR="00F172EB" w:rsidRPr="00864E61"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r w:rsidRPr="00864E61">
        <w:rPr>
          <w:rFonts w:ascii="Times New Roman" w:hAnsi="Times New Roman"/>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39D4CAC6" w14:textId="77777777" w:rsidR="00F172EB" w:rsidRPr="00864E61"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r w:rsidRPr="00864E61">
        <w:rPr>
          <w:rFonts w:ascii="Times New Roman" w:hAnsi="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373F0D6" w14:textId="77777777" w:rsidR="00F172EB" w:rsidRPr="00864E61" w:rsidRDefault="00F172EB" w:rsidP="00B6590C">
      <w:pPr>
        <w:pStyle w:val="RUS11"/>
        <w:widowControl w:val="0"/>
        <w:numPr>
          <w:ilvl w:val="1"/>
          <w:numId w:val="33"/>
        </w:numPr>
        <w:tabs>
          <w:tab w:val="left" w:pos="506"/>
          <w:tab w:val="left" w:pos="1134"/>
        </w:tabs>
        <w:spacing w:after="0" w:line="240" w:lineRule="auto"/>
        <w:ind w:left="0" w:firstLine="633"/>
        <w:rPr>
          <w:rFonts w:ascii="Times New Roman" w:hAnsi="Times New Roman"/>
        </w:rPr>
      </w:pPr>
      <w:r w:rsidRPr="00864E61">
        <w:rPr>
          <w:rFonts w:ascii="Times New Roman" w:hAnsi="Times New Roman"/>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1EB1298" w14:textId="77777777" w:rsidR="00F172EB" w:rsidRPr="00864E61" w:rsidRDefault="00F172EB" w:rsidP="00B6590C">
      <w:pPr>
        <w:pStyle w:val="RUS11"/>
        <w:widowControl w:val="0"/>
        <w:numPr>
          <w:ilvl w:val="1"/>
          <w:numId w:val="33"/>
        </w:numPr>
        <w:tabs>
          <w:tab w:val="left" w:pos="529"/>
          <w:tab w:val="left" w:pos="1134"/>
        </w:tabs>
        <w:spacing w:after="0" w:line="240" w:lineRule="auto"/>
        <w:ind w:left="0" w:firstLine="633"/>
        <w:rPr>
          <w:rFonts w:ascii="Times New Roman" w:hAnsi="Times New Roman"/>
        </w:rPr>
      </w:pPr>
      <w:r w:rsidRPr="00864E61">
        <w:rPr>
          <w:rFonts w:ascii="Times New Roman" w:hAnsi="Times New Roman"/>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32350452" w14:textId="77777777" w:rsidR="00F172EB" w:rsidRPr="00864E61"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bookmarkStart w:id="22" w:name="_Ref513220365"/>
      <w:r w:rsidRPr="00864E61">
        <w:rPr>
          <w:rFonts w:ascii="Times New Roman" w:hAnsi="Times New Roman"/>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2"/>
    </w:p>
    <w:p w14:paraId="36F392FC" w14:textId="77777777" w:rsidR="00F172EB" w:rsidRPr="00864E61"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bookmarkStart w:id="23" w:name="_Ref497229329"/>
      <w:r w:rsidRPr="00864E61">
        <w:rPr>
          <w:rFonts w:ascii="Times New Roman" w:hAnsi="Times New Roman"/>
        </w:rPr>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3"/>
    </w:p>
    <w:p w14:paraId="395AAC2F"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изменение адреса государственной регистрации и (или) почтового адреса;</w:t>
      </w:r>
    </w:p>
    <w:p w14:paraId="668C4A5C"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изменение банковских реквизитов;</w:t>
      </w:r>
    </w:p>
    <w:p w14:paraId="2F0D899C"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изменение учредительных документов;</w:t>
      </w:r>
    </w:p>
    <w:p w14:paraId="3564E583"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изменение ИНН и (или) КПП;</w:t>
      </w:r>
    </w:p>
    <w:p w14:paraId="7AC5A322"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принятие решения о смене наименования;</w:t>
      </w:r>
    </w:p>
    <w:p w14:paraId="0B1059AC"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принятие решения о реорганизации;</w:t>
      </w:r>
    </w:p>
    <w:p w14:paraId="0D4CDAF4"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введение процедуры банкротства;</w:t>
      </w:r>
    </w:p>
    <w:p w14:paraId="58787059"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принятие решения о добровольной ликвидации;</w:t>
      </w:r>
    </w:p>
    <w:p w14:paraId="1F7AD888" w14:textId="77777777" w:rsidR="00F172EB" w:rsidRPr="00864E61" w:rsidRDefault="00F172EB" w:rsidP="00B6590C">
      <w:pPr>
        <w:pStyle w:val="RUS10"/>
        <w:widowControl w:val="0"/>
        <w:numPr>
          <w:ilvl w:val="1"/>
          <w:numId w:val="36"/>
        </w:numPr>
        <w:tabs>
          <w:tab w:val="left" w:pos="1134"/>
        </w:tabs>
        <w:spacing w:after="0" w:line="240" w:lineRule="auto"/>
        <w:ind w:firstLine="633"/>
        <w:rPr>
          <w:rFonts w:ascii="Times New Roman" w:hAnsi="Times New Roman"/>
        </w:rPr>
      </w:pPr>
      <w:r w:rsidRPr="00864E61">
        <w:rPr>
          <w:rFonts w:ascii="Times New Roman" w:hAnsi="Times New Roman"/>
        </w:rPr>
        <w:t>принятие решения об уменьшении уставного капитала.</w:t>
      </w:r>
    </w:p>
    <w:p w14:paraId="46D196D9" w14:textId="65494600" w:rsidR="00F172EB" w:rsidRPr="00864E61" w:rsidRDefault="00F172EB" w:rsidP="00B6590C">
      <w:pPr>
        <w:pStyle w:val="RUS11"/>
        <w:widowControl w:val="0"/>
        <w:numPr>
          <w:ilvl w:val="1"/>
          <w:numId w:val="33"/>
        </w:numPr>
        <w:tabs>
          <w:tab w:val="left" w:pos="529"/>
          <w:tab w:val="left" w:pos="1134"/>
        </w:tabs>
        <w:spacing w:after="0" w:line="240" w:lineRule="auto"/>
        <w:ind w:left="0" w:firstLine="633"/>
        <w:rPr>
          <w:rFonts w:ascii="Times New Roman" w:hAnsi="Times New Roman"/>
        </w:rPr>
      </w:pPr>
      <w:r w:rsidRPr="00864E61">
        <w:rPr>
          <w:rFonts w:ascii="Times New Roman" w:hAnsi="Times New Roman"/>
        </w:rPr>
        <w:t>За каждый случай нарушения срока направления или не направления Подрядчиком уведомления о наступившем событии из числа указанных в пу</w:t>
      </w:r>
      <w:r w:rsidR="005549DE" w:rsidRPr="00864E61">
        <w:rPr>
          <w:rFonts w:ascii="Times New Roman" w:hAnsi="Times New Roman"/>
        </w:rPr>
        <w:t>нкте 12</w:t>
      </w:r>
      <w:r w:rsidRPr="00864E61">
        <w:rPr>
          <w:rFonts w:ascii="Times New Roman" w:hAnsi="Times New Roman"/>
        </w:rPr>
        <w:t>.10. Договора Подрядчик обязуется уплатить Заказчику неустойку в размере 5 000 (пяти тысяч) рублей, а также возместить все причиненные убытки (в части, не покрытой неустойкой), в том числе от блокировки операций по счетам Заказчика ,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w:t>
      </w:r>
      <w:r w:rsidR="005549DE" w:rsidRPr="00864E61">
        <w:rPr>
          <w:rFonts w:ascii="Times New Roman" w:hAnsi="Times New Roman"/>
        </w:rPr>
        <w:t>ядчиком обязанности по пункту 12</w:t>
      </w:r>
      <w:r w:rsidRPr="00864E61">
        <w:rPr>
          <w:rFonts w:ascii="Times New Roman" w:hAnsi="Times New Roman"/>
        </w:rPr>
        <w:t>.10 Договора.</w:t>
      </w:r>
    </w:p>
    <w:p w14:paraId="7194DA92" w14:textId="77777777" w:rsidR="00F172EB" w:rsidRPr="00864E61" w:rsidRDefault="00F172EB" w:rsidP="00B6590C">
      <w:pPr>
        <w:numPr>
          <w:ilvl w:val="1"/>
          <w:numId w:val="33"/>
        </w:numPr>
        <w:tabs>
          <w:tab w:val="left" w:pos="1134"/>
        </w:tabs>
        <w:autoSpaceDE w:val="0"/>
        <w:autoSpaceDN w:val="0"/>
        <w:adjustRightInd w:val="0"/>
        <w:ind w:left="0" w:firstLine="633"/>
        <w:jc w:val="both"/>
        <w:rPr>
          <w:sz w:val="22"/>
          <w:szCs w:val="22"/>
        </w:rPr>
      </w:pPr>
      <w:r w:rsidRPr="00864E61">
        <w:rPr>
          <w:sz w:val="22"/>
          <w:szCs w:val="22"/>
        </w:rPr>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69207C6" w14:textId="77777777" w:rsidR="00F172EB" w:rsidRPr="00864E61" w:rsidRDefault="00F172EB" w:rsidP="00F172EB">
      <w:pPr>
        <w:tabs>
          <w:tab w:val="left" w:pos="1134"/>
        </w:tabs>
        <w:autoSpaceDE w:val="0"/>
        <w:autoSpaceDN w:val="0"/>
        <w:adjustRightInd w:val="0"/>
        <w:ind w:firstLine="633"/>
        <w:jc w:val="both"/>
        <w:rPr>
          <w:sz w:val="22"/>
          <w:szCs w:val="22"/>
        </w:rPr>
      </w:pPr>
    </w:p>
    <w:p w14:paraId="5B413721" w14:textId="77777777" w:rsidR="00F172EB" w:rsidRPr="00864E61" w:rsidRDefault="00F172EB" w:rsidP="00B6590C">
      <w:pPr>
        <w:numPr>
          <w:ilvl w:val="0"/>
          <w:numId w:val="33"/>
        </w:numPr>
        <w:tabs>
          <w:tab w:val="left" w:pos="1134"/>
        </w:tabs>
        <w:autoSpaceDE w:val="0"/>
        <w:autoSpaceDN w:val="0"/>
        <w:adjustRightInd w:val="0"/>
        <w:ind w:firstLine="633"/>
        <w:jc w:val="center"/>
        <w:rPr>
          <w:b/>
          <w:sz w:val="22"/>
          <w:szCs w:val="22"/>
        </w:rPr>
      </w:pPr>
      <w:r w:rsidRPr="00864E61">
        <w:rPr>
          <w:b/>
          <w:sz w:val="22"/>
          <w:szCs w:val="22"/>
        </w:rPr>
        <w:t>Конфиденциальная информация</w:t>
      </w:r>
    </w:p>
    <w:p w14:paraId="6FECE519" w14:textId="77777777" w:rsidR="00F172EB" w:rsidRPr="00864E61" w:rsidRDefault="00F172EB" w:rsidP="00F172EB">
      <w:pPr>
        <w:tabs>
          <w:tab w:val="left" w:pos="1134"/>
        </w:tabs>
        <w:autoSpaceDE w:val="0"/>
        <w:autoSpaceDN w:val="0"/>
        <w:adjustRightInd w:val="0"/>
        <w:ind w:left="928" w:firstLine="633"/>
        <w:rPr>
          <w:b/>
          <w:sz w:val="22"/>
          <w:szCs w:val="22"/>
        </w:rPr>
      </w:pPr>
    </w:p>
    <w:p w14:paraId="6E1DD070" w14:textId="77777777" w:rsidR="00F172EB" w:rsidRPr="00864E61" w:rsidRDefault="00F172EB" w:rsidP="00B6590C">
      <w:pPr>
        <w:pStyle w:val="RUS11"/>
        <w:widowControl w:val="0"/>
        <w:numPr>
          <w:ilvl w:val="1"/>
          <w:numId w:val="33"/>
        </w:numPr>
        <w:tabs>
          <w:tab w:val="left" w:pos="541"/>
          <w:tab w:val="left" w:pos="1134"/>
        </w:tabs>
        <w:spacing w:after="0" w:line="240" w:lineRule="auto"/>
        <w:ind w:left="0" w:firstLine="633"/>
        <w:rPr>
          <w:rFonts w:ascii="Times New Roman" w:hAnsi="Times New Roman"/>
        </w:rPr>
      </w:pPr>
      <w:r w:rsidRPr="00864E61">
        <w:rPr>
          <w:rFonts w:ascii="Times New Roman" w:hAnsi="Times New Roman"/>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08D2494F" w14:textId="77777777" w:rsidR="00F172EB" w:rsidRPr="00864E61" w:rsidRDefault="00F172EB" w:rsidP="00B6590C">
      <w:pPr>
        <w:pStyle w:val="RUS11"/>
        <w:widowControl w:val="0"/>
        <w:numPr>
          <w:ilvl w:val="1"/>
          <w:numId w:val="33"/>
        </w:numPr>
        <w:tabs>
          <w:tab w:val="left" w:pos="529"/>
          <w:tab w:val="left" w:pos="1134"/>
        </w:tabs>
        <w:spacing w:after="0" w:line="240" w:lineRule="auto"/>
        <w:ind w:left="0" w:firstLine="633"/>
        <w:rPr>
          <w:rFonts w:ascii="Times New Roman" w:hAnsi="Times New Roman"/>
          <w:bCs/>
        </w:rPr>
      </w:pPr>
      <w:r w:rsidRPr="00864E61">
        <w:rPr>
          <w:rFonts w:ascii="Times New Roman" w:hAnsi="Times New Roman"/>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64E61">
        <w:rPr>
          <w:rFonts w:ascii="Times New Roman" w:hAnsi="Times New Roman"/>
          <w:bCs/>
        </w:rPr>
        <w:t xml:space="preserve">: </w:t>
      </w:r>
    </w:p>
    <w:p w14:paraId="06530F7B" w14:textId="77777777" w:rsidR="00F172EB" w:rsidRPr="00864E61" w:rsidRDefault="00F172EB" w:rsidP="00F172EB">
      <w:pPr>
        <w:pStyle w:val="RUS10"/>
        <w:widowControl w:val="0"/>
        <w:tabs>
          <w:tab w:val="clear" w:pos="360"/>
          <w:tab w:val="left" w:pos="1134"/>
        </w:tabs>
        <w:spacing w:after="0" w:line="240" w:lineRule="auto"/>
        <w:ind w:left="537" w:firstLine="633"/>
        <w:rPr>
          <w:rFonts w:ascii="Times New Roman" w:hAnsi="Times New Roman"/>
        </w:rPr>
      </w:pPr>
      <w:r w:rsidRPr="00864E61">
        <w:rPr>
          <w:rFonts w:ascii="Times New Roman" w:hAnsi="Times New Roman"/>
        </w:rPr>
        <w:t>являются или стали общедоступными по причинам, не связанным с действиями Стороны;</w:t>
      </w:r>
    </w:p>
    <w:p w14:paraId="3B858281" w14:textId="77777777" w:rsidR="00F172EB" w:rsidRPr="00864E61" w:rsidRDefault="00F172EB" w:rsidP="00F172EB">
      <w:pPr>
        <w:pStyle w:val="RUS10"/>
        <w:widowControl w:val="0"/>
        <w:tabs>
          <w:tab w:val="clear" w:pos="360"/>
          <w:tab w:val="left" w:pos="1134"/>
        </w:tabs>
        <w:spacing w:after="0" w:line="240" w:lineRule="auto"/>
        <w:ind w:left="537" w:firstLine="633"/>
        <w:rPr>
          <w:rFonts w:ascii="Times New Roman" w:hAnsi="Times New Roman"/>
        </w:rPr>
      </w:pPr>
      <w:r w:rsidRPr="00864E61">
        <w:rPr>
          <w:rFonts w:ascii="Times New Roman" w:hAnsi="Times New Roman"/>
        </w:rPr>
        <w:t>являются общедоступными и (или) были раскрыты Сторонами публично на дату заключения Договора;</w:t>
      </w:r>
    </w:p>
    <w:p w14:paraId="0BEC57C6" w14:textId="77777777" w:rsidR="00F172EB" w:rsidRPr="00864E61" w:rsidRDefault="00F172EB" w:rsidP="00F172EB">
      <w:pPr>
        <w:pStyle w:val="RUS10"/>
        <w:widowControl w:val="0"/>
        <w:tabs>
          <w:tab w:val="clear" w:pos="360"/>
          <w:tab w:val="left" w:pos="1134"/>
        </w:tabs>
        <w:spacing w:after="0" w:line="240" w:lineRule="auto"/>
        <w:ind w:left="537" w:firstLine="633"/>
        <w:rPr>
          <w:rFonts w:ascii="Times New Roman" w:hAnsi="Times New Roman"/>
        </w:rPr>
      </w:pPr>
      <w:r w:rsidRPr="00864E61">
        <w:rPr>
          <w:rFonts w:ascii="Times New Roman" w:hAnsi="Times New Roman"/>
        </w:rPr>
        <w:t>стали общедоступными после заключения Договора иначе, чем в результате нарушения настоящего Договора получающей Стороной;</w:t>
      </w:r>
    </w:p>
    <w:p w14:paraId="04EFF04B" w14:textId="77777777" w:rsidR="00F172EB" w:rsidRPr="00864E61" w:rsidRDefault="00F172EB" w:rsidP="00F172EB">
      <w:pPr>
        <w:pStyle w:val="RUS10"/>
        <w:widowControl w:val="0"/>
        <w:tabs>
          <w:tab w:val="clear" w:pos="360"/>
          <w:tab w:val="left" w:pos="1134"/>
        </w:tabs>
        <w:spacing w:after="0" w:line="240" w:lineRule="auto"/>
        <w:ind w:left="537" w:firstLine="633"/>
        <w:rPr>
          <w:rFonts w:ascii="Times New Roman" w:hAnsi="Times New Roman"/>
        </w:rPr>
      </w:pPr>
      <w:r w:rsidRPr="00864E61">
        <w:rPr>
          <w:rFonts w:ascii="Times New Roman" w:hAnsi="Times New Roman"/>
        </w:rPr>
        <w:t>получены Стороной независимо и на законных основаниях иначе, чем в результате нарушения Договора;</w:t>
      </w:r>
    </w:p>
    <w:p w14:paraId="03E22AEB" w14:textId="77777777" w:rsidR="00F172EB" w:rsidRPr="00864E61" w:rsidRDefault="00F172EB" w:rsidP="00F172EB">
      <w:pPr>
        <w:pStyle w:val="RUS10"/>
        <w:widowControl w:val="0"/>
        <w:tabs>
          <w:tab w:val="clear" w:pos="360"/>
          <w:tab w:val="left" w:pos="1134"/>
        </w:tabs>
        <w:spacing w:after="0" w:line="240" w:lineRule="auto"/>
        <w:ind w:left="537" w:firstLine="633"/>
        <w:rPr>
          <w:rFonts w:ascii="Times New Roman" w:hAnsi="Times New Roman"/>
        </w:rPr>
      </w:pPr>
      <w:r w:rsidRPr="00864E61">
        <w:rPr>
          <w:rFonts w:ascii="Times New Roman" w:hAnsi="Times New Roman"/>
        </w:rPr>
        <w:t>разрешены к раскрытию по письменному согласию другой Стороны на снятие режима конфиденциальности;</w:t>
      </w:r>
    </w:p>
    <w:p w14:paraId="1695194B" w14:textId="77777777" w:rsidR="00F172EB" w:rsidRPr="00864E61" w:rsidRDefault="00F172EB" w:rsidP="00F172EB">
      <w:pPr>
        <w:pStyle w:val="RUS10"/>
        <w:widowControl w:val="0"/>
        <w:tabs>
          <w:tab w:val="clear" w:pos="360"/>
          <w:tab w:val="left" w:pos="1134"/>
        </w:tabs>
        <w:spacing w:after="0" w:line="240" w:lineRule="auto"/>
        <w:ind w:left="567" w:firstLine="633"/>
        <w:rPr>
          <w:rFonts w:ascii="Times New Roman" w:hAnsi="Times New Roman"/>
        </w:rPr>
      </w:pPr>
      <w:r w:rsidRPr="00864E61">
        <w:rPr>
          <w:rFonts w:ascii="Times New Roman" w:hAnsi="Times New Roman"/>
        </w:rPr>
        <w:t xml:space="preserve"> не могут являться конфиденциальными в силу прямого указания действующего законодательства.</w:t>
      </w:r>
    </w:p>
    <w:p w14:paraId="70F81441"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782E02C9"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182DDEEB"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w:t>
      </w:r>
      <w:r w:rsidRPr="00864E61">
        <w:rPr>
          <w:rFonts w:ascii="Times New Roman" w:hAnsi="Times New Roman"/>
        </w:rPr>
        <w:t xml:space="preserve"> </w:t>
      </w:r>
      <w:r w:rsidRPr="00864E61">
        <w:rPr>
          <w:rFonts w:ascii="Times New Roman" w:hAnsi="Times New Roman"/>
          <w:b w:val="0"/>
        </w:rPr>
        <w:t xml:space="preserve">проекты таких документов для ознакомления. </w:t>
      </w:r>
    </w:p>
    <w:p w14:paraId="32CDA7A0"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6A47F31" w14:textId="0A76C7AE" w:rsidR="00F172EB" w:rsidRDefault="00F172EB" w:rsidP="00B6590C">
      <w:pPr>
        <w:pStyle w:val="RUS11"/>
        <w:widowControl w:val="0"/>
        <w:numPr>
          <w:ilvl w:val="1"/>
          <w:numId w:val="33"/>
        </w:numPr>
        <w:tabs>
          <w:tab w:val="left" w:pos="534"/>
          <w:tab w:val="left" w:pos="1134"/>
        </w:tabs>
        <w:spacing w:after="0" w:line="240" w:lineRule="auto"/>
        <w:ind w:left="0" w:firstLine="633"/>
        <w:rPr>
          <w:rFonts w:ascii="Times New Roman" w:hAnsi="Times New Roman"/>
        </w:rPr>
      </w:pPr>
      <w:r w:rsidRPr="00864E61">
        <w:rPr>
          <w:rFonts w:ascii="Times New Roman" w:hAnsi="Times New Roman"/>
        </w:rPr>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09D7027B" w14:textId="77777777" w:rsidR="00F313AA" w:rsidRPr="00864E61" w:rsidRDefault="00F313AA" w:rsidP="00F313AA">
      <w:pPr>
        <w:pStyle w:val="RUS11"/>
        <w:widowControl w:val="0"/>
        <w:numPr>
          <w:ilvl w:val="0"/>
          <w:numId w:val="0"/>
        </w:numPr>
        <w:tabs>
          <w:tab w:val="left" w:pos="534"/>
          <w:tab w:val="left" w:pos="1134"/>
        </w:tabs>
        <w:spacing w:after="0" w:line="240" w:lineRule="auto"/>
        <w:ind w:left="633"/>
        <w:rPr>
          <w:rFonts w:ascii="Times New Roman" w:hAnsi="Times New Roman"/>
        </w:rPr>
      </w:pPr>
    </w:p>
    <w:p w14:paraId="3FB03B04" w14:textId="77777777" w:rsidR="00F172EB" w:rsidRPr="00864E61" w:rsidRDefault="00F172EB" w:rsidP="00B6590C">
      <w:pPr>
        <w:numPr>
          <w:ilvl w:val="0"/>
          <w:numId w:val="33"/>
        </w:numPr>
        <w:tabs>
          <w:tab w:val="left" w:pos="1134"/>
        </w:tabs>
        <w:autoSpaceDE w:val="0"/>
        <w:autoSpaceDN w:val="0"/>
        <w:adjustRightInd w:val="0"/>
        <w:ind w:firstLine="633"/>
        <w:jc w:val="center"/>
        <w:rPr>
          <w:b/>
          <w:sz w:val="22"/>
          <w:szCs w:val="22"/>
        </w:rPr>
      </w:pPr>
      <w:r w:rsidRPr="00864E61">
        <w:rPr>
          <w:b/>
          <w:sz w:val="22"/>
          <w:szCs w:val="22"/>
        </w:rPr>
        <w:t>Обстоятельства непреодолимой силы</w:t>
      </w:r>
    </w:p>
    <w:p w14:paraId="66D4D57A" w14:textId="77777777" w:rsidR="00F172EB" w:rsidRPr="00864E61" w:rsidRDefault="00F172EB" w:rsidP="00F172EB">
      <w:pPr>
        <w:tabs>
          <w:tab w:val="left" w:pos="1134"/>
        </w:tabs>
        <w:autoSpaceDE w:val="0"/>
        <w:autoSpaceDN w:val="0"/>
        <w:adjustRightInd w:val="0"/>
        <w:ind w:left="928" w:firstLine="633"/>
        <w:rPr>
          <w:b/>
          <w:sz w:val="22"/>
          <w:szCs w:val="22"/>
        </w:rPr>
      </w:pPr>
    </w:p>
    <w:p w14:paraId="0E0E9F09" w14:textId="77777777" w:rsidR="00F172EB" w:rsidRPr="00864E61" w:rsidRDefault="00F172EB" w:rsidP="00B6590C">
      <w:pPr>
        <w:pStyle w:val="RUS11"/>
        <w:widowControl w:val="0"/>
        <w:numPr>
          <w:ilvl w:val="1"/>
          <w:numId w:val="33"/>
        </w:numPr>
        <w:tabs>
          <w:tab w:val="left" w:pos="529"/>
          <w:tab w:val="left" w:pos="1134"/>
        </w:tabs>
        <w:spacing w:after="0" w:line="240" w:lineRule="auto"/>
        <w:ind w:left="0" w:firstLine="633"/>
        <w:rPr>
          <w:rFonts w:ascii="Times New Roman" w:hAnsi="Times New Roman"/>
        </w:rPr>
      </w:pPr>
      <w:r w:rsidRPr="00864E61">
        <w:rPr>
          <w:rFonts w:ascii="Times New Roman" w:hAnsi="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61F7DD75"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bookmarkStart w:id="24" w:name="_Ref493723566"/>
      <w:r w:rsidRPr="00864E61">
        <w:rPr>
          <w:rFonts w:ascii="Times New Roman" w:hAnsi="Times New Roman"/>
          <w:b w:val="0"/>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4"/>
    </w:p>
    <w:p w14:paraId="7CF7AC63" w14:textId="782725F0"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bookmarkStart w:id="25" w:name="_Ref493723585"/>
      <w:r w:rsidRPr="00864E61">
        <w:rPr>
          <w:rFonts w:ascii="Times New Roman" w:hAnsi="Times New Roman"/>
          <w:b w:val="0"/>
        </w:rPr>
        <w:lastRenderedPageBreak/>
        <w:t>При наступлении обст</w:t>
      </w:r>
      <w:r w:rsidR="00F60B36" w:rsidRPr="00864E61">
        <w:rPr>
          <w:rFonts w:ascii="Times New Roman" w:hAnsi="Times New Roman"/>
          <w:b w:val="0"/>
        </w:rPr>
        <w:t>оятельств, указанных в пункте 14</w:t>
      </w:r>
      <w:r w:rsidRPr="00864E61">
        <w:rPr>
          <w:rFonts w:ascii="Times New Roman" w:hAnsi="Times New Roman"/>
          <w:b w:val="0"/>
        </w:rPr>
        <w:t>.2.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25"/>
    </w:p>
    <w:p w14:paraId="449D5ED4" w14:textId="77777777" w:rsidR="00F172EB" w:rsidRPr="00864E61" w:rsidRDefault="00F172EB" w:rsidP="00B6590C">
      <w:pPr>
        <w:pStyle w:val="RUS11"/>
        <w:widowControl w:val="0"/>
        <w:numPr>
          <w:ilvl w:val="1"/>
          <w:numId w:val="33"/>
        </w:numPr>
        <w:tabs>
          <w:tab w:val="left" w:pos="1134"/>
        </w:tabs>
        <w:spacing w:after="0" w:line="240" w:lineRule="auto"/>
        <w:ind w:left="0" w:firstLine="633"/>
        <w:rPr>
          <w:rFonts w:ascii="Times New Roman" w:hAnsi="Times New Roman"/>
        </w:rPr>
      </w:pPr>
      <w:r w:rsidRPr="00864E61">
        <w:rPr>
          <w:rFonts w:ascii="Times New Roman" w:hAnsi="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44BD76F"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C94B728" w14:textId="062F5DC5"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После получения сообщения, указанного в пункт</w:t>
      </w:r>
      <w:r w:rsidR="00F60B36" w:rsidRPr="00864E61">
        <w:rPr>
          <w:rFonts w:ascii="Times New Roman" w:hAnsi="Times New Roman"/>
          <w:b w:val="0"/>
        </w:rPr>
        <w:t>е 14</w:t>
      </w:r>
      <w:r w:rsidRPr="00864E61">
        <w:rPr>
          <w:rFonts w:ascii="Times New Roman" w:hAnsi="Times New Roman"/>
          <w:b w:val="0"/>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04360B6" w14:textId="532962C2"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 xml:space="preserve">При отсутствии своевременного извещения, предусмотренного в пункте </w:t>
      </w:r>
      <w:r w:rsidR="00F60B36" w:rsidRPr="00864E61">
        <w:rPr>
          <w:rFonts w:ascii="Times New Roman" w:hAnsi="Times New Roman"/>
          <w:b w:val="0"/>
        </w:rPr>
        <w:t>14</w:t>
      </w:r>
      <w:r w:rsidRPr="00864E61">
        <w:rPr>
          <w:rFonts w:ascii="Times New Roman" w:hAnsi="Times New Roman"/>
          <w:b w:val="0"/>
        </w:rPr>
        <w:t>.3. Договора, виновная Сторона обязана возместить другой Стороне убытки, причинённые не извещением или несвоевременным извещением.</w:t>
      </w:r>
    </w:p>
    <w:p w14:paraId="33E1DE2A" w14:textId="77777777" w:rsidR="00F172EB" w:rsidRPr="00864E61" w:rsidRDefault="00F172EB" w:rsidP="00B6590C">
      <w:pPr>
        <w:pStyle w:val="RUS1"/>
        <w:numPr>
          <w:ilvl w:val="1"/>
          <w:numId w:val="33"/>
        </w:numPr>
        <w:tabs>
          <w:tab w:val="left" w:pos="1134"/>
        </w:tabs>
        <w:spacing w:before="0" w:after="0" w:line="240" w:lineRule="auto"/>
        <w:ind w:left="0" w:firstLine="633"/>
        <w:jc w:val="both"/>
        <w:rPr>
          <w:rFonts w:ascii="Times New Roman" w:hAnsi="Times New Roman"/>
          <w:b w:val="0"/>
        </w:rPr>
      </w:pPr>
      <w:r w:rsidRPr="00864E61">
        <w:rPr>
          <w:rFonts w:ascii="Times New Roman" w:hAnsi="Times New Roman"/>
          <w:b w:val="0"/>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B14C600" w14:textId="77777777" w:rsidR="00F172EB" w:rsidRPr="00864E61" w:rsidRDefault="00F172EB" w:rsidP="00B6590C">
      <w:pPr>
        <w:numPr>
          <w:ilvl w:val="1"/>
          <w:numId w:val="33"/>
        </w:numPr>
        <w:tabs>
          <w:tab w:val="left" w:pos="1134"/>
        </w:tabs>
        <w:ind w:left="0" w:firstLine="633"/>
        <w:jc w:val="both"/>
        <w:rPr>
          <w:bCs/>
          <w:sz w:val="22"/>
          <w:szCs w:val="22"/>
        </w:rPr>
      </w:pPr>
      <w:r w:rsidRPr="00864E61">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6FCE6EF" w14:textId="77777777" w:rsidR="00F172EB" w:rsidRPr="00864E61" w:rsidRDefault="00F172EB" w:rsidP="00B6590C">
      <w:pPr>
        <w:numPr>
          <w:ilvl w:val="1"/>
          <w:numId w:val="33"/>
        </w:numPr>
        <w:tabs>
          <w:tab w:val="left" w:pos="1134"/>
        </w:tabs>
        <w:ind w:left="0" w:firstLine="633"/>
        <w:jc w:val="both"/>
        <w:rPr>
          <w:bCs/>
          <w:sz w:val="22"/>
          <w:szCs w:val="22"/>
        </w:rPr>
      </w:pPr>
      <w:r w:rsidRPr="00864E61">
        <w:rPr>
          <w:sz w:val="22"/>
          <w:szCs w:val="22"/>
        </w:rPr>
        <w:t xml:space="preserve"> На момент заключения настоящего договора стороны осведомлены о наличии обстоятельств, вызванных угрозой распространения </w:t>
      </w:r>
      <w:proofErr w:type="spellStart"/>
      <w:r w:rsidRPr="00864E61">
        <w:rPr>
          <w:sz w:val="22"/>
          <w:szCs w:val="22"/>
        </w:rPr>
        <w:t>коронавирусной</w:t>
      </w:r>
      <w:proofErr w:type="spellEnd"/>
      <w:r w:rsidRPr="00864E61">
        <w:rPr>
          <w:sz w:val="22"/>
          <w:szCs w:val="22"/>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F343F43" w14:textId="77777777" w:rsidR="00F172EB" w:rsidRPr="00864E61" w:rsidRDefault="00F172EB" w:rsidP="00F172EB">
      <w:pPr>
        <w:tabs>
          <w:tab w:val="left" w:pos="1134"/>
        </w:tabs>
        <w:ind w:left="633"/>
        <w:jc w:val="both"/>
        <w:rPr>
          <w:bCs/>
          <w:sz w:val="22"/>
          <w:szCs w:val="22"/>
        </w:rPr>
      </w:pPr>
    </w:p>
    <w:p w14:paraId="626B980C" w14:textId="77777777" w:rsidR="00F172EB" w:rsidRPr="00864E61" w:rsidRDefault="00F172EB" w:rsidP="00B6590C">
      <w:pPr>
        <w:numPr>
          <w:ilvl w:val="0"/>
          <w:numId w:val="33"/>
        </w:numPr>
        <w:tabs>
          <w:tab w:val="left" w:pos="1134"/>
        </w:tabs>
        <w:autoSpaceDE w:val="0"/>
        <w:autoSpaceDN w:val="0"/>
        <w:adjustRightInd w:val="0"/>
        <w:ind w:firstLine="633"/>
        <w:jc w:val="center"/>
        <w:rPr>
          <w:b/>
          <w:sz w:val="22"/>
          <w:szCs w:val="22"/>
        </w:rPr>
      </w:pPr>
      <w:r w:rsidRPr="00864E61">
        <w:rPr>
          <w:b/>
          <w:sz w:val="22"/>
          <w:szCs w:val="22"/>
        </w:rPr>
        <w:t>Уступка требования (цессия) и перевод долга</w:t>
      </w:r>
    </w:p>
    <w:p w14:paraId="54B4F2BA" w14:textId="77777777" w:rsidR="00F172EB" w:rsidRPr="00864E61" w:rsidRDefault="00F172EB" w:rsidP="00F172EB">
      <w:pPr>
        <w:tabs>
          <w:tab w:val="left" w:pos="1134"/>
        </w:tabs>
        <w:autoSpaceDE w:val="0"/>
        <w:autoSpaceDN w:val="0"/>
        <w:adjustRightInd w:val="0"/>
        <w:ind w:left="360" w:firstLine="633"/>
        <w:rPr>
          <w:b/>
          <w:sz w:val="22"/>
          <w:szCs w:val="22"/>
        </w:rPr>
      </w:pPr>
    </w:p>
    <w:p w14:paraId="3CD0B8C4" w14:textId="77777777" w:rsidR="00F172EB" w:rsidRPr="00864E61" w:rsidRDefault="00F172EB" w:rsidP="00B6590C">
      <w:pPr>
        <w:numPr>
          <w:ilvl w:val="1"/>
          <w:numId w:val="33"/>
        </w:numPr>
        <w:tabs>
          <w:tab w:val="left" w:pos="534"/>
          <w:tab w:val="left" w:pos="1134"/>
        </w:tabs>
        <w:ind w:left="0" w:firstLine="633"/>
        <w:jc w:val="both"/>
        <w:rPr>
          <w:sz w:val="22"/>
          <w:szCs w:val="22"/>
        </w:rPr>
      </w:pPr>
      <w:r w:rsidRPr="00864E61">
        <w:rPr>
          <w:sz w:val="22"/>
          <w:szCs w:val="22"/>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2E4CFFF6" w14:textId="77777777" w:rsidR="00F172EB" w:rsidRPr="00864E61" w:rsidRDefault="00F172EB" w:rsidP="00B6590C">
      <w:pPr>
        <w:numPr>
          <w:ilvl w:val="0"/>
          <w:numId w:val="33"/>
        </w:numPr>
        <w:tabs>
          <w:tab w:val="left" w:pos="1134"/>
        </w:tabs>
        <w:autoSpaceDE w:val="0"/>
        <w:autoSpaceDN w:val="0"/>
        <w:adjustRightInd w:val="0"/>
        <w:ind w:firstLine="633"/>
        <w:jc w:val="center"/>
        <w:rPr>
          <w:sz w:val="22"/>
          <w:szCs w:val="22"/>
        </w:rPr>
      </w:pPr>
      <w:r w:rsidRPr="00864E61">
        <w:rPr>
          <w:b/>
          <w:sz w:val="22"/>
          <w:szCs w:val="22"/>
        </w:rPr>
        <w:t>Порядок разрешения споров</w:t>
      </w:r>
    </w:p>
    <w:p w14:paraId="5B044227" w14:textId="77777777" w:rsidR="00F172EB" w:rsidRPr="00864E61" w:rsidRDefault="00F172EB" w:rsidP="00F172EB">
      <w:pPr>
        <w:tabs>
          <w:tab w:val="left" w:pos="1134"/>
        </w:tabs>
        <w:autoSpaceDE w:val="0"/>
        <w:autoSpaceDN w:val="0"/>
        <w:adjustRightInd w:val="0"/>
        <w:ind w:left="360" w:firstLine="633"/>
        <w:rPr>
          <w:sz w:val="22"/>
          <w:szCs w:val="22"/>
        </w:rPr>
      </w:pPr>
    </w:p>
    <w:p w14:paraId="4D6ABE70" w14:textId="77777777" w:rsidR="00F172EB" w:rsidRPr="00864E61" w:rsidRDefault="00F172EB" w:rsidP="00B6590C">
      <w:pPr>
        <w:pStyle w:val="RUS11"/>
        <w:widowControl w:val="0"/>
        <w:numPr>
          <w:ilvl w:val="1"/>
          <w:numId w:val="33"/>
        </w:numPr>
        <w:tabs>
          <w:tab w:val="left" w:pos="518"/>
          <w:tab w:val="left" w:pos="1134"/>
        </w:tabs>
        <w:spacing w:after="0" w:line="240" w:lineRule="auto"/>
        <w:ind w:left="0" w:firstLine="633"/>
        <w:rPr>
          <w:rFonts w:ascii="Times New Roman" w:hAnsi="Times New Roman"/>
        </w:rPr>
      </w:pPr>
      <w:r w:rsidRPr="00864E61">
        <w:rPr>
          <w:rFonts w:ascii="Times New Roman" w:hAnsi="Times New Roman"/>
        </w:rPr>
        <w:tab/>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w:t>
      </w:r>
      <w:r w:rsidRPr="00864E61">
        <w:rPr>
          <w:rFonts w:ascii="Times New Roman" w:hAnsi="Times New Roman"/>
        </w:rPr>
        <w:lastRenderedPageBreak/>
        <w:t>истечении указанного выше срока Сторонами не будет достигнуто соглашение, другая Сторона имеет право обратиться за разрешением спора в суд.</w:t>
      </w:r>
    </w:p>
    <w:p w14:paraId="1318BA96" w14:textId="77777777" w:rsidR="00F172EB" w:rsidRPr="00864E61" w:rsidRDefault="00F172EB" w:rsidP="00B6590C">
      <w:pPr>
        <w:numPr>
          <w:ilvl w:val="1"/>
          <w:numId w:val="33"/>
        </w:numPr>
        <w:tabs>
          <w:tab w:val="left" w:pos="534"/>
          <w:tab w:val="left" w:pos="1134"/>
        </w:tabs>
        <w:ind w:left="0" w:firstLine="633"/>
        <w:jc w:val="both"/>
        <w:rPr>
          <w:sz w:val="22"/>
          <w:szCs w:val="22"/>
        </w:rPr>
      </w:pPr>
      <w:r w:rsidRPr="00864E61">
        <w:rPr>
          <w:sz w:val="22"/>
          <w:szCs w:val="22"/>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6BAD58C" w14:textId="77777777" w:rsidR="00F172EB" w:rsidRPr="00864E61" w:rsidRDefault="00F172EB" w:rsidP="00F172EB">
      <w:pPr>
        <w:tabs>
          <w:tab w:val="left" w:pos="0"/>
          <w:tab w:val="left" w:pos="1134"/>
        </w:tabs>
        <w:ind w:firstLine="633"/>
        <w:rPr>
          <w:b/>
          <w:sz w:val="22"/>
          <w:szCs w:val="22"/>
        </w:rPr>
      </w:pPr>
    </w:p>
    <w:p w14:paraId="389F3985" w14:textId="77777777" w:rsidR="00F172EB" w:rsidRPr="00864E61" w:rsidRDefault="00F172EB" w:rsidP="00B6590C">
      <w:pPr>
        <w:numPr>
          <w:ilvl w:val="0"/>
          <w:numId w:val="33"/>
        </w:numPr>
        <w:tabs>
          <w:tab w:val="left" w:pos="0"/>
          <w:tab w:val="left" w:pos="1134"/>
        </w:tabs>
        <w:ind w:left="0" w:firstLine="633"/>
        <w:jc w:val="center"/>
        <w:rPr>
          <w:b/>
          <w:sz w:val="22"/>
          <w:szCs w:val="22"/>
        </w:rPr>
      </w:pPr>
      <w:r w:rsidRPr="00864E61">
        <w:rPr>
          <w:b/>
          <w:sz w:val="22"/>
          <w:szCs w:val="22"/>
        </w:rPr>
        <w:t>Применимое право</w:t>
      </w:r>
    </w:p>
    <w:p w14:paraId="4F6E7F1A" w14:textId="77777777" w:rsidR="00F172EB" w:rsidRPr="00864E61" w:rsidRDefault="00F172EB" w:rsidP="00F172EB">
      <w:pPr>
        <w:tabs>
          <w:tab w:val="left" w:pos="0"/>
          <w:tab w:val="left" w:pos="1134"/>
        </w:tabs>
        <w:ind w:firstLine="633"/>
        <w:rPr>
          <w:b/>
          <w:sz w:val="22"/>
          <w:szCs w:val="22"/>
        </w:rPr>
      </w:pPr>
    </w:p>
    <w:p w14:paraId="5D0EF5D7" w14:textId="77777777" w:rsidR="00F172EB" w:rsidRPr="00864E61" w:rsidRDefault="00F172EB" w:rsidP="00B6590C">
      <w:pPr>
        <w:numPr>
          <w:ilvl w:val="1"/>
          <w:numId w:val="33"/>
        </w:numPr>
        <w:tabs>
          <w:tab w:val="left" w:pos="0"/>
          <w:tab w:val="left" w:pos="1134"/>
        </w:tabs>
        <w:ind w:left="0" w:firstLine="633"/>
        <w:jc w:val="both"/>
        <w:rPr>
          <w:sz w:val="22"/>
          <w:szCs w:val="22"/>
        </w:rPr>
      </w:pPr>
      <w:r w:rsidRPr="00864E61">
        <w:rPr>
          <w:sz w:val="22"/>
          <w:szCs w:val="22"/>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1FA1A71" w14:textId="77777777" w:rsidR="00F172EB" w:rsidRPr="00864E61" w:rsidRDefault="00F172EB" w:rsidP="00661AB0">
      <w:pPr>
        <w:numPr>
          <w:ilvl w:val="0"/>
          <w:numId w:val="33"/>
        </w:numPr>
        <w:tabs>
          <w:tab w:val="left" w:pos="0"/>
          <w:tab w:val="left" w:pos="1134"/>
          <w:tab w:val="left" w:pos="4820"/>
        </w:tabs>
        <w:ind w:left="0" w:firstLine="633"/>
        <w:jc w:val="center"/>
        <w:rPr>
          <w:b/>
          <w:sz w:val="22"/>
          <w:szCs w:val="22"/>
        </w:rPr>
      </w:pPr>
      <w:r w:rsidRPr="00864E61">
        <w:rPr>
          <w:b/>
          <w:sz w:val="22"/>
          <w:szCs w:val="22"/>
        </w:rPr>
        <w:t>Толкование</w:t>
      </w:r>
    </w:p>
    <w:p w14:paraId="12D512A8" w14:textId="77777777" w:rsidR="00F172EB" w:rsidRPr="00864E61" w:rsidRDefault="00F172EB" w:rsidP="00F172EB">
      <w:pPr>
        <w:tabs>
          <w:tab w:val="left" w:pos="0"/>
          <w:tab w:val="left" w:pos="1134"/>
        </w:tabs>
        <w:ind w:left="633"/>
        <w:rPr>
          <w:b/>
          <w:sz w:val="22"/>
          <w:szCs w:val="22"/>
        </w:rPr>
      </w:pPr>
    </w:p>
    <w:p w14:paraId="133973F3" w14:textId="77777777" w:rsidR="00F172EB" w:rsidRPr="00864E61" w:rsidRDefault="00F172EB" w:rsidP="00B6590C">
      <w:pPr>
        <w:pStyle w:val="RUS11"/>
        <w:widowControl w:val="0"/>
        <w:numPr>
          <w:ilvl w:val="1"/>
          <w:numId w:val="33"/>
        </w:numPr>
        <w:tabs>
          <w:tab w:val="left" w:pos="0"/>
          <w:tab w:val="left" w:pos="1134"/>
        </w:tabs>
        <w:spacing w:after="0" w:line="240" w:lineRule="auto"/>
        <w:ind w:left="0" w:firstLine="633"/>
        <w:rPr>
          <w:rFonts w:ascii="Times New Roman" w:hAnsi="Times New Roman"/>
        </w:rPr>
      </w:pPr>
      <w:r w:rsidRPr="00864E61">
        <w:rPr>
          <w:rFonts w:ascii="Times New Roman" w:hAnsi="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E21FE9B" w14:textId="77777777" w:rsidR="00F172EB" w:rsidRPr="00864E61" w:rsidRDefault="00F172EB" w:rsidP="00B6590C">
      <w:pPr>
        <w:pStyle w:val="RUS11"/>
        <w:widowControl w:val="0"/>
        <w:numPr>
          <w:ilvl w:val="1"/>
          <w:numId w:val="33"/>
        </w:numPr>
        <w:tabs>
          <w:tab w:val="left" w:pos="0"/>
          <w:tab w:val="left" w:pos="1134"/>
        </w:tabs>
        <w:spacing w:after="0" w:line="240" w:lineRule="auto"/>
        <w:ind w:left="0" w:firstLine="633"/>
        <w:rPr>
          <w:rFonts w:ascii="Times New Roman" w:hAnsi="Times New Roman"/>
        </w:rPr>
      </w:pPr>
      <w:r w:rsidRPr="00864E61">
        <w:rPr>
          <w:rFonts w:ascii="Times New Roman" w:hAnsi="Times New Roman"/>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bookmarkStart w:id="26" w:name="_Ref496197101"/>
    </w:p>
    <w:p w14:paraId="1931452C" w14:textId="77777777" w:rsidR="00F172EB" w:rsidRPr="00864E61" w:rsidRDefault="00F172EB" w:rsidP="00B6590C">
      <w:pPr>
        <w:pStyle w:val="RUS11"/>
        <w:widowControl w:val="0"/>
        <w:numPr>
          <w:ilvl w:val="1"/>
          <w:numId w:val="33"/>
        </w:numPr>
        <w:tabs>
          <w:tab w:val="left" w:pos="0"/>
          <w:tab w:val="left" w:pos="1134"/>
        </w:tabs>
        <w:spacing w:after="0" w:line="240" w:lineRule="auto"/>
        <w:ind w:left="0" w:firstLine="633"/>
        <w:rPr>
          <w:rFonts w:ascii="Times New Roman" w:hAnsi="Times New Roman"/>
        </w:rPr>
      </w:pPr>
      <w:r w:rsidRPr="00864E61">
        <w:rPr>
          <w:rFonts w:ascii="Times New Roman" w:hAnsi="Times New Roman"/>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26"/>
    </w:p>
    <w:p w14:paraId="123759B1" w14:textId="77777777" w:rsidR="00F172EB" w:rsidRPr="00864E61" w:rsidRDefault="00F172EB" w:rsidP="00B6590C">
      <w:pPr>
        <w:pStyle w:val="RUS11"/>
        <w:widowControl w:val="0"/>
        <w:numPr>
          <w:ilvl w:val="1"/>
          <w:numId w:val="33"/>
        </w:numPr>
        <w:tabs>
          <w:tab w:val="left" w:pos="0"/>
          <w:tab w:val="left" w:pos="1134"/>
        </w:tabs>
        <w:spacing w:after="0" w:line="240" w:lineRule="auto"/>
        <w:ind w:left="0" w:firstLine="633"/>
        <w:rPr>
          <w:rFonts w:ascii="Times New Roman" w:hAnsi="Times New Roman"/>
        </w:rPr>
      </w:pPr>
      <w:r w:rsidRPr="00864E61">
        <w:rPr>
          <w:rFonts w:ascii="Times New Roman" w:hAnsi="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0789152" w14:textId="77777777" w:rsidR="00F172EB" w:rsidRPr="00864E61" w:rsidRDefault="00F172EB" w:rsidP="00B6590C">
      <w:pPr>
        <w:numPr>
          <w:ilvl w:val="1"/>
          <w:numId w:val="33"/>
        </w:numPr>
        <w:tabs>
          <w:tab w:val="left" w:pos="0"/>
          <w:tab w:val="left" w:pos="1134"/>
        </w:tabs>
        <w:ind w:left="0" w:firstLine="633"/>
        <w:jc w:val="both"/>
        <w:rPr>
          <w:b/>
          <w:sz w:val="22"/>
          <w:szCs w:val="22"/>
        </w:rPr>
      </w:pPr>
      <w:r w:rsidRPr="00864E61">
        <w:rPr>
          <w:sz w:val="22"/>
          <w:szCs w:val="22"/>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C6BF591" w14:textId="77777777" w:rsidR="00F172EB" w:rsidRPr="00864E61" w:rsidRDefault="00F172EB" w:rsidP="00F172EB">
      <w:pPr>
        <w:tabs>
          <w:tab w:val="left" w:pos="1134"/>
        </w:tabs>
        <w:rPr>
          <w:b/>
          <w:sz w:val="22"/>
          <w:szCs w:val="22"/>
        </w:rPr>
      </w:pPr>
    </w:p>
    <w:p w14:paraId="34B8A267" w14:textId="77777777" w:rsidR="00F172EB" w:rsidRPr="00864E61" w:rsidRDefault="00F172EB" w:rsidP="00B6590C">
      <w:pPr>
        <w:numPr>
          <w:ilvl w:val="0"/>
          <w:numId w:val="33"/>
        </w:numPr>
        <w:tabs>
          <w:tab w:val="left" w:pos="1134"/>
        </w:tabs>
        <w:ind w:firstLine="633"/>
        <w:jc w:val="center"/>
        <w:rPr>
          <w:b/>
          <w:sz w:val="22"/>
          <w:szCs w:val="22"/>
        </w:rPr>
      </w:pPr>
      <w:r w:rsidRPr="00864E61">
        <w:rPr>
          <w:b/>
          <w:sz w:val="22"/>
          <w:szCs w:val="22"/>
        </w:rPr>
        <w:t>Соблюдение законодательства</w:t>
      </w:r>
    </w:p>
    <w:p w14:paraId="2A3B2462" w14:textId="77777777" w:rsidR="00F172EB" w:rsidRPr="00864E61" w:rsidRDefault="00F172EB" w:rsidP="00F172EB">
      <w:pPr>
        <w:tabs>
          <w:tab w:val="left" w:pos="1134"/>
        </w:tabs>
        <w:ind w:left="360" w:firstLine="633"/>
        <w:rPr>
          <w:b/>
          <w:sz w:val="22"/>
          <w:szCs w:val="22"/>
        </w:rPr>
      </w:pPr>
    </w:p>
    <w:p w14:paraId="39EF8AB6" w14:textId="77777777" w:rsidR="00F172EB" w:rsidRPr="00864E61" w:rsidRDefault="00F172EB" w:rsidP="00B6590C">
      <w:pPr>
        <w:pStyle w:val="af1"/>
        <w:numPr>
          <w:ilvl w:val="1"/>
          <w:numId w:val="33"/>
        </w:numPr>
        <w:tabs>
          <w:tab w:val="left" w:pos="1134"/>
        </w:tabs>
        <w:ind w:left="0" w:firstLine="633"/>
        <w:jc w:val="both"/>
        <w:rPr>
          <w:b/>
          <w:sz w:val="22"/>
          <w:szCs w:val="22"/>
        </w:rPr>
      </w:pPr>
      <w:r w:rsidRPr="00864E61">
        <w:rPr>
          <w:sz w:val="22"/>
          <w:szCs w:val="22"/>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5A92A0E" w14:textId="77777777" w:rsidR="00F172EB" w:rsidRPr="00864E61" w:rsidRDefault="00F172EB" w:rsidP="00F172EB">
      <w:pPr>
        <w:pStyle w:val="af1"/>
        <w:tabs>
          <w:tab w:val="left" w:pos="1134"/>
        </w:tabs>
        <w:ind w:left="0" w:firstLine="633"/>
        <w:rPr>
          <w:b/>
          <w:sz w:val="22"/>
          <w:szCs w:val="22"/>
        </w:rPr>
      </w:pPr>
    </w:p>
    <w:p w14:paraId="35BF2EEF" w14:textId="77777777" w:rsidR="00F172EB" w:rsidRPr="00864E61" w:rsidRDefault="00F172EB" w:rsidP="00B6590C">
      <w:pPr>
        <w:numPr>
          <w:ilvl w:val="0"/>
          <w:numId w:val="33"/>
        </w:numPr>
        <w:tabs>
          <w:tab w:val="left" w:pos="1134"/>
        </w:tabs>
        <w:ind w:firstLine="633"/>
        <w:jc w:val="center"/>
        <w:rPr>
          <w:b/>
          <w:sz w:val="22"/>
          <w:szCs w:val="22"/>
        </w:rPr>
      </w:pPr>
      <w:proofErr w:type="spellStart"/>
      <w:r w:rsidRPr="00864E61">
        <w:rPr>
          <w:b/>
          <w:sz w:val="22"/>
          <w:szCs w:val="22"/>
        </w:rPr>
        <w:t>Антисанкционная</w:t>
      </w:r>
      <w:proofErr w:type="spellEnd"/>
      <w:r w:rsidRPr="00864E61">
        <w:rPr>
          <w:b/>
          <w:sz w:val="22"/>
          <w:szCs w:val="22"/>
        </w:rPr>
        <w:t xml:space="preserve"> оговорка</w:t>
      </w:r>
    </w:p>
    <w:p w14:paraId="0278441F" w14:textId="77777777" w:rsidR="00F172EB" w:rsidRPr="00864E61" w:rsidRDefault="00F172EB" w:rsidP="00F172EB">
      <w:pPr>
        <w:tabs>
          <w:tab w:val="left" w:pos="1134"/>
        </w:tabs>
        <w:ind w:left="360" w:firstLine="633"/>
        <w:rPr>
          <w:b/>
          <w:sz w:val="22"/>
          <w:szCs w:val="22"/>
        </w:rPr>
      </w:pPr>
    </w:p>
    <w:p w14:paraId="5CD914D5" w14:textId="77777777" w:rsidR="003A4754" w:rsidRPr="003A4754" w:rsidRDefault="003A4754" w:rsidP="003A4754">
      <w:pPr>
        <w:tabs>
          <w:tab w:val="left" w:pos="539"/>
        </w:tabs>
        <w:suppressAutoHyphens/>
        <w:jc w:val="both"/>
        <w:rPr>
          <w:b/>
          <w:i/>
          <w:color w:val="C00000"/>
          <w:sz w:val="22"/>
          <w:szCs w:val="22"/>
        </w:rPr>
      </w:pPr>
      <w:r w:rsidRPr="003A4754">
        <w:rPr>
          <w:b/>
          <w:i/>
          <w:color w:val="C00000"/>
          <w:sz w:val="22"/>
          <w:szCs w:val="22"/>
        </w:rPr>
        <w:t>[Вариант 1 (если в отношении Контрагента или его участников (акционеров) не введены международные санкции):</w:t>
      </w:r>
    </w:p>
    <w:p w14:paraId="0F010FAA" w14:textId="77777777" w:rsidR="003A4754" w:rsidRPr="003A4754" w:rsidRDefault="003A4754" w:rsidP="003A4754">
      <w:pPr>
        <w:pStyle w:val="af1"/>
        <w:widowControl w:val="0"/>
        <w:numPr>
          <w:ilvl w:val="1"/>
          <w:numId w:val="33"/>
        </w:numPr>
        <w:tabs>
          <w:tab w:val="left" w:pos="539"/>
        </w:tabs>
        <w:suppressAutoHyphens/>
        <w:autoSpaceDN w:val="0"/>
        <w:ind w:left="0" w:firstLine="567"/>
        <w:jc w:val="both"/>
        <w:textAlignment w:val="baseline"/>
        <w:rPr>
          <w:sz w:val="22"/>
          <w:szCs w:val="22"/>
          <w:lang w:val="x-none"/>
        </w:rPr>
      </w:pPr>
      <w:r w:rsidRPr="003A4754">
        <w:rPr>
          <w:color w:val="C00000"/>
          <w:sz w:val="22"/>
          <w:szCs w:val="22"/>
        </w:rPr>
        <w:t>Подрядчик</w:t>
      </w:r>
      <w:r w:rsidRPr="003A4754">
        <w:rPr>
          <w:color w:val="C00000"/>
          <w:sz w:val="22"/>
          <w:szCs w:val="22"/>
          <w:lang w:val="x-none"/>
        </w:rPr>
        <w:t xml:space="preserve"> </w:t>
      </w:r>
      <w:r w:rsidRPr="003A4754">
        <w:rPr>
          <w:sz w:val="22"/>
          <w:szCs w:val="22"/>
          <w:lang w:val="x-none"/>
        </w:rPr>
        <w:t xml:space="preserve">настоящим подтверждает, что не является объектом каких-либо </w:t>
      </w:r>
      <w:r w:rsidRPr="003A4754">
        <w:rPr>
          <w:sz w:val="22"/>
          <w:szCs w:val="22"/>
        </w:rPr>
        <w:t>применимых</w:t>
      </w:r>
      <w:r w:rsidRPr="003A4754">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3A4754">
        <w:rPr>
          <w:sz w:val="22"/>
          <w:szCs w:val="22"/>
        </w:rPr>
        <w:t>применимых</w:t>
      </w:r>
      <w:r w:rsidRPr="003A4754">
        <w:rPr>
          <w:sz w:val="22"/>
          <w:szCs w:val="22"/>
          <w:lang w:val="x-none"/>
        </w:rPr>
        <w:t xml:space="preserve"> санкций.</w:t>
      </w:r>
    </w:p>
    <w:p w14:paraId="36C2AFE5" w14:textId="77777777" w:rsidR="003A4754" w:rsidRPr="003A4754" w:rsidRDefault="003A4754" w:rsidP="003A4754">
      <w:pPr>
        <w:pStyle w:val="af1"/>
        <w:tabs>
          <w:tab w:val="left" w:pos="539"/>
        </w:tabs>
        <w:suppressAutoHyphens/>
        <w:ind w:left="0" w:firstLine="567"/>
        <w:jc w:val="both"/>
        <w:rPr>
          <w:sz w:val="22"/>
          <w:szCs w:val="22"/>
        </w:rPr>
      </w:pPr>
      <w:r w:rsidRPr="003A4754">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5E2B470" w14:textId="6A010531" w:rsidR="003A4754" w:rsidRPr="003A4754" w:rsidRDefault="003A4754" w:rsidP="003A4754">
      <w:pPr>
        <w:pStyle w:val="af1"/>
        <w:numPr>
          <w:ilvl w:val="1"/>
          <w:numId w:val="33"/>
        </w:numPr>
        <w:tabs>
          <w:tab w:val="left" w:pos="539"/>
        </w:tabs>
        <w:suppressAutoHyphens/>
        <w:ind w:left="0" w:firstLine="567"/>
        <w:jc w:val="both"/>
        <w:rPr>
          <w:sz w:val="22"/>
          <w:szCs w:val="22"/>
        </w:rPr>
      </w:pPr>
      <w:r w:rsidRPr="003A4754">
        <w:rPr>
          <w:color w:val="C00000"/>
          <w:sz w:val="22"/>
          <w:szCs w:val="22"/>
        </w:rPr>
        <w:t>Подрядчик</w:t>
      </w:r>
      <w:r w:rsidRPr="003A4754">
        <w:rPr>
          <w:color w:val="C00000"/>
          <w:sz w:val="22"/>
          <w:szCs w:val="22"/>
          <w:lang w:val="x-none"/>
        </w:rPr>
        <w:t xml:space="preserve"> </w:t>
      </w:r>
      <w:r w:rsidRPr="003A4754">
        <w:rPr>
          <w:sz w:val="22"/>
          <w:szCs w:val="22"/>
          <w:lang w:val="x-none"/>
        </w:rPr>
        <w:t xml:space="preserve">обязуется уведомить </w:t>
      </w:r>
      <w:r w:rsidRPr="003A4754">
        <w:rPr>
          <w:color w:val="C00000"/>
          <w:sz w:val="22"/>
          <w:szCs w:val="22"/>
          <w:lang w:val="x-none"/>
        </w:rPr>
        <w:t xml:space="preserve">Заказчика </w:t>
      </w:r>
      <w:r w:rsidRPr="003A4754">
        <w:rPr>
          <w:sz w:val="22"/>
          <w:szCs w:val="22"/>
          <w:lang w:val="x-none"/>
        </w:rPr>
        <w:t xml:space="preserve">немедленно, если </w:t>
      </w:r>
      <w:r w:rsidRPr="003A4754">
        <w:rPr>
          <w:color w:val="C00000"/>
          <w:sz w:val="22"/>
          <w:szCs w:val="22"/>
          <w:lang w:val="x-none"/>
        </w:rPr>
        <w:t xml:space="preserve">подрядчик </w:t>
      </w:r>
      <w:r w:rsidRPr="003A4754">
        <w:rPr>
          <w:sz w:val="22"/>
          <w:szCs w:val="22"/>
          <w:lang w:val="x-none"/>
        </w:rPr>
        <w:t>или любое другое физическое или юридическое лицо, указанное в п</w:t>
      </w:r>
      <w:r w:rsidRPr="003A4754">
        <w:rPr>
          <w:sz w:val="22"/>
          <w:szCs w:val="22"/>
        </w:rPr>
        <w:t xml:space="preserve">ункте </w:t>
      </w:r>
      <w:r w:rsidR="00243F5E">
        <w:rPr>
          <w:sz w:val="22"/>
          <w:szCs w:val="22"/>
        </w:rPr>
        <w:t>20.</w:t>
      </w:r>
      <w:r w:rsidRPr="003A4754">
        <w:rPr>
          <w:sz w:val="22"/>
          <w:szCs w:val="22"/>
        </w:rPr>
        <w:t>1</w:t>
      </w:r>
      <w:r w:rsidRPr="003A4754">
        <w:rPr>
          <w:sz w:val="22"/>
          <w:szCs w:val="22"/>
          <w:lang w:val="x-none"/>
        </w:rPr>
        <w:t>, станет объектом каких-либо применимых санкций после заключения Договора</w:t>
      </w:r>
      <w:r w:rsidRPr="003A4754">
        <w:rPr>
          <w:sz w:val="22"/>
          <w:szCs w:val="22"/>
        </w:rPr>
        <w:t>.</w:t>
      </w:r>
      <w:r w:rsidRPr="003A4754">
        <w:rPr>
          <w:sz w:val="22"/>
          <w:szCs w:val="22"/>
          <w:lang w:val="x-none"/>
        </w:rPr>
        <w:t xml:space="preserve">  </w:t>
      </w:r>
    </w:p>
    <w:p w14:paraId="45311B22" w14:textId="537D0615" w:rsidR="003A4754" w:rsidRPr="003A4754" w:rsidRDefault="003A4754" w:rsidP="003A4754">
      <w:pPr>
        <w:pStyle w:val="af1"/>
        <w:numPr>
          <w:ilvl w:val="1"/>
          <w:numId w:val="33"/>
        </w:numPr>
        <w:tabs>
          <w:tab w:val="left" w:pos="539"/>
        </w:tabs>
        <w:suppressAutoHyphens/>
        <w:ind w:left="0" w:firstLine="567"/>
        <w:jc w:val="both"/>
        <w:rPr>
          <w:sz w:val="22"/>
          <w:szCs w:val="22"/>
        </w:rPr>
      </w:pPr>
      <w:r w:rsidRPr="003A4754">
        <w:rPr>
          <w:color w:val="C00000"/>
          <w:sz w:val="22"/>
          <w:szCs w:val="22"/>
        </w:rPr>
        <w:t>Заказчик</w:t>
      </w:r>
      <w:r w:rsidRPr="003A4754">
        <w:rPr>
          <w:color w:val="C00000"/>
          <w:sz w:val="22"/>
          <w:szCs w:val="22"/>
          <w:lang w:val="x-none"/>
        </w:rPr>
        <w:t xml:space="preserve"> </w:t>
      </w:r>
      <w:r w:rsidRPr="003A4754">
        <w:rPr>
          <w:sz w:val="22"/>
          <w:szCs w:val="22"/>
          <w:lang w:val="x-none"/>
        </w:rPr>
        <w:t>имеет право немедленно расторгнуть</w:t>
      </w:r>
      <w:r w:rsidRPr="003A4754">
        <w:rPr>
          <w:sz w:val="22"/>
          <w:szCs w:val="22"/>
        </w:rPr>
        <w:t xml:space="preserve"> </w:t>
      </w:r>
      <w:r w:rsidRPr="003A4754">
        <w:rPr>
          <w:sz w:val="22"/>
          <w:szCs w:val="22"/>
          <w:lang w:val="x-none"/>
        </w:rPr>
        <w:t>и (или) прекратить исполнение Договор</w:t>
      </w:r>
      <w:r w:rsidRPr="003A4754">
        <w:rPr>
          <w:sz w:val="22"/>
          <w:szCs w:val="22"/>
        </w:rPr>
        <w:t>а</w:t>
      </w:r>
      <w:r w:rsidRPr="003A4754">
        <w:rPr>
          <w:sz w:val="22"/>
          <w:szCs w:val="22"/>
          <w:lang w:val="x-none"/>
        </w:rPr>
        <w:t xml:space="preserve">, если станет известно, что </w:t>
      </w:r>
      <w:r w:rsidRPr="003A4754">
        <w:rPr>
          <w:color w:val="C00000"/>
          <w:sz w:val="22"/>
          <w:szCs w:val="22"/>
          <w:lang w:val="x-none"/>
        </w:rPr>
        <w:t xml:space="preserve">Подрядчик </w:t>
      </w:r>
      <w:r w:rsidRPr="003A4754">
        <w:rPr>
          <w:sz w:val="22"/>
          <w:szCs w:val="22"/>
          <w:lang w:val="x-none"/>
        </w:rPr>
        <w:t>или любое другое физическое или юридическое лицо, указанное в п</w:t>
      </w:r>
      <w:r w:rsidRPr="003A4754">
        <w:rPr>
          <w:sz w:val="22"/>
          <w:szCs w:val="22"/>
        </w:rPr>
        <w:t xml:space="preserve">ункте </w:t>
      </w:r>
      <w:r w:rsidR="00243F5E">
        <w:rPr>
          <w:sz w:val="22"/>
          <w:szCs w:val="22"/>
        </w:rPr>
        <w:t>20.</w:t>
      </w:r>
      <w:r w:rsidRPr="003A4754">
        <w:rPr>
          <w:sz w:val="22"/>
          <w:szCs w:val="22"/>
        </w:rPr>
        <w:t>1</w:t>
      </w:r>
      <w:r w:rsidRPr="003A4754">
        <w:rPr>
          <w:sz w:val="22"/>
          <w:szCs w:val="22"/>
          <w:lang w:val="x-none"/>
        </w:rPr>
        <w:t>, являлось объектом применимых санкций в момент заключения Договора</w:t>
      </w:r>
      <w:r w:rsidRPr="003A4754">
        <w:rPr>
          <w:sz w:val="22"/>
          <w:szCs w:val="22"/>
        </w:rPr>
        <w:t xml:space="preserve"> и данная </w:t>
      </w:r>
      <w:r w:rsidRPr="003A4754">
        <w:rPr>
          <w:sz w:val="22"/>
          <w:szCs w:val="22"/>
        </w:rPr>
        <w:lastRenderedPageBreak/>
        <w:t>информация не была раскрыта</w:t>
      </w:r>
      <w:r w:rsidRPr="003A4754">
        <w:rPr>
          <w:sz w:val="22"/>
          <w:szCs w:val="22"/>
          <w:lang w:val="x-none"/>
        </w:rPr>
        <w:t xml:space="preserve">, или если </w:t>
      </w:r>
      <w:r w:rsidRPr="003A4754">
        <w:rPr>
          <w:color w:val="C00000"/>
          <w:sz w:val="22"/>
          <w:szCs w:val="22"/>
          <w:lang w:val="x-none"/>
        </w:rPr>
        <w:t xml:space="preserve">Подрядчик </w:t>
      </w:r>
      <w:r w:rsidRPr="003A4754">
        <w:rPr>
          <w:sz w:val="22"/>
          <w:szCs w:val="22"/>
          <w:lang w:val="x-none"/>
        </w:rPr>
        <w:t>или любое физическое или юридическое лицо, указанное в п</w:t>
      </w:r>
      <w:r w:rsidRPr="003A4754">
        <w:rPr>
          <w:sz w:val="22"/>
          <w:szCs w:val="22"/>
        </w:rPr>
        <w:t>ункте</w:t>
      </w:r>
      <w:r w:rsidRPr="003A4754">
        <w:rPr>
          <w:sz w:val="22"/>
          <w:szCs w:val="22"/>
          <w:lang w:val="x-none"/>
        </w:rPr>
        <w:t xml:space="preserve"> </w:t>
      </w:r>
      <w:r w:rsidR="00243F5E">
        <w:rPr>
          <w:sz w:val="22"/>
          <w:szCs w:val="22"/>
        </w:rPr>
        <w:t>20.</w:t>
      </w:r>
      <w:r w:rsidRPr="003A4754">
        <w:rPr>
          <w:sz w:val="22"/>
          <w:szCs w:val="22"/>
        </w:rPr>
        <w:t xml:space="preserve">1 </w:t>
      </w:r>
      <w:r w:rsidRPr="003A4754">
        <w:rPr>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7EAB727" w14:textId="77777777" w:rsidR="003A4754" w:rsidRPr="003A4754" w:rsidRDefault="003A4754" w:rsidP="003A4754">
      <w:pPr>
        <w:pStyle w:val="af1"/>
        <w:numPr>
          <w:ilvl w:val="1"/>
          <w:numId w:val="33"/>
        </w:numPr>
        <w:tabs>
          <w:tab w:val="left" w:pos="539"/>
        </w:tabs>
        <w:suppressAutoHyphens/>
        <w:ind w:left="0" w:firstLine="567"/>
        <w:jc w:val="both"/>
        <w:rPr>
          <w:sz w:val="22"/>
          <w:szCs w:val="22"/>
        </w:rPr>
      </w:pPr>
      <w:r w:rsidRPr="003A4754">
        <w:rPr>
          <w:sz w:val="22"/>
          <w:szCs w:val="22"/>
          <w:lang w:val="x-none"/>
        </w:rPr>
        <w:t xml:space="preserve">Расторжение и (или) прекращение исполнения Договора согласно пункту </w:t>
      </w:r>
      <w:r w:rsidRPr="003A4754">
        <w:rPr>
          <w:sz w:val="22"/>
          <w:szCs w:val="22"/>
        </w:rPr>
        <w:t xml:space="preserve">3 </w:t>
      </w:r>
      <w:r w:rsidRPr="003A4754">
        <w:rPr>
          <w:sz w:val="22"/>
          <w:szCs w:val="22"/>
          <w:lang w:val="x-none"/>
        </w:rPr>
        <w:t xml:space="preserve">не создаёт для </w:t>
      </w:r>
      <w:r w:rsidRPr="003A4754">
        <w:rPr>
          <w:color w:val="C00000"/>
          <w:sz w:val="22"/>
          <w:szCs w:val="22"/>
          <w:lang w:val="x-none"/>
        </w:rPr>
        <w:t xml:space="preserve">Заказчика </w:t>
      </w:r>
      <w:r w:rsidRPr="003A4754">
        <w:rPr>
          <w:sz w:val="22"/>
          <w:szCs w:val="22"/>
          <w:lang w:val="x-none"/>
        </w:rPr>
        <w:t xml:space="preserve">обязательства в отношении возмещения расходов/убытков, иных платежей и/или затрат </w:t>
      </w:r>
      <w:r w:rsidRPr="003A4754">
        <w:rPr>
          <w:color w:val="C00000"/>
          <w:sz w:val="22"/>
          <w:szCs w:val="22"/>
          <w:lang w:val="x-none"/>
        </w:rPr>
        <w:t>Подрядчика</w:t>
      </w:r>
      <w:r w:rsidRPr="003A4754">
        <w:rPr>
          <w:sz w:val="22"/>
          <w:szCs w:val="22"/>
          <w:lang w:val="x-none"/>
        </w:rPr>
        <w:t>, возникающих/возникших в связи с таким расторжением и (или) прекращением исполнения.</w:t>
      </w:r>
      <w:r w:rsidRPr="003A4754">
        <w:rPr>
          <w:sz w:val="22"/>
          <w:szCs w:val="22"/>
        </w:rPr>
        <w:t xml:space="preserve"> </w:t>
      </w:r>
      <w:r w:rsidRPr="003A4754">
        <w:rPr>
          <w:sz w:val="22"/>
          <w:szCs w:val="22"/>
          <w:lang w:val="x-none"/>
        </w:rPr>
        <w:t xml:space="preserve">Расторжение и (или) прекращение исполнения Договора </w:t>
      </w:r>
      <w:r w:rsidRPr="003A4754">
        <w:rPr>
          <w:sz w:val="22"/>
          <w:szCs w:val="22"/>
        </w:rPr>
        <w:t xml:space="preserve">осуществляется путем направления </w:t>
      </w:r>
      <w:r w:rsidRPr="003A4754">
        <w:rPr>
          <w:color w:val="C00000"/>
          <w:sz w:val="22"/>
          <w:szCs w:val="22"/>
        </w:rPr>
        <w:t xml:space="preserve">Заказчиком </w:t>
      </w:r>
      <w:r w:rsidRPr="003A4754">
        <w:rPr>
          <w:sz w:val="22"/>
          <w:szCs w:val="22"/>
        </w:rPr>
        <w:t xml:space="preserve">письменного уведомления не позднее, чем за 10 (десять) календарных дней до даты </w:t>
      </w:r>
      <w:r w:rsidRPr="003A4754">
        <w:rPr>
          <w:sz w:val="22"/>
          <w:szCs w:val="22"/>
          <w:lang w:val="x-none"/>
        </w:rPr>
        <w:t>расторжени</w:t>
      </w:r>
      <w:r w:rsidRPr="003A4754">
        <w:rPr>
          <w:sz w:val="22"/>
          <w:szCs w:val="22"/>
        </w:rPr>
        <w:t>я</w:t>
      </w:r>
      <w:r w:rsidRPr="003A4754">
        <w:rPr>
          <w:sz w:val="22"/>
          <w:szCs w:val="22"/>
          <w:lang w:val="x-none"/>
        </w:rPr>
        <w:t xml:space="preserve"> и (или) </w:t>
      </w:r>
      <w:r w:rsidRPr="003A4754">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528117CD" w14:textId="77777777" w:rsidR="003A4754" w:rsidRPr="003A4754" w:rsidRDefault="003A4754" w:rsidP="003A4754">
      <w:pPr>
        <w:tabs>
          <w:tab w:val="left" w:pos="539"/>
        </w:tabs>
        <w:suppressAutoHyphens/>
        <w:jc w:val="both"/>
        <w:rPr>
          <w:sz w:val="22"/>
          <w:szCs w:val="22"/>
          <w:lang w:val="x-none"/>
        </w:rPr>
      </w:pPr>
    </w:p>
    <w:p w14:paraId="3D7AFC00" w14:textId="77777777" w:rsidR="003A4754" w:rsidRPr="003A4754" w:rsidRDefault="003A4754" w:rsidP="003A4754">
      <w:pPr>
        <w:tabs>
          <w:tab w:val="left" w:pos="539"/>
        </w:tabs>
        <w:suppressAutoHyphens/>
        <w:jc w:val="both"/>
        <w:rPr>
          <w:b/>
          <w:color w:val="C00000"/>
          <w:sz w:val="22"/>
          <w:szCs w:val="22"/>
        </w:rPr>
      </w:pPr>
      <w:r w:rsidRPr="003A4754">
        <w:rPr>
          <w:b/>
          <w:i/>
          <w:color w:val="C00000"/>
          <w:sz w:val="22"/>
          <w:szCs w:val="22"/>
        </w:rPr>
        <w:t>[Вариант 2 (если в отношении Контрагента или его участника (акционера) введены международные санкции, имеется согласование</w:t>
      </w:r>
      <w:r w:rsidRPr="003A4754">
        <w:rPr>
          <w:rFonts w:eastAsia="Calibri"/>
          <w:b/>
          <w:i/>
          <w:color w:val="C00000"/>
          <w:sz w:val="22"/>
          <w:szCs w:val="22"/>
        </w:rPr>
        <w:t xml:space="preserve"> Контролера GCO и LCO</w:t>
      </w:r>
      <w:r w:rsidRPr="003A4754">
        <w:rPr>
          <w:b/>
          <w:i/>
          <w:color w:val="C00000"/>
          <w:sz w:val="22"/>
          <w:szCs w:val="22"/>
        </w:rPr>
        <w:t xml:space="preserve"> о возможности взаимодействия и указание включить в Договор </w:t>
      </w:r>
      <w:proofErr w:type="spellStart"/>
      <w:r w:rsidRPr="003A4754">
        <w:rPr>
          <w:b/>
          <w:i/>
          <w:color w:val="C00000"/>
          <w:sz w:val="22"/>
          <w:szCs w:val="22"/>
        </w:rPr>
        <w:t>санкционную</w:t>
      </w:r>
      <w:proofErr w:type="spellEnd"/>
      <w:r w:rsidRPr="003A4754">
        <w:rPr>
          <w:b/>
          <w:i/>
          <w:color w:val="C00000"/>
          <w:sz w:val="22"/>
          <w:szCs w:val="22"/>
        </w:rPr>
        <w:t xml:space="preserve"> оговорку или заключить соглашение о </w:t>
      </w:r>
      <w:proofErr w:type="spellStart"/>
      <w:r w:rsidRPr="003A4754">
        <w:rPr>
          <w:b/>
          <w:i/>
          <w:color w:val="C00000"/>
          <w:sz w:val="22"/>
          <w:szCs w:val="22"/>
        </w:rPr>
        <w:t>санкционных</w:t>
      </w:r>
      <w:proofErr w:type="spellEnd"/>
      <w:r w:rsidRPr="003A4754">
        <w:rPr>
          <w:b/>
          <w:i/>
          <w:color w:val="C00000"/>
          <w:sz w:val="22"/>
          <w:szCs w:val="22"/>
        </w:rPr>
        <w:t xml:space="preserve"> условиях</w:t>
      </w:r>
      <w:r w:rsidRPr="003A4754">
        <w:rPr>
          <w:b/>
          <w:color w:val="C00000"/>
          <w:sz w:val="22"/>
          <w:szCs w:val="22"/>
        </w:rPr>
        <w:t>:</w:t>
      </w:r>
    </w:p>
    <w:p w14:paraId="32224E63" w14:textId="631CA4D9" w:rsidR="003A4754" w:rsidRPr="003A4754" w:rsidRDefault="003A4754" w:rsidP="003A4754">
      <w:pPr>
        <w:pStyle w:val="af1"/>
        <w:widowControl w:val="0"/>
        <w:numPr>
          <w:ilvl w:val="1"/>
          <w:numId w:val="45"/>
        </w:numPr>
        <w:suppressAutoHyphens/>
        <w:autoSpaceDN w:val="0"/>
        <w:ind w:left="0" w:firstLine="567"/>
        <w:jc w:val="both"/>
        <w:textAlignment w:val="baseline"/>
        <w:rPr>
          <w:sz w:val="22"/>
          <w:szCs w:val="22"/>
          <w:lang w:val="x-none"/>
        </w:rPr>
      </w:pPr>
      <w:r w:rsidRPr="003A4754">
        <w:rPr>
          <w:color w:val="C00000"/>
          <w:sz w:val="22"/>
          <w:szCs w:val="22"/>
        </w:rPr>
        <w:t>Подрядчик</w:t>
      </w:r>
      <w:r w:rsidRPr="003A4754">
        <w:rPr>
          <w:color w:val="C00000"/>
          <w:sz w:val="22"/>
          <w:szCs w:val="22"/>
          <w:lang w:val="x-none"/>
        </w:rPr>
        <w:t xml:space="preserve"> </w:t>
      </w:r>
      <w:r w:rsidRPr="003A4754">
        <w:rPr>
          <w:sz w:val="22"/>
          <w:szCs w:val="22"/>
          <w:lang w:val="x-none"/>
        </w:rPr>
        <w:t xml:space="preserve">настоящим подтверждает, что является объектом применимых санкций, которые раскрыты </w:t>
      </w:r>
      <w:r w:rsidRPr="003A4754">
        <w:rPr>
          <w:color w:val="C00000"/>
          <w:sz w:val="22"/>
          <w:szCs w:val="22"/>
          <w:lang w:val="x-none"/>
        </w:rPr>
        <w:t xml:space="preserve">Подрядчиком Заказчику </w:t>
      </w:r>
      <w:r w:rsidRPr="003A4754">
        <w:rPr>
          <w:sz w:val="22"/>
          <w:szCs w:val="22"/>
          <w:lang w:val="x-none"/>
        </w:rPr>
        <w:t xml:space="preserve">как применимые к </w:t>
      </w:r>
      <w:r w:rsidRPr="003A4754">
        <w:rPr>
          <w:color w:val="C00000"/>
          <w:sz w:val="22"/>
          <w:szCs w:val="22"/>
          <w:lang w:val="x-none"/>
        </w:rPr>
        <w:t xml:space="preserve">Подрядчику </w:t>
      </w:r>
      <w:r w:rsidRPr="003A4754">
        <w:rPr>
          <w:sz w:val="22"/>
          <w:szCs w:val="22"/>
          <w:lang w:val="x-none"/>
        </w:rPr>
        <w:t xml:space="preserve">санкции </w:t>
      </w:r>
      <w:r w:rsidRPr="003A4754">
        <w:rPr>
          <w:sz w:val="22"/>
          <w:szCs w:val="22"/>
        </w:rPr>
        <w:t>____________________________</w:t>
      </w:r>
      <w:r w:rsidRPr="003A4754">
        <w:rPr>
          <w:sz w:val="22"/>
          <w:szCs w:val="22"/>
          <w:lang w:val="x-none"/>
        </w:rPr>
        <w:t xml:space="preserve"> </w:t>
      </w:r>
      <w:r w:rsidRPr="003A4754">
        <w:rPr>
          <w:sz w:val="22"/>
          <w:szCs w:val="22"/>
        </w:rPr>
        <w:t>(</w:t>
      </w:r>
      <w:r w:rsidRPr="003A4754">
        <w:rPr>
          <w:i/>
          <w:sz w:val="22"/>
          <w:szCs w:val="22"/>
          <w:lang w:val="x-none"/>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3A4754">
        <w:rPr>
          <w:sz w:val="22"/>
          <w:szCs w:val="22"/>
        </w:rPr>
        <w:t>)</w:t>
      </w:r>
      <w:r w:rsidRPr="003A4754">
        <w:rPr>
          <w:sz w:val="22"/>
          <w:szCs w:val="22"/>
          <w:lang w:val="x-none"/>
        </w:rPr>
        <w:t xml:space="preserve">. </w:t>
      </w:r>
      <w:r w:rsidRPr="003A4754">
        <w:rPr>
          <w:sz w:val="22"/>
          <w:szCs w:val="22"/>
        </w:rPr>
        <w:t>В</w:t>
      </w:r>
      <w:r w:rsidRPr="003A4754">
        <w:rPr>
          <w:sz w:val="22"/>
          <w:szCs w:val="22"/>
          <w:lang w:val="x-none"/>
        </w:rPr>
        <w:t xml:space="preserve"> отношении данных санкций </w:t>
      </w:r>
      <w:r w:rsidRPr="003A4754">
        <w:rPr>
          <w:color w:val="C00000"/>
          <w:sz w:val="22"/>
          <w:szCs w:val="22"/>
          <w:lang w:val="x-none"/>
        </w:rPr>
        <w:t xml:space="preserve">Подрядчик </w:t>
      </w:r>
      <w:r w:rsidRPr="003A4754">
        <w:rPr>
          <w:sz w:val="22"/>
          <w:szCs w:val="22"/>
          <w:lang w:val="x-none"/>
        </w:rPr>
        <w:t xml:space="preserve">подтверждает, что такие санкции не влияют на законность и действительность Договора и не влекут возникновение у </w:t>
      </w:r>
      <w:r w:rsidRPr="003A4754">
        <w:rPr>
          <w:color w:val="C00000"/>
          <w:sz w:val="22"/>
          <w:szCs w:val="22"/>
          <w:lang w:val="x-none"/>
        </w:rPr>
        <w:t xml:space="preserve">Заказчика </w:t>
      </w:r>
      <w:r w:rsidRPr="003A4754">
        <w:rPr>
          <w:sz w:val="22"/>
          <w:szCs w:val="22"/>
          <w:lang w:val="x-none"/>
        </w:rPr>
        <w:t xml:space="preserve">риска нарушения санкций. </w:t>
      </w:r>
    </w:p>
    <w:p w14:paraId="69260341" w14:textId="77777777" w:rsidR="003A4754" w:rsidRPr="003A4754" w:rsidRDefault="003A4754" w:rsidP="003A4754">
      <w:pPr>
        <w:pStyle w:val="af1"/>
        <w:suppressAutoHyphens/>
        <w:ind w:left="0" w:firstLine="567"/>
        <w:jc w:val="both"/>
        <w:rPr>
          <w:sz w:val="22"/>
          <w:szCs w:val="22"/>
          <w:lang w:val="x-none"/>
        </w:rPr>
      </w:pPr>
      <w:r w:rsidRPr="003A4754">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257C5E7" w14:textId="2EC4F6B8" w:rsidR="003A4754" w:rsidRPr="003A4754" w:rsidRDefault="003A4754" w:rsidP="003A4754">
      <w:pPr>
        <w:pStyle w:val="af1"/>
        <w:numPr>
          <w:ilvl w:val="1"/>
          <w:numId w:val="45"/>
        </w:numPr>
        <w:suppressAutoHyphens/>
        <w:ind w:left="0" w:firstLine="567"/>
        <w:jc w:val="both"/>
        <w:rPr>
          <w:sz w:val="22"/>
          <w:szCs w:val="22"/>
          <w:lang w:val="x-none"/>
        </w:rPr>
      </w:pPr>
      <w:r w:rsidRPr="003A4754">
        <w:rPr>
          <w:color w:val="C00000"/>
          <w:sz w:val="22"/>
          <w:szCs w:val="22"/>
          <w:lang w:val="x-none"/>
        </w:rPr>
        <w:t xml:space="preserve">Подрядчик </w:t>
      </w:r>
      <w:r w:rsidRPr="003A4754">
        <w:rPr>
          <w:sz w:val="22"/>
          <w:szCs w:val="22"/>
          <w:lang w:val="x-none"/>
        </w:rPr>
        <w:t xml:space="preserve">обязуется в полной мере соблюдать все применимые санкции. Несоблюдение </w:t>
      </w:r>
      <w:r w:rsidRPr="003A4754">
        <w:rPr>
          <w:color w:val="C00000"/>
          <w:sz w:val="22"/>
          <w:szCs w:val="22"/>
          <w:lang w:val="x-none"/>
        </w:rPr>
        <w:t xml:space="preserve">Подрядчиком </w:t>
      </w:r>
      <w:r w:rsidRPr="003A4754">
        <w:rPr>
          <w:sz w:val="22"/>
          <w:szCs w:val="22"/>
          <w:lang w:val="x-none"/>
        </w:rPr>
        <w:t xml:space="preserve">в полной мере всех применимых санкций является существенным нарушением Договора, которое даёт </w:t>
      </w:r>
      <w:r w:rsidRPr="003A4754">
        <w:rPr>
          <w:color w:val="C00000"/>
          <w:sz w:val="22"/>
          <w:szCs w:val="22"/>
          <w:lang w:val="x-none"/>
        </w:rPr>
        <w:t xml:space="preserve">Заказчику </w:t>
      </w:r>
      <w:r w:rsidRPr="003A4754">
        <w:rPr>
          <w:sz w:val="22"/>
          <w:szCs w:val="22"/>
          <w:lang w:val="x-none"/>
        </w:rPr>
        <w:t xml:space="preserve">право </w:t>
      </w:r>
      <w:r w:rsidRPr="003A4754">
        <w:rPr>
          <w:sz w:val="22"/>
          <w:szCs w:val="22"/>
        </w:rPr>
        <w:t xml:space="preserve">расторгнуть и (или) </w:t>
      </w:r>
      <w:r w:rsidRPr="003A4754">
        <w:rPr>
          <w:sz w:val="22"/>
          <w:szCs w:val="22"/>
          <w:lang w:val="x-none"/>
        </w:rPr>
        <w:t>прекратить исполнение Договора.</w:t>
      </w:r>
    </w:p>
    <w:p w14:paraId="2C502156" w14:textId="77777777" w:rsidR="003A4754" w:rsidRPr="003A4754" w:rsidRDefault="003A4754" w:rsidP="003A4754">
      <w:pPr>
        <w:pStyle w:val="af1"/>
        <w:numPr>
          <w:ilvl w:val="1"/>
          <w:numId w:val="45"/>
        </w:numPr>
        <w:suppressAutoHyphens/>
        <w:ind w:left="0" w:firstLine="567"/>
        <w:jc w:val="both"/>
        <w:rPr>
          <w:sz w:val="22"/>
          <w:szCs w:val="22"/>
          <w:lang w:val="x-none"/>
        </w:rPr>
      </w:pPr>
      <w:r w:rsidRPr="003A4754">
        <w:rPr>
          <w:sz w:val="22"/>
          <w:szCs w:val="22"/>
          <w:lang w:val="x-none"/>
        </w:rPr>
        <w:t xml:space="preserve">Если </w:t>
      </w:r>
      <w:r w:rsidRPr="003A4754">
        <w:rPr>
          <w:color w:val="C00000"/>
          <w:sz w:val="22"/>
          <w:szCs w:val="22"/>
          <w:lang w:val="x-none"/>
        </w:rPr>
        <w:t xml:space="preserve">Подрядчик </w:t>
      </w:r>
      <w:r w:rsidRPr="003A4754">
        <w:rPr>
          <w:sz w:val="22"/>
          <w:szCs w:val="22"/>
          <w:lang w:val="x-none"/>
        </w:rPr>
        <w:t xml:space="preserve">будет признан виновным в нарушении применимых санкций, </w:t>
      </w:r>
      <w:r w:rsidRPr="003A4754">
        <w:rPr>
          <w:color w:val="C00000"/>
          <w:sz w:val="22"/>
          <w:szCs w:val="22"/>
          <w:lang w:val="x-none"/>
        </w:rPr>
        <w:t xml:space="preserve">Подрядчик </w:t>
      </w:r>
      <w:r w:rsidRPr="003A4754">
        <w:rPr>
          <w:sz w:val="22"/>
          <w:szCs w:val="22"/>
          <w:lang w:val="x-none"/>
        </w:rPr>
        <w:t xml:space="preserve">компенсирует </w:t>
      </w:r>
      <w:r w:rsidRPr="003A4754">
        <w:rPr>
          <w:color w:val="C00000"/>
          <w:sz w:val="22"/>
          <w:szCs w:val="22"/>
          <w:lang w:val="x-none"/>
        </w:rPr>
        <w:t xml:space="preserve">Заказчику </w:t>
      </w:r>
      <w:r w:rsidRPr="003A4754">
        <w:rPr>
          <w:sz w:val="22"/>
          <w:szCs w:val="22"/>
          <w:lang w:val="x-none"/>
        </w:rPr>
        <w:t>любые убытки, возникшие</w:t>
      </w:r>
      <w:r w:rsidRPr="003A4754">
        <w:rPr>
          <w:sz w:val="22"/>
          <w:szCs w:val="22"/>
        </w:rPr>
        <w:t xml:space="preserve"> </w:t>
      </w:r>
      <w:r w:rsidRPr="003A4754">
        <w:rPr>
          <w:sz w:val="22"/>
          <w:szCs w:val="22"/>
          <w:lang w:val="x-none"/>
        </w:rPr>
        <w:t>/</w:t>
      </w:r>
      <w:r w:rsidRPr="003A4754">
        <w:rPr>
          <w:sz w:val="22"/>
          <w:szCs w:val="22"/>
        </w:rPr>
        <w:t xml:space="preserve"> </w:t>
      </w:r>
      <w:r w:rsidRPr="003A4754">
        <w:rPr>
          <w:sz w:val="22"/>
          <w:szCs w:val="22"/>
          <w:lang w:val="x-none"/>
        </w:rPr>
        <w:t xml:space="preserve">возникающие в результате нарушения </w:t>
      </w:r>
      <w:r w:rsidRPr="003A4754">
        <w:rPr>
          <w:color w:val="C00000"/>
          <w:sz w:val="22"/>
          <w:szCs w:val="22"/>
          <w:lang w:val="x-none"/>
        </w:rPr>
        <w:t xml:space="preserve">Подрядчиком  </w:t>
      </w:r>
      <w:r w:rsidRPr="003A4754">
        <w:rPr>
          <w:sz w:val="22"/>
          <w:szCs w:val="22"/>
          <w:lang w:val="x-none"/>
        </w:rPr>
        <w:t xml:space="preserve">применимых санкций. </w:t>
      </w:r>
    </w:p>
    <w:p w14:paraId="191BA1CF" w14:textId="0D4C54F5" w:rsidR="003A4754" w:rsidRPr="009B440C" w:rsidRDefault="003A4754" w:rsidP="003A4754">
      <w:pPr>
        <w:pStyle w:val="af1"/>
        <w:numPr>
          <w:ilvl w:val="1"/>
          <w:numId w:val="45"/>
        </w:numPr>
        <w:suppressAutoHyphens/>
        <w:ind w:left="0" w:firstLine="567"/>
        <w:jc w:val="both"/>
        <w:rPr>
          <w:sz w:val="20"/>
          <w:szCs w:val="20"/>
          <w:lang w:val="x-none"/>
        </w:rPr>
      </w:pPr>
      <w:r w:rsidRPr="003A4754">
        <w:rPr>
          <w:sz w:val="22"/>
          <w:szCs w:val="22"/>
          <w:lang w:val="x-none"/>
        </w:rPr>
        <w:t xml:space="preserve">Расторжение и (или) прекращение исполнения Договора согласно пункту </w:t>
      </w:r>
      <w:r w:rsidR="00243F5E">
        <w:rPr>
          <w:sz w:val="22"/>
          <w:szCs w:val="22"/>
        </w:rPr>
        <w:t>20.</w:t>
      </w:r>
      <w:r w:rsidRPr="003A4754">
        <w:rPr>
          <w:sz w:val="22"/>
          <w:szCs w:val="22"/>
        </w:rPr>
        <w:t xml:space="preserve">2 </w:t>
      </w:r>
      <w:r w:rsidRPr="003A4754">
        <w:rPr>
          <w:sz w:val="22"/>
          <w:szCs w:val="22"/>
          <w:lang w:val="x-none"/>
        </w:rPr>
        <w:t xml:space="preserve">не создаёт для </w:t>
      </w:r>
      <w:r w:rsidRPr="003A4754">
        <w:rPr>
          <w:color w:val="C00000"/>
          <w:sz w:val="22"/>
          <w:szCs w:val="22"/>
          <w:lang w:val="x-none"/>
        </w:rPr>
        <w:t xml:space="preserve">Заказчика </w:t>
      </w:r>
      <w:r w:rsidRPr="003A4754">
        <w:rPr>
          <w:sz w:val="22"/>
          <w:szCs w:val="22"/>
          <w:lang w:val="x-none"/>
        </w:rPr>
        <w:t>обязательства в отношении возмещения расходов</w:t>
      </w:r>
      <w:r w:rsidRPr="003A4754">
        <w:rPr>
          <w:sz w:val="22"/>
          <w:szCs w:val="22"/>
        </w:rPr>
        <w:t xml:space="preserve"> </w:t>
      </w:r>
      <w:r w:rsidRPr="003A4754">
        <w:rPr>
          <w:sz w:val="22"/>
          <w:szCs w:val="22"/>
          <w:lang w:val="x-none"/>
        </w:rPr>
        <w:t>/</w:t>
      </w:r>
      <w:r w:rsidRPr="003A4754">
        <w:rPr>
          <w:sz w:val="22"/>
          <w:szCs w:val="22"/>
        </w:rPr>
        <w:t xml:space="preserve"> </w:t>
      </w:r>
      <w:r w:rsidRPr="003A4754">
        <w:rPr>
          <w:sz w:val="22"/>
          <w:szCs w:val="22"/>
          <w:lang w:val="x-none"/>
        </w:rPr>
        <w:t xml:space="preserve">убытков, иных платежей и/или затрат </w:t>
      </w:r>
      <w:r w:rsidRPr="003A4754">
        <w:rPr>
          <w:color w:val="C00000"/>
          <w:sz w:val="22"/>
          <w:szCs w:val="22"/>
          <w:lang w:val="x-none"/>
        </w:rPr>
        <w:t>Подрядчика</w:t>
      </w:r>
      <w:r w:rsidRPr="003A4754">
        <w:rPr>
          <w:sz w:val="22"/>
          <w:szCs w:val="22"/>
          <w:lang w:val="x-none"/>
        </w:rPr>
        <w:t>, возникающих</w:t>
      </w:r>
      <w:r w:rsidRPr="003A4754">
        <w:rPr>
          <w:sz w:val="22"/>
          <w:szCs w:val="22"/>
        </w:rPr>
        <w:t xml:space="preserve"> </w:t>
      </w:r>
      <w:r w:rsidRPr="003A4754">
        <w:rPr>
          <w:sz w:val="22"/>
          <w:szCs w:val="22"/>
          <w:lang w:val="x-none"/>
        </w:rPr>
        <w:t>/</w:t>
      </w:r>
      <w:r w:rsidRPr="003A4754">
        <w:rPr>
          <w:sz w:val="22"/>
          <w:szCs w:val="22"/>
        </w:rPr>
        <w:t xml:space="preserve"> </w:t>
      </w:r>
      <w:r w:rsidRPr="003A4754">
        <w:rPr>
          <w:sz w:val="22"/>
          <w:szCs w:val="22"/>
          <w:lang w:val="x-none"/>
        </w:rPr>
        <w:t xml:space="preserve">возникших в связи с таким расторжением и (или) прекращением исполнения. Расторжение и (или) прекращение исполнения Договора </w:t>
      </w:r>
      <w:r w:rsidRPr="003A4754">
        <w:rPr>
          <w:sz w:val="22"/>
          <w:szCs w:val="22"/>
        </w:rPr>
        <w:t xml:space="preserve">осуществляется путем направления </w:t>
      </w:r>
      <w:r w:rsidRPr="003A4754">
        <w:rPr>
          <w:color w:val="C00000"/>
          <w:sz w:val="22"/>
          <w:szCs w:val="22"/>
        </w:rPr>
        <w:t xml:space="preserve">Заказчиком </w:t>
      </w:r>
      <w:r w:rsidRPr="003A4754">
        <w:rPr>
          <w:sz w:val="22"/>
          <w:szCs w:val="22"/>
        </w:rPr>
        <w:t xml:space="preserve">письменного уведомления не позднее, чем за 10 (десять) календарных дней до даты </w:t>
      </w:r>
      <w:r w:rsidRPr="003A4754">
        <w:rPr>
          <w:sz w:val="22"/>
          <w:szCs w:val="22"/>
          <w:lang w:val="x-none"/>
        </w:rPr>
        <w:t xml:space="preserve">расторжения и (или) </w:t>
      </w:r>
      <w:r w:rsidRPr="003A4754">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0B9FA008" w14:textId="77777777" w:rsidR="00F172EB" w:rsidRPr="003A4754" w:rsidRDefault="00F172EB" w:rsidP="00F172EB">
      <w:pPr>
        <w:tabs>
          <w:tab w:val="left" w:pos="1134"/>
        </w:tabs>
        <w:ind w:firstLine="633"/>
        <w:rPr>
          <w:b/>
          <w:sz w:val="22"/>
          <w:szCs w:val="22"/>
          <w:lang w:val="x-none"/>
        </w:rPr>
      </w:pPr>
    </w:p>
    <w:p w14:paraId="05CB1C57" w14:textId="77777777" w:rsidR="00F172EB" w:rsidRPr="00864E61" w:rsidRDefault="00F172EB" w:rsidP="003A4754">
      <w:pPr>
        <w:numPr>
          <w:ilvl w:val="0"/>
          <w:numId w:val="45"/>
        </w:numPr>
        <w:tabs>
          <w:tab w:val="left" w:pos="1134"/>
        </w:tabs>
        <w:ind w:firstLine="633"/>
        <w:jc w:val="center"/>
        <w:rPr>
          <w:b/>
          <w:sz w:val="22"/>
          <w:szCs w:val="22"/>
        </w:rPr>
      </w:pPr>
      <w:r w:rsidRPr="00864E61">
        <w:rPr>
          <w:b/>
          <w:sz w:val="22"/>
          <w:szCs w:val="22"/>
        </w:rPr>
        <w:t>Отказ от найма работников</w:t>
      </w:r>
    </w:p>
    <w:p w14:paraId="5C0AE961" w14:textId="77777777" w:rsidR="00F172EB" w:rsidRPr="00864E61" w:rsidRDefault="00F172EB" w:rsidP="00F172EB">
      <w:pPr>
        <w:tabs>
          <w:tab w:val="left" w:pos="1134"/>
        </w:tabs>
        <w:ind w:left="360" w:firstLine="633"/>
        <w:rPr>
          <w:b/>
          <w:sz w:val="22"/>
          <w:szCs w:val="22"/>
        </w:rPr>
      </w:pPr>
    </w:p>
    <w:p w14:paraId="29A81BC9" w14:textId="77777777" w:rsidR="00F172EB" w:rsidRPr="00864E61" w:rsidRDefault="00F172EB" w:rsidP="003A4754">
      <w:pPr>
        <w:pStyle w:val="RUS11"/>
        <w:widowControl w:val="0"/>
        <w:numPr>
          <w:ilvl w:val="1"/>
          <w:numId w:val="45"/>
        </w:numPr>
        <w:tabs>
          <w:tab w:val="left" w:pos="529"/>
          <w:tab w:val="left" w:pos="1134"/>
        </w:tabs>
        <w:spacing w:after="0" w:line="240" w:lineRule="auto"/>
        <w:ind w:left="0" w:firstLine="633"/>
        <w:rPr>
          <w:rFonts w:ascii="Times New Roman" w:hAnsi="Times New Roman"/>
        </w:rPr>
      </w:pPr>
      <w:r w:rsidRPr="00864E61">
        <w:rPr>
          <w:rFonts w:ascii="Times New Roman" w:hAnsi="Times New Roman"/>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13EB6ED" w14:textId="77777777" w:rsidR="00F172EB" w:rsidRPr="00864E61" w:rsidRDefault="00F172EB" w:rsidP="003A4754">
      <w:pPr>
        <w:pStyle w:val="RUS11"/>
        <w:widowControl w:val="0"/>
        <w:numPr>
          <w:ilvl w:val="1"/>
          <w:numId w:val="45"/>
        </w:numPr>
        <w:tabs>
          <w:tab w:val="left" w:pos="534"/>
          <w:tab w:val="left" w:pos="1134"/>
        </w:tabs>
        <w:spacing w:after="0" w:line="240" w:lineRule="auto"/>
        <w:ind w:left="0" w:firstLine="633"/>
        <w:rPr>
          <w:rFonts w:ascii="Times New Roman" w:hAnsi="Times New Roman"/>
        </w:rPr>
      </w:pPr>
      <w:r w:rsidRPr="00864E61">
        <w:rPr>
          <w:rFonts w:ascii="Times New Roman" w:hAnsi="Times New Roman"/>
        </w:rPr>
        <w:t xml:space="preserve">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4DFC71D2" w14:textId="325FE94C" w:rsidR="00F172EB" w:rsidRPr="00661AB0" w:rsidRDefault="00F172EB" w:rsidP="003A4754">
      <w:pPr>
        <w:pStyle w:val="af1"/>
        <w:numPr>
          <w:ilvl w:val="1"/>
          <w:numId w:val="45"/>
        </w:numPr>
        <w:tabs>
          <w:tab w:val="left" w:pos="1134"/>
        </w:tabs>
        <w:ind w:left="0" w:firstLine="633"/>
        <w:jc w:val="both"/>
        <w:rPr>
          <w:b/>
          <w:sz w:val="22"/>
          <w:szCs w:val="22"/>
        </w:rPr>
      </w:pPr>
      <w:r w:rsidRPr="00864E61">
        <w:rPr>
          <w:sz w:val="22"/>
          <w:szCs w:val="22"/>
        </w:rPr>
        <w:t>В случае, если у Заказчика есть основания полагать, что Подрядчик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2485DDF4" w14:textId="77777777" w:rsidR="00661AB0" w:rsidRPr="00864E61" w:rsidRDefault="00661AB0" w:rsidP="00661AB0">
      <w:pPr>
        <w:pStyle w:val="af1"/>
        <w:tabs>
          <w:tab w:val="left" w:pos="1134"/>
        </w:tabs>
        <w:ind w:left="633"/>
        <w:jc w:val="both"/>
        <w:rPr>
          <w:b/>
          <w:sz w:val="22"/>
          <w:szCs w:val="22"/>
        </w:rPr>
      </w:pPr>
    </w:p>
    <w:p w14:paraId="68A76951" w14:textId="77777777" w:rsidR="00F172EB" w:rsidRPr="00864E61" w:rsidRDefault="00F172EB" w:rsidP="00F172EB">
      <w:pPr>
        <w:pStyle w:val="af1"/>
        <w:tabs>
          <w:tab w:val="left" w:pos="1134"/>
        </w:tabs>
        <w:ind w:left="0" w:firstLine="633"/>
        <w:rPr>
          <w:b/>
          <w:sz w:val="22"/>
          <w:szCs w:val="22"/>
        </w:rPr>
      </w:pPr>
    </w:p>
    <w:p w14:paraId="79803512" w14:textId="77777777" w:rsidR="00F172EB" w:rsidRPr="00864E61" w:rsidRDefault="00F172EB" w:rsidP="003A4754">
      <w:pPr>
        <w:numPr>
          <w:ilvl w:val="0"/>
          <w:numId w:val="45"/>
        </w:numPr>
        <w:tabs>
          <w:tab w:val="left" w:pos="1134"/>
        </w:tabs>
        <w:ind w:firstLine="633"/>
        <w:jc w:val="center"/>
        <w:rPr>
          <w:b/>
          <w:sz w:val="22"/>
          <w:szCs w:val="22"/>
        </w:rPr>
      </w:pPr>
      <w:r w:rsidRPr="00864E61">
        <w:rPr>
          <w:b/>
          <w:sz w:val="22"/>
          <w:szCs w:val="22"/>
        </w:rPr>
        <w:lastRenderedPageBreak/>
        <w:t>Опубликование информации о Договоре</w:t>
      </w:r>
    </w:p>
    <w:p w14:paraId="4680DBEA" w14:textId="77777777" w:rsidR="00F172EB" w:rsidRPr="00864E61" w:rsidRDefault="00F172EB" w:rsidP="00F172EB">
      <w:pPr>
        <w:tabs>
          <w:tab w:val="left" w:pos="1134"/>
        </w:tabs>
        <w:ind w:left="360" w:firstLine="633"/>
        <w:rPr>
          <w:b/>
          <w:sz w:val="22"/>
          <w:szCs w:val="22"/>
        </w:rPr>
      </w:pPr>
    </w:p>
    <w:p w14:paraId="58817AE5" w14:textId="77777777" w:rsidR="00F172EB" w:rsidRPr="00864E61" w:rsidRDefault="00F172EB" w:rsidP="003A4754">
      <w:pPr>
        <w:pStyle w:val="RUS11"/>
        <w:widowControl w:val="0"/>
        <w:numPr>
          <w:ilvl w:val="1"/>
          <w:numId w:val="45"/>
        </w:numPr>
        <w:tabs>
          <w:tab w:val="left" w:pos="1134"/>
        </w:tabs>
        <w:spacing w:after="0" w:line="240" w:lineRule="auto"/>
        <w:ind w:left="0" w:firstLine="633"/>
        <w:rPr>
          <w:rFonts w:ascii="Times New Roman" w:hAnsi="Times New Roman"/>
        </w:rPr>
      </w:pPr>
      <w:r w:rsidRPr="00864E61">
        <w:rPr>
          <w:rFonts w:ascii="Times New Roman" w:hAnsi="Times New Roman"/>
        </w:rPr>
        <w:t xml:space="preserve">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7A5489B1" w14:textId="77777777" w:rsidR="00F172EB" w:rsidRPr="00864E61" w:rsidRDefault="00F172EB" w:rsidP="003A4754">
      <w:pPr>
        <w:numPr>
          <w:ilvl w:val="1"/>
          <w:numId w:val="45"/>
        </w:numPr>
        <w:tabs>
          <w:tab w:val="left" w:pos="1134"/>
        </w:tabs>
        <w:ind w:left="0" w:firstLine="633"/>
        <w:jc w:val="both"/>
        <w:rPr>
          <w:sz w:val="22"/>
          <w:szCs w:val="22"/>
        </w:rPr>
      </w:pPr>
      <w:r w:rsidRPr="00864E61">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183337BA" w14:textId="77777777" w:rsidR="00F172EB" w:rsidRPr="00864E61" w:rsidRDefault="00F172EB" w:rsidP="00F172EB">
      <w:pPr>
        <w:tabs>
          <w:tab w:val="left" w:pos="1134"/>
        </w:tabs>
        <w:ind w:left="633"/>
        <w:jc w:val="both"/>
        <w:rPr>
          <w:sz w:val="22"/>
          <w:szCs w:val="22"/>
        </w:rPr>
      </w:pPr>
    </w:p>
    <w:p w14:paraId="7FED87C0" w14:textId="77777777" w:rsidR="00F172EB" w:rsidRPr="00864E61" w:rsidRDefault="00F172EB" w:rsidP="00DF63B0">
      <w:pPr>
        <w:numPr>
          <w:ilvl w:val="0"/>
          <w:numId w:val="37"/>
        </w:numPr>
        <w:spacing w:before="120" w:after="120"/>
        <w:jc w:val="center"/>
        <w:rPr>
          <w:b/>
          <w:sz w:val="22"/>
          <w:szCs w:val="22"/>
        </w:rPr>
      </w:pPr>
      <w:r w:rsidRPr="00864E61">
        <w:rPr>
          <w:b/>
          <w:sz w:val="22"/>
          <w:szCs w:val="22"/>
        </w:rPr>
        <w:t>Расторжение договора. Односторонний отказ от исполнения обязательств</w:t>
      </w:r>
    </w:p>
    <w:p w14:paraId="567DBEE5" w14:textId="77777777" w:rsidR="00F172EB" w:rsidRPr="00864E61" w:rsidRDefault="00F172EB" w:rsidP="00B6590C">
      <w:pPr>
        <w:numPr>
          <w:ilvl w:val="1"/>
          <w:numId w:val="37"/>
        </w:numPr>
        <w:tabs>
          <w:tab w:val="num" w:pos="1134"/>
        </w:tabs>
        <w:ind w:left="0" w:firstLine="567"/>
        <w:jc w:val="both"/>
        <w:rPr>
          <w:sz w:val="22"/>
          <w:szCs w:val="22"/>
        </w:rPr>
      </w:pPr>
      <w:r w:rsidRPr="00864E61">
        <w:rPr>
          <w:sz w:val="22"/>
          <w:szCs w:val="22"/>
        </w:rPr>
        <w:t>Настоящий договор может, быть расторгнут:</w:t>
      </w:r>
    </w:p>
    <w:p w14:paraId="311131A2" w14:textId="77777777" w:rsidR="00F172EB" w:rsidRPr="00864E61" w:rsidRDefault="00F172EB" w:rsidP="00F172EB">
      <w:pPr>
        <w:numPr>
          <w:ilvl w:val="0"/>
          <w:numId w:val="15"/>
        </w:numPr>
        <w:tabs>
          <w:tab w:val="num" w:pos="851"/>
          <w:tab w:val="num" w:pos="1134"/>
        </w:tabs>
        <w:ind w:left="0" w:firstLine="567"/>
        <w:jc w:val="both"/>
        <w:rPr>
          <w:sz w:val="22"/>
          <w:szCs w:val="22"/>
        </w:rPr>
      </w:pPr>
      <w:r w:rsidRPr="00864E61">
        <w:rPr>
          <w:sz w:val="22"/>
          <w:szCs w:val="22"/>
        </w:rPr>
        <w:t>по соглашению сторон;</w:t>
      </w:r>
    </w:p>
    <w:p w14:paraId="7BA9D08A" w14:textId="77777777" w:rsidR="00F172EB" w:rsidRPr="00864E61" w:rsidRDefault="00F172EB" w:rsidP="00F172EB">
      <w:pPr>
        <w:numPr>
          <w:ilvl w:val="0"/>
          <w:numId w:val="15"/>
        </w:numPr>
        <w:tabs>
          <w:tab w:val="num" w:pos="851"/>
          <w:tab w:val="num" w:pos="1134"/>
        </w:tabs>
        <w:ind w:left="0" w:firstLine="567"/>
        <w:jc w:val="both"/>
        <w:rPr>
          <w:sz w:val="22"/>
          <w:szCs w:val="22"/>
        </w:rPr>
      </w:pPr>
      <w:r w:rsidRPr="00864E61">
        <w:rPr>
          <w:sz w:val="22"/>
          <w:szCs w:val="22"/>
        </w:rPr>
        <w:t>по решению суда при существенном нарушении обязательств, предусмотренных настоящим договором, одной из сторон;</w:t>
      </w:r>
    </w:p>
    <w:p w14:paraId="3CB24348" w14:textId="77777777" w:rsidR="00F172EB" w:rsidRPr="00F80184" w:rsidRDefault="00F172EB" w:rsidP="00F172EB">
      <w:pPr>
        <w:numPr>
          <w:ilvl w:val="0"/>
          <w:numId w:val="15"/>
        </w:numPr>
        <w:tabs>
          <w:tab w:val="num" w:pos="851"/>
          <w:tab w:val="num" w:pos="1134"/>
        </w:tabs>
        <w:ind w:left="0" w:firstLine="567"/>
        <w:jc w:val="both"/>
        <w:rPr>
          <w:sz w:val="22"/>
          <w:szCs w:val="22"/>
        </w:rPr>
      </w:pPr>
      <w:r w:rsidRPr="00864E61">
        <w:rPr>
          <w:sz w:val="22"/>
          <w:szCs w:val="22"/>
        </w:rPr>
        <w:t xml:space="preserve">в результате одностороннего отказа от исполнения настоящего договора одной из сторон в случаях, предусмотренных </w:t>
      </w:r>
      <w:r w:rsidRPr="00F80184">
        <w:rPr>
          <w:sz w:val="22"/>
          <w:szCs w:val="22"/>
        </w:rPr>
        <w:t xml:space="preserve">настоящим договором и действующим законодательством РФ. </w:t>
      </w:r>
    </w:p>
    <w:p w14:paraId="1DCBF275" w14:textId="77777777" w:rsidR="00F172EB" w:rsidRPr="00864E61" w:rsidRDefault="00F172EB" w:rsidP="00F172EB">
      <w:pPr>
        <w:numPr>
          <w:ilvl w:val="0"/>
          <w:numId w:val="15"/>
        </w:numPr>
        <w:tabs>
          <w:tab w:val="num" w:pos="851"/>
          <w:tab w:val="num" w:pos="1134"/>
        </w:tabs>
        <w:ind w:left="0" w:firstLine="567"/>
        <w:jc w:val="both"/>
        <w:rPr>
          <w:sz w:val="22"/>
          <w:szCs w:val="22"/>
        </w:rPr>
      </w:pPr>
      <w:r w:rsidRPr="00F80184">
        <w:rPr>
          <w:sz w:val="22"/>
          <w:szCs w:val="22"/>
        </w:rPr>
        <w:t xml:space="preserve">в случае неоднократного (два и более раз) нарушения п.3.1.14, п.3.1.15 настоящего договора, </w:t>
      </w:r>
      <w:r w:rsidRPr="00F80184">
        <w:rPr>
          <w:b/>
          <w:sz w:val="22"/>
          <w:szCs w:val="22"/>
        </w:rPr>
        <w:t>Заказчик</w:t>
      </w:r>
      <w:r w:rsidRPr="00F80184">
        <w:rPr>
          <w:sz w:val="22"/>
          <w:szCs w:val="22"/>
        </w:rPr>
        <w:t xml:space="preserve"> вправе расторгнуть договор в одностороннем порядке в течение 10 дней с</w:t>
      </w:r>
      <w:r w:rsidRPr="00864E61">
        <w:rPr>
          <w:sz w:val="22"/>
          <w:szCs w:val="22"/>
        </w:rPr>
        <w:t xml:space="preserve"> момента направления </w:t>
      </w:r>
      <w:r w:rsidRPr="00864E61">
        <w:rPr>
          <w:b/>
          <w:sz w:val="22"/>
          <w:szCs w:val="22"/>
        </w:rPr>
        <w:t>Подрядчику</w:t>
      </w:r>
      <w:r w:rsidRPr="00864E61">
        <w:rPr>
          <w:sz w:val="22"/>
          <w:szCs w:val="22"/>
        </w:rPr>
        <w:t xml:space="preserve"> письменного уведомления о расторжении договора.</w:t>
      </w:r>
    </w:p>
    <w:p w14:paraId="3421290E" w14:textId="77777777" w:rsidR="00F172EB" w:rsidRPr="00864E61" w:rsidRDefault="00F172EB" w:rsidP="00B6590C">
      <w:pPr>
        <w:numPr>
          <w:ilvl w:val="1"/>
          <w:numId w:val="37"/>
        </w:numPr>
        <w:tabs>
          <w:tab w:val="num" w:pos="1134"/>
        </w:tabs>
        <w:ind w:left="0" w:firstLine="567"/>
        <w:jc w:val="both"/>
        <w:rPr>
          <w:sz w:val="22"/>
          <w:szCs w:val="22"/>
        </w:rPr>
      </w:pPr>
      <w:r w:rsidRPr="00864E61">
        <w:rPr>
          <w:b/>
          <w:bCs/>
          <w:sz w:val="22"/>
          <w:szCs w:val="22"/>
        </w:rPr>
        <w:t>Заказчик</w:t>
      </w:r>
      <w:r w:rsidRPr="00864E61">
        <w:rPr>
          <w:sz w:val="22"/>
          <w:szCs w:val="22"/>
        </w:rPr>
        <w:t xml:space="preserve"> может в любое время до сдачи ему результата работы отказаться от исполнения настоящего договора, уплатив </w:t>
      </w:r>
      <w:r w:rsidRPr="00864E61">
        <w:rPr>
          <w:b/>
          <w:bCs/>
          <w:sz w:val="22"/>
          <w:szCs w:val="22"/>
        </w:rPr>
        <w:t>Подрядчику,</w:t>
      </w:r>
      <w:r w:rsidRPr="00864E61">
        <w:rPr>
          <w:sz w:val="22"/>
          <w:szCs w:val="22"/>
        </w:rPr>
        <w:t xml:space="preserve"> часть предусмотренной договором цены пропорционально части работы, выполненной </w:t>
      </w:r>
      <w:r w:rsidRPr="00864E61">
        <w:rPr>
          <w:b/>
          <w:bCs/>
          <w:sz w:val="22"/>
          <w:szCs w:val="22"/>
        </w:rPr>
        <w:t>Подрядчиком</w:t>
      </w:r>
      <w:r w:rsidRPr="00864E61">
        <w:rPr>
          <w:sz w:val="22"/>
          <w:szCs w:val="22"/>
        </w:rPr>
        <w:t xml:space="preserve"> до получения извещения об отказе </w:t>
      </w:r>
      <w:r w:rsidRPr="00864E61">
        <w:rPr>
          <w:b/>
          <w:bCs/>
          <w:sz w:val="22"/>
          <w:szCs w:val="22"/>
        </w:rPr>
        <w:t>Заказчика</w:t>
      </w:r>
      <w:r w:rsidRPr="00864E61">
        <w:rPr>
          <w:sz w:val="22"/>
          <w:szCs w:val="22"/>
        </w:rPr>
        <w:t xml:space="preserve"> от исполнения договора. При этом </w:t>
      </w:r>
      <w:r w:rsidRPr="00864E61">
        <w:rPr>
          <w:b/>
          <w:bCs/>
          <w:sz w:val="22"/>
          <w:szCs w:val="22"/>
        </w:rPr>
        <w:t>Заказчик</w:t>
      </w:r>
      <w:r w:rsidRPr="00864E61">
        <w:rPr>
          <w:sz w:val="22"/>
          <w:szCs w:val="22"/>
        </w:rPr>
        <w:t xml:space="preserve"> вправе потребовать от </w:t>
      </w:r>
      <w:r w:rsidRPr="00864E61">
        <w:rPr>
          <w:b/>
          <w:bCs/>
          <w:sz w:val="22"/>
          <w:szCs w:val="22"/>
        </w:rPr>
        <w:t>Подрядчика</w:t>
      </w:r>
      <w:r w:rsidRPr="00864E61">
        <w:rPr>
          <w:sz w:val="22"/>
          <w:szCs w:val="22"/>
        </w:rPr>
        <w:t xml:space="preserve"> передачи ему результата незавершенной работы с компенсацией </w:t>
      </w:r>
      <w:r w:rsidRPr="00864E61">
        <w:rPr>
          <w:b/>
          <w:bCs/>
          <w:sz w:val="22"/>
          <w:szCs w:val="22"/>
        </w:rPr>
        <w:t>Подрядчику</w:t>
      </w:r>
      <w:r w:rsidRPr="00864E61">
        <w:rPr>
          <w:sz w:val="22"/>
          <w:szCs w:val="22"/>
        </w:rPr>
        <w:t xml:space="preserve"> произведенных затрат.</w:t>
      </w:r>
    </w:p>
    <w:p w14:paraId="7730BA8D" w14:textId="77777777" w:rsidR="00F172EB" w:rsidRPr="00864E61" w:rsidRDefault="00F172EB" w:rsidP="00B6590C">
      <w:pPr>
        <w:numPr>
          <w:ilvl w:val="1"/>
          <w:numId w:val="37"/>
        </w:numPr>
        <w:tabs>
          <w:tab w:val="num" w:pos="1134"/>
        </w:tabs>
        <w:ind w:left="0" w:firstLine="567"/>
        <w:jc w:val="both"/>
        <w:rPr>
          <w:sz w:val="22"/>
          <w:szCs w:val="22"/>
        </w:rPr>
      </w:pPr>
      <w:r w:rsidRPr="00864E61">
        <w:rPr>
          <w:sz w:val="22"/>
          <w:szCs w:val="22"/>
        </w:rPr>
        <w:t xml:space="preserve">Обстоятельства, вызванные угрозой распространения </w:t>
      </w:r>
      <w:proofErr w:type="spellStart"/>
      <w:r w:rsidRPr="00864E61">
        <w:rPr>
          <w:sz w:val="22"/>
          <w:szCs w:val="22"/>
        </w:rPr>
        <w:t>коронавирусной</w:t>
      </w:r>
      <w:proofErr w:type="spellEnd"/>
      <w:r w:rsidRPr="00864E61">
        <w:rPr>
          <w:sz w:val="22"/>
          <w:szCs w:val="22"/>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371A378" w14:textId="77777777" w:rsidR="00F172EB" w:rsidRPr="00864E61" w:rsidRDefault="00F172EB" w:rsidP="00F172EB">
      <w:pPr>
        <w:jc w:val="both"/>
        <w:rPr>
          <w:sz w:val="22"/>
          <w:szCs w:val="22"/>
        </w:rPr>
      </w:pPr>
      <w:r w:rsidRPr="00864E61">
        <w:rPr>
          <w:sz w:val="22"/>
          <w:szCs w:val="22"/>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5998E9F7" w14:textId="77777777" w:rsidR="00F172EB" w:rsidRPr="00864E61" w:rsidRDefault="00F172EB" w:rsidP="00F172EB">
      <w:pPr>
        <w:tabs>
          <w:tab w:val="num" w:pos="1134"/>
        </w:tabs>
        <w:jc w:val="both"/>
        <w:rPr>
          <w:sz w:val="22"/>
          <w:szCs w:val="22"/>
        </w:rPr>
      </w:pPr>
      <w:r w:rsidRPr="00864E61">
        <w:rPr>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5A548B7C" w14:textId="77777777" w:rsidR="00F172EB" w:rsidRPr="00864E61" w:rsidRDefault="00F172EB" w:rsidP="00B6590C">
      <w:pPr>
        <w:numPr>
          <w:ilvl w:val="1"/>
          <w:numId w:val="37"/>
        </w:numPr>
        <w:tabs>
          <w:tab w:val="num" w:pos="1134"/>
        </w:tabs>
        <w:ind w:left="0" w:firstLine="567"/>
        <w:jc w:val="both"/>
        <w:rPr>
          <w:bCs/>
          <w:sz w:val="22"/>
          <w:szCs w:val="22"/>
        </w:rPr>
      </w:pPr>
      <w:r w:rsidRPr="00864E61">
        <w:rPr>
          <w:b/>
          <w:bCs/>
          <w:sz w:val="22"/>
          <w:szCs w:val="22"/>
        </w:rPr>
        <w:t>Подрядчик</w:t>
      </w:r>
      <w:r w:rsidRPr="00864E61">
        <w:rPr>
          <w:sz w:val="22"/>
          <w:szCs w:val="22"/>
        </w:rPr>
        <w:t xml:space="preserve"> вправе отказаться от исполнения настоящего договора в случаях, предусмотренных действующим законодательством РФ.</w:t>
      </w:r>
    </w:p>
    <w:p w14:paraId="7877FD51" w14:textId="77777777" w:rsidR="00F172EB" w:rsidRPr="00864E61" w:rsidRDefault="00F172EB" w:rsidP="00DF63B0">
      <w:pPr>
        <w:numPr>
          <w:ilvl w:val="0"/>
          <w:numId w:val="18"/>
        </w:numPr>
        <w:spacing w:before="120" w:after="120"/>
        <w:jc w:val="center"/>
        <w:rPr>
          <w:b/>
          <w:sz w:val="22"/>
          <w:szCs w:val="22"/>
        </w:rPr>
      </w:pPr>
      <w:r w:rsidRPr="00864E61">
        <w:rPr>
          <w:b/>
          <w:sz w:val="22"/>
          <w:szCs w:val="22"/>
        </w:rPr>
        <w:t>Заключительные положения</w:t>
      </w:r>
    </w:p>
    <w:p w14:paraId="2E3E147F" w14:textId="20A80617" w:rsidR="00F172EB" w:rsidRPr="00864E61" w:rsidRDefault="00DF63B0" w:rsidP="00F172EB">
      <w:pPr>
        <w:tabs>
          <w:tab w:val="left" w:pos="142"/>
          <w:tab w:val="left" w:pos="567"/>
          <w:tab w:val="left" w:pos="1134"/>
          <w:tab w:val="left" w:pos="1843"/>
        </w:tabs>
        <w:ind w:firstLine="567"/>
        <w:jc w:val="both"/>
        <w:rPr>
          <w:bCs/>
          <w:i/>
          <w:sz w:val="22"/>
          <w:szCs w:val="22"/>
        </w:rPr>
      </w:pPr>
      <w:r w:rsidRPr="00864E61">
        <w:rPr>
          <w:bCs/>
          <w:sz w:val="22"/>
          <w:szCs w:val="22"/>
        </w:rPr>
        <w:t>24</w:t>
      </w:r>
      <w:r w:rsidR="00F172EB" w:rsidRPr="00864E61">
        <w:rPr>
          <w:bCs/>
          <w:sz w:val="22"/>
          <w:szCs w:val="22"/>
        </w:rPr>
        <w:t>.1.</w:t>
      </w:r>
      <w:r w:rsidR="00F172EB" w:rsidRPr="00864E61">
        <w:rPr>
          <w:bCs/>
          <w:sz w:val="22"/>
          <w:szCs w:val="22"/>
        </w:rPr>
        <w:tab/>
        <w:t>Настоящий договор вступает в силу с даты подписания его обеими сторонами и действует до полного исполнения сторонами своих обязательств по договору.</w:t>
      </w:r>
    </w:p>
    <w:p w14:paraId="1EA52095" w14:textId="6A0169E4" w:rsidR="00F172EB" w:rsidRPr="00864E61" w:rsidRDefault="00DF63B0" w:rsidP="00F172EB">
      <w:pPr>
        <w:ind w:firstLine="567"/>
        <w:jc w:val="both"/>
        <w:rPr>
          <w:bCs/>
          <w:sz w:val="22"/>
          <w:szCs w:val="22"/>
        </w:rPr>
      </w:pPr>
      <w:r w:rsidRPr="00864E61">
        <w:rPr>
          <w:bCs/>
          <w:sz w:val="22"/>
          <w:szCs w:val="22"/>
        </w:rPr>
        <w:t>24</w:t>
      </w:r>
      <w:r w:rsidR="00F172EB" w:rsidRPr="00864E61">
        <w:rPr>
          <w:bCs/>
          <w:sz w:val="22"/>
          <w:szCs w:val="22"/>
        </w:rPr>
        <w:t>.2. Настоящий договор составлен в двух экземплярах, имеющих равную юридическую силу, по одному для каждой из сторон.</w:t>
      </w:r>
    </w:p>
    <w:p w14:paraId="3FDFC2CE" w14:textId="504037AE" w:rsidR="00F172EB" w:rsidRPr="00864E61" w:rsidRDefault="00DF63B0" w:rsidP="00F172EB">
      <w:pPr>
        <w:ind w:firstLine="567"/>
        <w:jc w:val="both"/>
        <w:rPr>
          <w:bCs/>
          <w:sz w:val="22"/>
          <w:szCs w:val="22"/>
        </w:rPr>
      </w:pPr>
      <w:r w:rsidRPr="00864E61">
        <w:rPr>
          <w:bCs/>
          <w:sz w:val="22"/>
          <w:szCs w:val="22"/>
        </w:rPr>
        <w:t>24</w:t>
      </w:r>
      <w:r w:rsidR="00F172EB" w:rsidRPr="00864E61">
        <w:rPr>
          <w:bCs/>
          <w:sz w:val="22"/>
          <w:szCs w:val="22"/>
        </w:rPr>
        <w:t>.3.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641280A" w14:textId="6C508B03" w:rsidR="00F172EB" w:rsidRPr="00864E61" w:rsidRDefault="00DF63B0" w:rsidP="00F172EB">
      <w:pPr>
        <w:tabs>
          <w:tab w:val="num" w:pos="0"/>
        </w:tabs>
        <w:ind w:firstLine="567"/>
        <w:jc w:val="both"/>
        <w:rPr>
          <w:bCs/>
          <w:sz w:val="22"/>
          <w:szCs w:val="22"/>
        </w:rPr>
      </w:pPr>
      <w:r w:rsidRPr="00864E61">
        <w:rPr>
          <w:bCs/>
          <w:sz w:val="22"/>
          <w:szCs w:val="22"/>
        </w:rPr>
        <w:t>24</w:t>
      </w:r>
      <w:r w:rsidR="00F172EB" w:rsidRPr="00864E61">
        <w:rPr>
          <w:bCs/>
          <w:sz w:val="22"/>
          <w:szCs w:val="22"/>
        </w:rPr>
        <w:t>.4.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0CA9BAE3" w14:textId="531574C8" w:rsidR="00F172EB" w:rsidRPr="00864E61" w:rsidRDefault="00DF63B0" w:rsidP="00F172EB">
      <w:pPr>
        <w:tabs>
          <w:tab w:val="num" w:pos="0"/>
        </w:tabs>
        <w:ind w:firstLine="567"/>
        <w:jc w:val="both"/>
        <w:rPr>
          <w:bCs/>
          <w:sz w:val="22"/>
          <w:szCs w:val="22"/>
        </w:rPr>
      </w:pPr>
      <w:r w:rsidRPr="00864E61">
        <w:rPr>
          <w:bCs/>
          <w:sz w:val="22"/>
          <w:szCs w:val="22"/>
        </w:rPr>
        <w:t>24</w:t>
      </w:r>
      <w:r w:rsidR="00F172EB" w:rsidRPr="00864E61">
        <w:rPr>
          <w:bCs/>
          <w:sz w:val="22"/>
          <w:szCs w:val="22"/>
        </w:rPr>
        <w:t>.5.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6673533B" w14:textId="2EBCEB2B" w:rsidR="00F172EB" w:rsidRPr="00864E61" w:rsidRDefault="00DF63B0" w:rsidP="00F172EB">
      <w:pPr>
        <w:tabs>
          <w:tab w:val="num" w:pos="0"/>
        </w:tabs>
        <w:ind w:firstLine="567"/>
        <w:jc w:val="both"/>
        <w:rPr>
          <w:bCs/>
          <w:sz w:val="22"/>
          <w:szCs w:val="22"/>
        </w:rPr>
      </w:pPr>
      <w:r w:rsidRPr="00864E61">
        <w:rPr>
          <w:bCs/>
          <w:sz w:val="22"/>
          <w:szCs w:val="22"/>
        </w:rPr>
        <w:t>24</w:t>
      </w:r>
      <w:r w:rsidR="00F172EB" w:rsidRPr="00864E61">
        <w:rPr>
          <w:bCs/>
          <w:sz w:val="22"/>
          <w:szCs w:val="22"/>
        </w:rPr>
        <w:t xml:space="preserve">.6. Стороны обязуются выполнять условия, предусмотренные Приложением №4 («Соглашение о соблюдении антикоррупционных условий»), Приложением №5 («Соглашение о соблюдении работниками подрядчика требований в области охраны труда, промышленной и пожарной безопасности»), Приложением №7 («Соглашение о соблюдении подрядчиком требований в области антитеррористической безопасности»), Приложением № 8 – (Соглашение «О соблюдении мер санитарно-эпидемиологической защиты, связанной с профилактикой распространения </w:t>
      </w:r>
      <w:proofErr w:type="spellStart"/>
      <w:r w:rsidR="00F172EB" w:rsidRPr="00864E61">
        <w:rPr>
          <w:bCs/>
          <w:sz w:val="22"/>
          <w:szCs w:val="22"/>
        </w:rPr>
        <w:t>коронавирусной</w:t>
      </w:r>
      <w:proofErr w:type="spellEnd"/>
      <w:r w:rsidR="00F172EB" w:rsidRPr="00864E61">
        <w:rPr>
          <w:bCs/>
          <w:sz w:val="22"/>
          <w:szCs w:val="22"/>
        </w:rPr>
        <w:t xml:space="preserve"> инфекции </w:t>
      </w:r>
      <w:r w:rsidR="00F172EB" w:rsidRPr="00864E61">
        <w:rPr>
          <w:bCs/>
          <w:sz w:val="22"/>
          <w:szCs w:val="22"/>
          <w:lang w:val="en-US"/>
        </w:rPr>
        <w:t>COVID</w:t>
      </w:r>
      <w:r w:rsidR="00F172EB" w:rsidRPr="00864E61">
        <w:rPr>
          <w:bCs/>
          <w:sz w:val="22"/>
          <w:szCs w:val="22"/>
        </w:rPr>
        <w:t xml:space="preserve">-19») и Приложением № 9 – (Соглашение «Об обязательствах обеспечения средствами </w:t>
      </w:r>
      <w:r w:rsidR="00F172EB" w:rsidRPr="00864E61">
        <w:rPr>
          <w:bCs/>
          <w:sz w:val="22"/>
          <w:szCs w:val="22"/>
        </w:rPr>
        <w:lastRenderedPageBreak/>
        <w:t>индивидуальной защиты сотрудниками организаций-контрагентов»), являющееся неотъемлемой частью настоящего договора».</w:t>
      </w:r>
    </w:p>
    <w:p w14:paraId="714CE42F" w14:textId="0A70CDA0" w:rsidR="00F172EB" w:rsidRPr="00864E61" w:rsidRDefault="00DF63B0" w:rsidP="00F172EB">
      <w:pPr>
        <w:pStyle w:val="Default"/>
        <w:ind w:firstLine="567"/>
        <w:rPr>
          <w:bCs/>
          <w:sz w:val="22"/>
          <w:szCs w:val="22"/>
        </w:rPr>
      </w:pPr>
      <w:r w:rsidRPr="00864E61">
        <w:rPr>
          <w:bCs/>
          <w:sz w:val="22"/>
          <w:szCs w:val="22"/>
        </w:rPr>
        <w:t>24</w:t>
      </w:r>
      <w:r w:rsidR="00F172EB" w:rsidRPr="00864E61">
        <w:rPr>
          <w:bCs/>
          <w:sz w:val="22"/>
          <w:szCs w:val="22"/>
        </w:rPr>
        <w:t>.7. В части, не урегулированной условиями настоящего договора, стороны руководствуются действующим законодательством РФ.</w:t>
      </w:r>
      <w:r w:rsidR="00F172EB" w:rsidRPr="00864E61">
        <w:rPr>
          <w:sz w:val="22"/>
          <w:szCs w:val="22"/>
        </w:rPr>
        <w:t xml:space="preserve"> </w:t>
      </w:r>
    </w:p>
    <w:p w14:paraId="2DDAD28A" w14:textId="58F0E6F2" w:rsidR="00F172EB" w:rsidRPr="00864E61" w:rsidRDefault="00DF63B0" w:rsidP="00F172EB">
      <w:pPr>
        <w:tabs>
          <w:tab w:val="num" w:pos="0"/>
        </w:tabs>
        <w:ind w:firstLine="567"/>
        <w:jc w:val="both"/>
        <w:rPr>
          <w:bCs/>
          <w:sz w:val="22"/>
          <w:szCs w:val="22"/>
        </w:rPr>
      </w:pPr>
      <w:r w:rsidRPr="00864E61">
        <w:rPr>
          <w:bCs/>
          <w:sz w:val="22"/>
          <w:szCs w:val="22"/>
        </w:rPr>
        <w:t>24</w:t>
      </w:r>
      <w:r w:rsidR="00F172EB" w:rsidRPr="00864E61">
        <w:rPr>
          <w:bCs/>
          <w:sz w:val="22"/>
          <w:szCs w:val="22"/>
        </w:rPr>
        <w:t>.8. Приложениями к договору и его неотъемлемой частью являются:</w:t>
      </w:r>
    </w:p>
    <w:p w14:paraId="22BD315F" w14:textId="2E07E82D" w:rsidR="00512C28" w:rsidRPr="00512C28" w:rsidRDefault="00F172EB" w:rsidP="00F172EB">
      <w:pPr>
        <w:numPr>
          <w:ilvl w:val="0"/>
          <w:numId w:val="20"/>
        </w:numPr>
        <w:tabs>
          <w:tab w:val="clear" w:pos="1920"/>
          <w:tab w:val="num" w:pos="851"/>
        </w:tabs>
        <w:ind w:hanging="1353"/>
        <w:jc w:val="both"/>
        <w:rPr>
          <w:i/>
          <w:sz w:val="22"/>
          <w:szCs w:val="22"/>
        </w:rPr>
      </w:pPr>
      <w:r w:rsidRPr="00864E61">
        <w:rPr>
          <w:sz w:val="22"/>
          <w:szCs w:val="22"/>
        </w:rPr>
        <w:t xml:space="preserve">Приложение № 1 – </w:t>
      </w:r>
      <w:r w:rsidR="00512C28" w:rsidRPr="00512C28">
        <w:rPr>
          <w:sz w:val="22"/>
          <w:szCs w:val="22"/>
        </w:rPr>
        <w:t>Ведомость объем</w:t>
      </w:r>
      <w:r w:rsidR="001C4C82">
        <w:rPr>
          <w:sz w:val="22"/>
          <w:szCs w:val="22"/>
        </w:rPr>
        <w:t>ов работ №1</w:t>
      </w:r>
      <w:r w:rsidR="00512C28">
        <w:rPr>
          <w:sz w:val="22"/>
          <w:szCs w:val="22"/>
        </w:rPr>
        <w:t>;</w:t>
      </w:r>
    </w:p>
    <w:p w14:paraId="2BBED514" w14:textId="56A8CEBC" w:rsidR="00F172EB" w:rsidRPr="00512C28" w:rsidRDefault="00F172EB" w:rsidP="00512C28">
      <w:pPr>
        <w:numPr>
          <w:ilvl w:val="0"/>
          <w:numId w:val="20"/>
        </w:numPr>
        <w:tabs>
          <w:tab w:val="clear" w:pos="1920"/>
          <w:tab w:val="num" w:pos="851"/>
        </w:tabs>
        <w:ind w:hanging="1353"/>
        <w:jc w:val="both"/>
        <w:rPr>
          <w:i/>
          <w:sz w:val="22"/>
          <w:szCs w:val="22"/>
        </w:rPr>
      </w:pPr>
      <w:r w:rsidRPr="00864E61">
        <w:rPr>
          <w:sz w:val="22"/>
          <w:szCs w:val="22"/>
        </w:rPr>
        <w:t>Приложение №2 –</w:t>
      </w:r>
      <w:r w:rsidR="00512C28">
        <w:rPr>
          <w:sz w:val="22"/>
          <w:szCs w:val="22"/>
        </w:rPr>
        <w:t xml:space="preserve"> </w:t>
      </w:r>
      <w:r w:rsidR="00512C28" w:rsidRPr="00864E61">
        <w:rPr>
          <w:sz w:val="22"/>
          <w:szCs w:val="22"/>
        </w:rPr>
        <w:t>Лока</w:t>
      </w:r>
      <w:r w:rsidR="00661AB0">
        <w:rPr>
          <w:sz w:val="22"/>
          <w:szCs w:val="22"/>
        </w:rPr>
        <w:t>льный сметный расчет (смета) №1</w:t>
      </w:r>
      <w:r w:rsidR="00512C28" w:rsidRPr="00864E61">
        <w:rPr>
          <w:sz w:val="22"/>
          <w:szCs w:val="22"/>
        </w:rPr>
        <w:t>;</w:t>
      </w:r>
    </w:p>
    <w:p w14:paraId="53013768" w14:textId="6F3B24AF" w:rsidR="00F172EB" w:rsidRPr="00864E61" w:rsidRDefault="00F172EB" w:rsidP="00F172EB">
      <w:pPr>
        <w:numPr>
          <w:ilvl w:val="0"/>
          <w:numId w:val="20"/>
        </w:numPr>
        <w:tabs>
          <w:tab w:val="num" w:pos="851"/>
        </w:tabs>
        <w:ind w:left="0" w:firstLine="567"/>
        <w:jc w:val="both"/>
        <w:rPr>
          <w:i/>
          <w:sz w:val="22"/>
          <w:szCs w:val="22"/>
        </w:rPr>
      </w:pPr>
      <w:r w:rsidRPr="00864E61">
        <w:rPr>
          <w:sz w:val="22"/>
          <w:szCs w:val="22"/>
        </w:rPr>
        <w:t>При</w:t>
      </w:r>
      <w:r w:rsidR="0094235F">
        <w:rPr>
          <w:sz w:val="22"/>
          <w:szCs w:val="22"/>
        </w:rPr>
        <w:t>ложение №3 – График выполнения объемов</w:t>
      </w:r>
      <w:r w:rsidRPr="00864E61">
        <w:rPr>
          <w:sz w:val="22"/>
          <w:szCs w:val="22"/>
        </w:rPr>
        <w:t xml:space="preserve"> работ;</w:t>
      </w:r>
    </w:p>
    <w:p w14:paraId="70B77422" w14:textId="77777777" w:rsidR="00F172EB" w:rsidRPr="00864E61" w:rsidRDefault="00F172EB" w:rsidP="00F172EB">
      <w:pPr>
        <w:numPr>
          <w:ilvl w:val="0"/>
          <w:numId w:val="20"/>
        </w:numPr>
        <w:tabs>
          <w:tab w:val="num" w:pos="851"/>
        </w:tabs>
        <w:ind w:left="0" w:firstLine="567"/>
        <w:jc w:val="both"/>
        <w:rPr>
          <w:i/>
          <w:sz w:val="22"/>
          <w:szCs w:val="22"/>
        </w:rPr>
      </w:pPr>
      <w:r w:rsidRPr="00864E61">
        <w:rPr>
          <w:sz w:val="22"/>
          <w:szCs w:val="22"/>
        </w:rPr>
        <w:t>Приложение №4 – Соглашение о соблюдении антикоррупционных условий;</w:t>
      </w:r>
    </w:p>
    <w:p w14:paraId="48EF3702" w14:textId="77777777" w:rsidR="00F172EB" w:rsidRPr="00864E61" w:rsidRDefault="00F172EB" w:rsidP="00F172EB">
      <w:pPr>
        <w:numPr>
          <w:ilvl w:val="0"/>
          <w:numId w:val="20"/>
        </w:numPr>
        <w:tabs>
          <w:tab w:val="num" w:pos="851"/>
        </w:tabs>
        <w:ind w:left="0" w:firstLine="567"/>
        <w:jc w:val="both"/>
        <w:rPr>
          <w:i/>
          <w:sz w:val="22"/>
          <w:szCs w:val="22"/>
        </w:rPr>
      </w:pPr>
      <w:r w:rsidRPr="00864E61">
        <w:rPr>
          <w:bCs/>
          <w:sz w:val="22"/>
          <w:szCs w:val="22"/>
        </w:rPr>
        <w:t>Приложение №5 – Соглашение о соблюдении подрядчиком требований в области охраны труда, охраны окружающей среды, промышленной и пожарной безопасности;</w:t>
      </w:r>
    </w:p>
    <w:p w14:paraId="1C1E2EE8" w14:textId="77777777" w:rsidR="00F172EB" w:rsidRPr="00864E61" w:rsidRDefault="00F172EB" w:rsidP="00F172EB">
      <w:pPr>
        <w:numPr>
          <w:ilvl w:val="0"/>
          <w:numId w:val="20"/>
        </w:numPr>
        <w:tabs>
          <w:tab w:val="num" w:pos="851"/>
        </w:tabs>
        <w:ind w:left="0" w:firstLine="567"/>
        <w:jc w:val="both"/>
        <w:rPr>
          <w:i/>
          <w:sz w:val="22"/>
          <w:szCs w:val="22"/>
        </w:rPr>
      </w:pPr>
      <w:r w:rsidRPr="00864E61">
        <w:rPr>
          <w:bCs/>
          <w:sz w:val="22"/>
          <w:szCs w:val="22"/>
        </w:rPr>
        <w:t>Приложение №6 – Перечень организационно-распорядительной документации по охране труда, предоставляемой подрядной организацией;</w:t>
      </w:r>
    </w:p>
    <w:p w14:paraId="4CFA3254" w14:textId="77777777" w:rsidR="00F172EB" w:rsidRPr="00F313AA" w:rsidRDefault="00F172EB" w:rsidP="00F172EB">
      <w:pPr>
        <w:numPr>
          <w:ilvl w:val="0"/>
          <w:numId w:val="20"/>
        </w:numPr>
        <w:tabs>
          <w:tab w:val="num" w:pos="851"/>
        </w:tabs>
        <w:ind w:left="0" w:firstLine="567"/>
        <w:jc w:val="both"/>
        <w:rPr>
          <w:i/>
          <w:sz w:val="22"/>
          <w:szCs w:val="22"/>
        </w:rPr>
      </w:pPr>
      <w:r w:rsidRPr="00F313AA">
        <w:rPr>
          <w:bCs/>
          <w:sz w:val="22"/>
          <w:szCs w:val="22"/>
        </w:rPr>
        <w:t>Приложение №7 – Соглашение о соблюдении подрядчиком требований в области Антитеррористической безопасности;</w:t>
      </w:r>
    </w:p>
    <w:p w14:paraId="35699543" w14:textId="77777777" w:rsidR="00F172EB" w:rsidRPr="00F313AA" w:rsidRDefault="00F172EB" w:rsidP="00F172EB">
      <w:pPr>
        <w:numPr>
          <w:ilvl w:val="0"/>
          <w:numId w:val="20"/>
        </w:numPr>
        <w:tabs>
          <w:tab w:val="clear" w:pos="1920"/>
          <w:tab w:val="num" w:pos="851"/>
        </w:tabs>
        <w:ind w:left="0" w:firstLine="567"/>
        <w:jc w:val="both"/>
        <w:rPr>
          <w:bCs/>
          <w:sz w:val="22"/>
          <w:szCs w:val="22"/>
        </w:rPr>
      </w:pPr>
      <w:r w:rsidRPr="00F313AA">
        <w:rPr>
          <w:bCs/>
          <w:sz w:val="22"/>
          <w:szCs w:val="22"/>
        </w:rPr>
        <w:t xml:space="preserve">Приложение №8 – Соглашение «О соблюдении мер санитарно-эпидемиологической защиты, связанной с профилактикой распространения </w:t>
      </w:r>
      <w:proofErr w:type="spellStart"/>
      <w:r w:rsidRPr="00F313AA">
        <w:rPr>
          <w:bCs/>
          <w:sz w:val="22"/>
          <w:szCs w:val="22"/>
        </w:rPr>
        <w:t>коронавирусной</w:t>
      </w:r>
      <w:proofErr w:type="spellEnd"/>
      <w:r w:rsidRPr="00F313AA">
        <w:rPr>
          <w:bCs/>
          <w:sz w:val="22"/>
          <w:szCs w:val="22"/>
        </w:rPr>
        <w:t xml:space="preserve"> инфекции </w:t>
      </w:r>
      <w:r w:rsidRPr="00F313AA">
        <w:rPr>
          <w:bCs/>
          <w:sz w:val="22"/>
          <w:szCs w:val="22"/>
          <w:lang w:val="en-US"/>
        </w:rPr>
        <w:t>COVID</w:t>
      </w:r>
      <w:r w:rsidRPr="00F313AA">
        <w:rPr>
          <w:bCs/>
          <w:sz w:val="22"/>
          <w:szCs w:val="22"/>
        </w:rPr>
        <w:t>-19»;</w:t>
      </w:r>
    </w:p>
    <w:p w14:paraId="2E8FEF87" w14:textId="77777777" w:rsidR="00F172EB" w:rsidRPr="00F313AA" w:rsidRDefault="00F172EB" w:rsidP="00F172EB">
      <w:pPr>
        <w:numPr>
          <w:ilvl w:val="0"/>
          <w:numId w:val="20"/>
        </w:numPr>
        <w:tabs>
          <w:tab w:val="clear" w:pos="1920"/>
          <w:tab w:val="num" w:pos="851"/>
        </w:tabs>
        <w:ind w:left="0" w:firstLine="567"/>
        <w:jc w:val="both"/>
        <w:rPr>
          <w:bCs/>
          <w:sz w:val="22"/>
          <w:szCs w:val="22"/>
        </w:rPr>
      </w:pPr>
      <w:r w:rsidRPr="00F313AA">
        <w:rPr>
          <w:bCs/>
          <w:sz w:val="22"/>
          <w:szCs w:val="22"/>
        </w:rPr>
        <w:t>Приложение №9 - Соглашение «Об обязательствах обеспечения средствами индивидуальной защиты сотрудниками организаций-контрагентов»;</w:t>
      </w:r>
    </w:p>
    <w:p w14:paraId="7E900996" w14:textId="314EC915" w:rsidR="00F172EB" w:rsidRPr="00F313AA" w:rsidRDefault="00DF63B0" w:rsidP="00F172EB">
      <w:pPr>
        <w:numPr>
          <w:ilvl w:val="0"/>
          <w:numId w:val="20"/>
        </w:numPr>
        <w:tabs>
          <w:tab w:val="clear" w:pos="1920"/>
          <w:tab w:val="num" w:pos="851"/>
        </w:tabs>
        <w:ind w:left="0" w:firstLine="567"/>
        <w:jc w:val="both"/>
        <w:rPr>
          <w:bCs/>
          <w:sz w:val="22"/>
          <w:szCs w:val="22"/>
        </w:rPr>
      </w:pPr>
      <w:r w:rsidRPr="00F313AA">
        <w:rPr>
          <w:bCs/>
          <w:sz w:val="22"/>
          <w:szCs w:val="22"/>
        </w:rPr>
        <w:t>Приложение №10</w:t>
      </w:r>
      <w:r w:rsidR="00F172EB" w:rsidRPr="00F313AA">
        <w:rPr>
          <w:bCs/>
          <w:sz w:val="22"/>
          <w:szCs w:val="22"/>
        </w:rPr>
        <w:t xml:space="preserve"> - Образец письма на прохождения персоналом Подрядчика обязательного инструктажа, для проведения работ на территории филиала </w:t>
      </w:r>
      <w:r w:rsidR="001C4C82">
        <w:rPr>
          <w:bCs/>
          <w:sz w:val="22"/>
          <w:szCs w:val="22"/>
        </w:rPr>
        <w:t>АО</w:t>
      </w:r>
      <w:r w:rsidR="00F172EB" w:rsidRPr="00F313AA">
        <w:rPr>
          <w:bCs/>
          <w:sz w:val="22"/>
          <w:szCs w:val="22"/>
        </w:rPr>
        <w:t xml:space="preserve"> «ИЭСК» «Центральные электрические сети»;</w:t>
      </w:r>
    </w:p>
    <w:p w14:paraId="40C24CF9" w14:textId="26EF8DF1" w:rsidR="00C75642" w:rsidRPr="00F313AA" w:rsidRDefault="00DF63B0" w:rsidP="00DF63B0">
      <w:pPr>
        <w:numPr>
          <w:ilvl w:val="0"/>
          <w:numId w:val="20"/>
        </w:numPr>
        <w:tabs>
          <w:tab w:val="clear" w:pos="1920"/>
          <w:tab w:val="num" w:pos="851"/>
        </w:tabs>
        <w:ind w:left="0" w:firstLine="567"/>
        <w:jc w:val="both"/>
        <w:rPr>
          <w:bCs/>
          <w:sz w:val="22"/>
          <w:szCs w:val="22"/>
        </w:rPr>
      </w:pPr>
      <w:r w:rsidRPr="00F313AA">
        <w:rPr>
          <w:bCs/>
          <w:sz w:val="22"/>
          <w:szCs w:val="22"/>
        </w:rPr>
        <w:t>Приложение №11</w:t>
      </w:r>
      <w:r w:rsidR="00F172EB" w:rsidRPr="00F313AA">
        <w:rPr>
          <w:bCs/>
          <w:sz w:val="22"/>
          <w:szCs w:val="22"/>
        </w:rPr>
        <w:t xml:space="preserve"> – Образец письма на допуск персонала Подрядчика для проведения работ на территории филиала </w:t>
      </w:r>
      <w:r w:rsidR="001C4C82">
        <w:rPr>
          <w:bCs/>
          <w:sz w:val="22"/>
          <w:szCs w:val="22"/>
        </w:rPr>
        <w:t>АО</w:t>
      </w:r>
      <w:r w:rsidR="00F172EB" w:rsidRPr="00F313AA">
        <w:rPr>
          <w:bCs/>
          <w:sz w:val="22"/>
          <w:szCs w:val="22"/>
        </w:rPr>
        <w:t xml:space="preserve"> «ИЭСК» «Центральные электрические сети».</w:t>
      </w:r>
    </w:p>
    <w:p w14:paraId="1695B4B8" w14:textId="77777777" w:rsidR="00C75642" w:rsidRPr="00864E61" w:rsidRDefault="00C75642" w:rsidP="00C75642">
      <w:pPr>
        <w:jc w:val="both"/>
        <w:rPr>
          <w:bCs/>
          <w:sz w:val="22"/>
          <w:szCs w:val="22"/>
        </w:rPr>
      </w:pPr>
    </w:p>
    <w:p w14:paraId="76C3898F" w14:textId="33AADF9A" w:rsidR="007830EE" w:rsidRPr="00864E61" w:rsidRDefault="00DF63B0" w:rsidP="007830EE">
      <w:pPr>
        <w:spacing w:before="120" w:after="120"/>
        <w:jc w:val="center"/>
        <w:rPr>
          <w:b/>
          <w:sz w:val="22"/>
          <w:szCs w:val="22"/>
        </w:rPr>
      </w:pPr>
      <w:r w:rsidRPr="00864E61">
        <w:rPr>
          <w:b/>
          <w:sz w:val="22"/>
          <w:szCs w:val="22"/>
        </w:rPr>
        <w:t>25</w:t>
      </w:r>
      <w:r w:rsidR="001A1DA7" w:rsidRPr="00864E61">
        <w:rPr>
          <w:b/>
          <w:sz w:val="22"/>
          <w:szCs w:val="22"/>
        </w:rPr>
        <w:t>. Юридические адреса и банковские реквизиты сторон</w:t>
      </w:r>
    </w:p>
    <w:p w14:paraId="55167F0C" w14:textId="77777777" w:rsidR="007830EE" w:rsidRPr="002E154D" w:rsidRDefault="007830EE" w:rsidP="007830EE">
      <w:pPr>
        <w:spacing w:before="120" w:after="120"/>
        <w:jc w:val="center"/>
        <w:rPr>
          <w:b/>
          <w:sz w:val="22"/>
          <w:szCs w:val="22"/>
        </w:rPr>
      </w:pPr>
    </w:p>
    <w:tbl>
      <w:tblPr>
        <w:tblW w:w="19671" w:type="dxa"/>
        <w:tblLayout w:type="fixed"/>
        <w:tblLook w:val="01E0" w:firstRow="1" w:lastRow="1" w:firstColumn="1" w:lastColumn="1" w:noHBand="0" w:noVBand="0"/>
      </w:tblPr>
      <w:tblGrid>
        <w:gridCol w:w="5211"/>
        <w:gridCol w:w="4820"/>
        <w:gridCol w:w="4820"/>
        <w:gridCol w:w="4820"/>
      </w:tblGrid>
      <w:tr w:rsidR="008F1B63" w14:paraId="40264242" w14:textId="77777777" w:rsidTr="007830EE">
        <w:trPr>
          <w:trHeight w:val="6288"/>
        </w:trPr>
        <w:tc>
          <w:tcPr>
            <w:tcW w:w="5211" w:type="dxa"/>
          </w:tcPr>
          <w:p w14:paraId="06D0E80E" w14:textId="067BC54D" w:rsidR="007830EE" w:rsidRPr="002E154D" w:rsidRDefault="008F1B63" w:rsidP="008F1B63">
            <w:pPr>
              <w:rPr>
                <w:b/>
                <w:sz w:val="22"/>
                <w:szCs w:val="22"/>
              </w:rPr>
            </w:pPr>
            <w:r w:rsidRPr="002E154D">
              <w:rPr>
                <w:b/>
                <w:sz w:val="22"/>
                <w:szCs w:val="22"/>
              </w:rPr>
              <w:t>Заказчик:</w:t>
            </w:r>
          </w:p>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8F1B63" w14:paraId="4208A50B" w14:textId="77777777" w:rsidTr="00623E02">
              <w:tc>
                <w:tcPr>
                  <w:tcW w:w="4955" w:type="dxa"/>
                </w:tcPr>
                <w:p w14:paraId="117CF765" w14:textId="77777777" w:rsidR="003C1A88" w:rsidRPr="002673D9" w:rsidRDefault="003C1A88" w:rsidP="003C1A88">
                  <w:r>
                    <w:t>А</w:t>
                  </w:r>
                  <w:r w:rsidRPr="002673D9">
                    <w:t>кционерное общество «Иркутская электросетевая компания» (</w:t>
                  </w:r>
                  <w:r>
                    <w:t>АО</w:t>
                  </w:r>
                  <w:r w:rsidRPr="002673D9">
                    <w:t xml:space="preserve"> «ИЭСК»)</w:t>
                  </w:r>
                </w:p>
                <w:p w14:paraId="022B86FB" w14:textId="77777777" w:rsidR="003C1A88" w:rsidRPr="002673D9" w:rsidRDefault="003C1A88" w:rsidP="003C1A88">
                  <w:r w:rsidRPr="002673D9">
                    <w:t xml:space="preserve">664033, Российская Федерация, г. Иркутск, </w:t>
                  </w:r>
                </w:p>
                <w:p w14:paraId="5AE601E1" w14:textId="77777777" w:rsidR="003C1A88" w:rsidRPr="002673D9" w:rsidRDefault="003C1A88" w:rsidP="003C1A88">
                  <w:r w:rsidRPr="002673D9">
                    <w:t xml:space="preserve">ул. Лермонтова, 257 </w:t>
                  </w:r>
                </w:p>
                <w:p w14:paraId="44E30582" w14:textId="77777777" w:rsidR="003C1A88" w:rsidRPr="002673D9" w:rsidRDefault="003C1A88" w:rsidP="003C1A88">
                  <w:r w:rsidRPr="002673D9">
                    <w:t>ИНН 3812122706 КПП 775050001</w:t>
                  </w:r>
                </w:p>
                <w:p w14:paraId="545724DE" w14:textId="77777777" w:rsidR="003C1A88" w:rsidRPr="002673D9" w:rsidRDefault="003C1A88" w:rsidP="003C1A88">
                  <w:proofErr w:type="spellStart"/>
                  <w:r w:rsidRPr="002673D9">
                    <w:t>Расч</w:t>
                  </w:r>
                  <w:proofErr w:type="spellEnd"/>
                  <w:r w:rsidRPr="002673D9">
                    <w:t>. счет 40702810690040001333</w:t>
                  </w:r>
                </w:p>
                <w:p w14:paraId="2E2E2DEB" w14:textId="77777777" w:rsidR="003C1A88" w:rsidRPr="002673D9" w:rsidRDefault="003C1A88" w:rsidP="003C1A88">
                  <w:r w:rsidRPr="00D86606">
                    <w:rPr>
                      <w:highlight w:val="yellow"/>
                    </w:rPr>
                    <w:t>Иркутский филиал Банка ИНГОССТРАХ (АО)</w:t>
                  </w:r>
                </w:p>
                <w:p w14:paraId="3CA45EF9" w14:textId="77777777" w:rsidR="003C1A88" w:rsidRPr="002673D9" w:rsidRDefault="003C1A88" w:rsidP="003C1A88">
                  <w:r w:rsidRPr="00D86606">
                    <w:rPr>
                      <w:highlight w:val="yellow"/>
                    </w:rPr>
                    <w:t>к\</w:t>
                  </w:r>
                  <w:proofErr w:type="spellStart"/>
                  <w:r w:rsidRPr="00D86606">
                    <w:rPr>
                      <w:highlight w:val="yellow"/>
                    </w:rPr>
                    <w:t>сч</w:t>
                  </w:r>
                  <w:proofErr w:type="spellEnd"/>
                  <w:r w:rsidRPr="00D86606">
                    <w:rPr>
                      <w:highlight w:val="yellow"/>
                    </w:rPr>
                    <w:t>. 30101810300000000728</w:t>
                  </w:r>
                  <w:r w:rsidRPr="002673D9">
                    <w:t xml:space="preserve">          </w:t>
                  </w:r>
                </w:p>
                <w:p w14:paraId="08DC3EB1" w14:textId="77777777" w:rsidR="003C1A88" w:rsidRPr="002673D9" w:rsidRDefault="003C1A88" w:rsidP="003C1A88">
                  <w:r w:rsidRPr="002673D9">
                    <w:t>БИК 042520728 ОКПО 77642878</w:t>
                  </w:r>
                </w:p>
                <w:p w14:paraId="045DC3AD" w14:textId="77777777" w:rsidR="003C1A88" w:rsidRPr="002673D9" w:rsidRDefault="003C1A88" w:rsidP="003C1A88">
                  <w:r w:rsidRPr="002673D9">
                    <w:t>ОГРН 1093850013762</w:t>
                  </w:r>
                </w:p>
                <w:p w14:paraId="1C28803E" w14:textId="77777777" w:rsidR="003C1A88" w:rsidRPr="002673D9" w:rsidRDefault="003C1A88" w:rsidP="003C1A88">
                  <w:r w:rsidRPr="002673D9">
                    <w:rPr>
                      <w:b/>
                      <w:u w:val="single"/>
                    </w:rPr>
                    <w:t>Грузополучатель:</w:t>
                  </w:r>
                </w:p>
                <w:p w14:paraId="58CC8D6F" w14:textId="77777777" w:rsidR="003C1A88" w:rsidRPr="002673D9" w:rsidRDefault="003C1A88" w:rsidP="003C1A88">
                  <w:r w:rsidRPr="002673D9">
                    <w:rPr>
                      <w:b/>
                    </w:rPr>
                    <w:t xml:space="preserve"> </w:t>
                  </w:r>
                  <w:r w:rsidRPr="002673D9">
                    <w:t xml:space="preserve">Филиал </w:t>
                  </w:r>
                  <w:r>
                    <w:t>АО</w:t>
                  </w:r>
                  <w:r w:rsidRPr="002673D9">
                    <w:t xml:space="preserve"> «ИЭСК» «Центральные </w:t>
                  </w:r>
                </w:p>
                <w:p w14:paraId="3A5ABD08" w14:textId="77777777" w:rsidR="003C1A88" w:rsidRPr="002673D9" w:rsidRDefault="003C1A88" w:rsidP="003C1A88">
                  <w:r w:rsidRPr="002673D9">
                    <w:t>электрические сети»</w:t>
                  </w:r>
                </w:p>
                <w:p w14:paraId="4612B05A" w14:textId="1842663A" w:rsidR="003C1A88" w:rsidRPr="002673D9" w:rsidRDefault="003C1A88" w:rsidP="003C1A88">
                  <w:r w:rsidRPr="00FB5635">
                    <w:rPr>
                      <w:highlight w:val="yellow"/>
                    </w:rPr>
                    <w:t>665821, Иркутская об</w:t>
                  </w:r>
                  <w:r w:rsidR="0094235F">
                    <w:rPr>
                      <w:highlight w:val="yellow"/>
                    </w:rPr>
                    <w:t>л</w:t>
                  </w:r>
                  <w:r w:rsidRPr="00FB5635">
                    <w:rPr>
                      <w:highlight w:val="yellow"/>
                    </w:rPr>
                    <w:t xml:space="preserve">асть, городской округ Ангарский, </w:t>
                  </w:r>
                  <w:proofErr w:type="spellStart"/>
                  <w:r w:rsidRPr="00FB5635">
                    <w:rPr>
                      <w:highlight w:val="yellow"/>
                    </w:rPr>
                    <w:t>г.Ангарск</w:t>
                  </w:r>
                  <w:proofErr w:type="spellEnd"/>
                  <w:r w:rsidRPr="00FB5635">
                    <w:rPr>
                      <w:highlight w:val="yellow"/>
                    </w:rPr>
                    <w:t>, квартал 272, строение 5, а/я 5559</w:t>
                  </w:r>
                </w:p>
                <w:p w14:paraId="56043B5E" w14:textId="77777777" w:rsidR="003C1A88" w:rsidRPr="002673D9" w:rsidRDefault="003C1A88" w:rsidP="003C1A88">
                  <w:r w:rsidRPr="002673D9">
                    <w:t>ИНН 3812122706 КПП 380143001</w:t>
                  </w:r>
                </w:p>
                <w:p w14:paraId="7B667AB5" w14:textId="77777777" w:rsidR="003C1A88" w:rsidRPr="002673D9" w:rsidRDefault="003C1A88" w:rsidP="003C1A88">
                  <w:proofErr w:type="spellStart"/>
                  <w:r w:rsidRPr="002673D9">
                    <w:t>расч</w:t>
                  </w:r>
                  <w:proofErr w:type="spellEnd"/>
                  <w:r w:rsidRPr="002673D9">
                    <w:t>. счёт 407 028 101 9044 0000 489</w:t>
                  </w:r>
                </w:p>
                <w:p w14:paraId="70F5D1AD" w14:textId="77777777" w:rsidR="008F1B63" w:rsidRPr="002E154D" w:rsidRDefault="008F1B63" w:rsidP="008F1B63">
                  <w:pPr>
                    <w:pStyle w:val="ConsNonformat0"/>
                    <w:jc w:val="both"/>
                    <w:rPr>
                      <w:rFonts w:ascii="Times New Roman" w:hAnsi="Times New Roman" w:cs="Times New Roman"/>
                      <w:b/>
                      <w:bCs/>
                      <w:sz w:val="22"/>
                      <w:szCs w:val="22"/>
                    </w:rPr>
                  </w:pPr>
                  <w:r w:rsidRPr="002E154D">
                    <w:rPr>
                      <w:rFonts w:ascii="Times New Roman" w:hAnsi="Times New Roman" w:cs="Times New Roman"/>
                      <w:b/>
                      <w:bCs/>
                      <w:sz w:val="22"/>
                      <w:szCs w:val="22"/>
                    </w:rPr>
                    <w:t>Заказчик:</w:t>
                  </w:r>
                </w:p>
                <w:p w14:paraId="2179DC9A" w14:textId="173A60CA" w:rsidR="008F1B63" w:rsidRPr="003C1A88" w:rsidRDefault="00495E3B" w:rsidP="008F1B63">
                  <w:pPr>
                    <w:pStyle w:val="ConsNonformat0"/>
                    <w:ind w:right="735"/>
                    <w:jc w:val="both"/>
                    <w:rPr>
                      <w:rFonts w:ascii="Times New Roman" w:hAnsi="Times New Roman" w:cs="Times New Roman"/>
                      <w:b/>
                      <w:sz w:val="22"/>
                      <w:szCs w:val="22"/>
                    </w:rPr>
                  </w:pPr>
                  <w:r w:rsidRPr="003C1A88">
                    <w:rPr>
                      <w:rFonts w:ascii="Times New Roman" w:hAnsi="Times New Roman" w:cs="Times New Roman"/>
                      <w:b/>
                      <w:sz w:val="22"/>
                      <w:szCs w:val="22"/>
                    </w:rPr>
                    <w:t>Директор</w:t>
                  </w:r>
                  <w:r w:rsidR="008F1B63" w:rsidRPr="003C1A88">
                    <w:rPr>
                      <w:rFonts w:ascii="Times New Roman" w:hAnsi="Times New Roman" w:cs="Times New Roman"/>
                      <w:b/>
                      <w:sz w:val="22"/>
                      <w:szCs w:val="22"/>
                    </w:rPr>
                    <w:t xml:space="preserve"> филиала </w:t>
                  </w:r>
                  <w:r w:rsidR="001C4C82" w:rsidRPr="003C1A88">
                    <w:rPr>
                      <w:rFonts w:ascii="Times New Roman" w:hAnsi="Times New Roman" w:cs="Times New Roman"/>
                      <w:b/>
                      <w:sz w:val="22"/>
                      <w:szCs w:val="22"/>
                    </w:rPr>
                    <w:t>АО</w:t>
                  </w:r>
                  <w:r w:rsidR="008F1B63" w:rsidRPr="003C1A88">
                    <w:rPr>
                      <w:rFonts w:ascii="Times New Roman" w:hAnsi="Times New Roman" w:cs="Times New Roman"/>
                      <w:b/>
                      <w:sz w:val="22"/>
                      <w:szCs w:val="22"/>
                    </w:rPr>
                    <w:t xml:space="preserve"> «ИЭСК» </w:t>
                  </w:r>
                </w:p>
                <w:p w14:paraId="5B10C900" w14:textId="77777777" w:rsidR="008F1B63" w:rsidRPr="003C1A88" w:rsidRDefault="008F1B63" w:rsidP="008F1B63">
                  <w:pPr>
                    <w:pStyle w:val="ConsNonformat0"/>
                    <w:jc w:val="both"/>
                    <w:rPr>
                      <w:rFonts w:ascii="Times New Roman" w:hAnsi="Times New Roman" w:cs="Times New Roman"/>
                      <w:b/>
                      <w:sz w:val="22"/>
                      <w:szCs w:val="22"/>
                    </w:rPr>
                  </w:pPr>
                  <w:r w:rsidRPr="003C1A88">
                    <w:rPr>
                      <w:rFonts w:ascii="Times New Roman" w:hAnsi="Times New Roman" w:cs="Times New Roman"/>
                      <w:b/>
                      <w:sz w:val="22"/>
                      <w:szCs w:val="22"/>
                    </w:rPr>
                    <w:t>«Центральные электрические сети»</w:t>
                  </w:r>
                </w:p>
                <w:p w14:paraId="2DFBE2A9" w14:textId="77777777" w:rsidR="008F1B63" w:rsidRPr="002E154D" w:rsidRDefault="008F1B63" w:rsidP="008F1B63">
                  <w:pPr>
                    <w:pStyle w:val="ConsNonformat0"/>
                    <w:jc w:val="both"/>
                    <w:rPr>
                      <w:rFonts w:ascii="Times New Roman" w:hAnsi="Times New Roman" w:cs="Times New Roman"/>
                      <w:sz w:val="22"/>
                      <w:szCs w:val="22"/>
                    </w:rPr>
                  </w:pPr>
                </w:p>
                <w:p w14:paraId="3333492F" w14:textId="7D44943E" w:rsidR="008F1B63" w:rsidRPr="002E154D" w:rsidRDefault="008F1B63" w:rsidP="008F1B63">
                  <w:pPr>
                    <w:pStyle w:val="ConsNonformat0"/>
                    <w:jc w:val="both"/>
                    <w:rPr>
                      <w:rFonts w:ascii="Times New Roman" w:hAnsi="Times New Roman" w:cs="Times New Roman"/>
                      <w:b/>
                      <w:bCs/>
                      <w:sz w:val="22"/>
                      <w:szCs w:val="22"/>
                    </w:rPr>
                  </w:pPr>
                  <w:r w:rsidRPr="002E154D">
                    <w:rPr>
                      <w:rFonts w:ascii="Times New Roman" w:hAnsi="Times New Roman" w:cs="Times New Roman"/>
                      <w:sz w:val="22"/>
                      <w:szCs w:val="22"/>
                    </w:rPr>
                    <w:t>___________________/</w:t>
                  </w:r>
                  <w:r>
                    <w:rPr>
                      <w:rFonts w:ascii="Times New Roman" w:hAnsi="Times New Roman" w:cs="Times New Roman"/>
                      <w:b/>
                      <w:sz w:val="22"/>
                      <w:szCs w:val="22"/>
                    </w:rPr>
                    <w:t>А.В. Ермолов</w:t>
                  </w:r>
                  <w:r w:rsidRPr="002E154D">
                    <w:rPr>
                      <w:rFonts w:ascii="Times New Roman" w:hAnsi="Times New Roman" w:cs="Times New Roman"/>
                      <w:b/>
                      <w:bCs/>
                      <w:sz w:val="22"/>
                      <w:szCs w:val="22"/>
                    </w:rPr>
                    <w:t>/</w:t>
                  </w:r>
                </w:p>
                <w:p w14:paraId="518B571B" w14:textId="77777777" w:rsidR="008F1B63" w:rsidRPr="002E154D" w:rsidRDefault="008F1B63" w:rsidP="008F1B63">
                  <w:pPr>
                    <w:pStyle w:val="ConsNonformat0"/>
                    <w:jc w:val="both"/>
                    <w:rPr>
                      <w:rFonts w:ascii="Times New Roman" w:hAnsi="Times New Roman" w:cs="Times New Roman"/>
                      <w:b/>
                      <w:bCs/>
                      <w:sz w:val="22"/>
                      <w:szCs w:val="22"/>
                    </w:rPr>
                  </w:pPr>
                </w:p>
                <w:p w14:paraId="69998823" w14:textId="053BD64B" w:rsidR="008F1B63" w:rsidRPr="002E154D" w:rsidRDefault="007B6477" w:rsidP="008F1B63">
                  <w:pPr>
                    <w:rPr>
                      <w:sz w:val="22"/>
                      <w:szCs w:val="22"/>
                    </w:rPr>
                  </w:pPr>
                  <w:r>
                    <w:rPr>
                      <w:sz w:val="22"/>
                      <w:szCs w:val="22"/>
                    </w:rPr>
                    <w:t>«_____»____________2023</w:t>
                  </w:r>
                  <w:r w:rsidR="008F1B63" w:rsidRPr="002E154D">
                    <w:rPr>
                      <w:sz w:val="22"/>
                      <w:szCs w:val="22"/>
                    </w:rPr>
                    <w:t xml:space="preserve"> г.</w:t>
                  </w:r>
                </w:p>
              </w:tc>
            </w:tr>
          </w:tbl>
          <w:p w14:paraId="60B07A46" w14:textId="77777777" w:rsidR="008F1B63" w:rsidRPr="002E154D" w:rsidRDefault="008F1B63" w:rsidP="008F1B63">
            <w:pPr>
              <w:rPr>
                <w:sz w:val="22"/>
                <w:szCs w:val="22"/>
              </w:rPr>
            </w:pPr>
          </w:p>
        </w:tc>
        <w:tc>
          <w:tcPr>
            <w:tcW w:w="4820" w:type="dxa"/>
          </w:tcPr>
          <w:p w14:paraId="4A86A1DA" w14:textId="77777777" w:rsidR="008F1B63" w:rsidRPr="007D030A" w:rsidRDefault="008F1B63" w:rsidP="007830EE">
            <w:pPr>
              <w:spacing w:before="120"/>
              <w:rPr>
                <w:b/>
                <w:sz w:val="22"/>
                <w:szCs w:val="22"/>
              </w:rPr>
            </w:pPr>
            <w:r w:rsidRPr="007D030A">
              <w:rPr>
                <w:b/>
                <w:sz w:val="22"/>
                <w:szCs w:val="22"/>
              </w:rPr>
              <w:t>Подрядчик:</w:t>
            </w:r>
          </w:p>
          <w:p w14:paraId="055C3DCD" w14:textId="77777777" w:rsidR="008F1B63" w:rsidRPr="004A0706" w:rsidRDefault="008F1B63" w:rsidP="008F1B63">
            <w:pPr>
              <w:rPr>
                <w:sz w:val="22"/>
                <w:szCs w:val="22"/>
                <w:lang w:val="en-US"/>
              </w:rPr>
            </w:pPr>
          </w:p>
          <w:p w14:paraId="77112F33" w14:textId="77777777" w:rsidR="00495E3B" w:rsidRDefault="00495E3B" w:rsidP="008F1B63">
            <w:pPr>
              <w:pStyle w:val="ConsNonformat0"/>
              <w:jc w:val="both"/>
              <w:rPr>
                <w:rFonts w:ascii="Times New Roman" w:hAnsi="Times New Roman" w:cs="Times New Roman"/>
                <w:b/>
                <w:bCs/>
                <w:sz w:val="22"/>
                <w:szCs w:val="22"/>
              </w:rPr>
            </w:pPr>
          </w:p>
          <w:p w14:paraId="4EFD298F" w14:textId="77777777" w:rsidR="00495E3B" w:rsidRDefault="00495E3B" w:rsidP="008F1B63">
            <w:pPr>
              <w:pStyle w:val="ConsNonformat0"/>
              <w:jc w:val="both"/>
              <w:rPr>
                <w:rFonts w:ascii="Times New Roman" w:hAnsi="Times New Roman" w:cs="Times New Roman"/>
                <w:b/>
                <w:bCs/>
                <w:sz w:val="22"/>
                <w:szCs w:val="22"/>
              </w:rPr>
            </w:pPr>
          </w:p>
          <w:p w14:paraId="63104618" w14:textId="77777777" w:rsidR="00495E3B" w:rsidRDefault="00495E3B" w:rsidP="008F1B63">
            <w:pPr>
              <w:pStyle w:val="ConsNonformat0"/>
              <w:jc w:val="both"/>
              <w:rPr>
                <w:rFonts w:ascii="Times New Roman" w:hAnsi="Times New Roman" w:cs="Times New Roman"/>
                <w:b/>
                <w:bCs/>
                <w:sz w:val="22"/>
                <w:szCs w:val="22"/>
              </w:rPr>
            </w:pPr>
          </w:p>
          <w:p w14:paraId="3193D3AF" w14:textId="77777777" w:rsidR="00495E3B" w:rsidRDefault="00495E3B" w:rsidP="008F1B63">
            <w:pPr>
              <w:pStyle w:val="ConsNonformat0"/>
              <w:jc w:val="both"/>
              <w:rPr>
                <w:rFonts w:ascii="Times New Roman" w:hAnsi="Times New Roman" w:cs="Times New Roman"/>
                <w:b/>
                <w:bCs/>
                <w:sz w:val="22"/>
                <w:szCs w:val="22"/>
              </w:rPr>
            </w:pPr>
          </w:p>
          <w:p w14:paraId="02E19DE1" w14:textId="77777777" w:rsidR="00495E3B" w:rsidRDefault="00495E3B" w:rsidP="008F1B63">
            <w:pPr>
              <w:pStyle w:val="ConsNonformat0"/>
              <w:jc w:val="both"/>
              <w:rPr>
                <w:rFonts w:ascii="Times New Roman" w:hAnsi="Times New Roman" w:cs="Times New Roman"/>
                <w:b/>
                <w:bCs/>
                <w:sz w:val="22"/>
                <w:szCs w:val="22"/>
              </w:rPr>
            </w:pPr>
          </w:p>
          <w:p w14:paraId="04C91D73" w14:textId="77777777" w:rsidR="00495E3B" w:rsidRDefault="00495E3B" w:rsidP="008F1B63">
            <w:pPr>
              <w:pStyle w:val="ConsNonformat0"/>
              <w:jc w:val="both"/>
              <w:rPr>
                <w:rFonts w:ascii="Times New Roman" w:hAnsi="Times New Roman" w:cs="Times New Roman"/>
                <w:b/>
                <w:bCs/>
                <w:sz w:val="22"/>
                <w:szCs w:val="22"/>
              </w:rPr>
            </w:pPr>
          </w:p>
          <w:p w14:paraId="4899FA82" w14:textId="77777777" w:rsidR="00495E3B" w:rsidRDefault="00495E3B" w:rsidP="008F1B63">
            <w:pPr>
              <w:pStyle w:val="ConsNonformat0"/>
              <w:jc w:val="both"/>
              <w:rPr>
                <w:rFonts w:ascii="Times New Roman" w:hAnsi="Times New Roman" w:cs="Times New Roman"/>
                <w:b/>
                <w:bCs/>
                <w:sz w:val="22"/>
                <w:szCs w:val="22"/>
              </w:rPr>
            </w:pPr>
          </w:p>
          <w:p w14:paraId="6332D5CA" w14:textId="77777777" w:rsidR="00495E3B" w:rsidRDefault="00495E3B" w:rsidP="008F1B63">
            <w:pPr>
              <w:pStyle w:val="ConsNonformat0"/>
              <w:jc w:val="both"/>
              <w:rPr>
                <w:rFonts w:ascii="Times New Roman" w:hAnsi="Times New Roman" w:cs="Times New Roman"/>
                <w:b/>
                <w:bCs/>
                <w:sz w:val="22"/>
                <w:szCs w:val="22"/>
              </w:rPr>
            </w:pPr>
          </w:p>
          <w:p w14:paraId="439C8DDA" w14:textId="77777777" w:rsidR="00495E3B" w:rsidRDefault="00495E3B" w:rsidP="008F1B63">
            <w:pPr>
              <w:pStyle w:val="ConsNonformat0"/>
              <w:jc w:val="both"/>
              <w:rPr>
                <w:rFonts w:ascii="Times New Roman" w:hAnsi="Times New Roman" w:cs="Times New Roman"/>
                <w:b/>
                <w:bCs/>
                <w:sz w:val="22"/>
                <w:szCs w:val="22"/>
              </w:rPr>
            </w:pPr>
          </w:p>
          <w:p w14:paraId="78CAFF30" w14:textId="77777777" w:rsidR="00495E3B" w:rsidRDefault="00495E3B" w:rsidP="008F1B63">
            <w:pPr>
              <w:pStyle w:val="ConsNonformat0"/>
              <w:jc w:val="both"/>
              <w:rPr>
                <w:rFonts w:ascii="Times New Roman" w:hAnsi="Times New Roman" w:cs="Times New Roman"/>
                <w:b/>
                <w:bCs/>
                <w:sz w:val="22"/>
                <w:szCs w:val="22"/>
              </w:rPr>
            </w:pPr>
          </w:p>
          <w:p w14:paraId="0DAD13B8" w14:textId="77777777" w:rsidR="00495E3B" w:rsidRDefault="00495E3B" w:rsidP="008F1B63">
            <w:pPr>
              <w:pStyle w:val="ConsNonformat0"/>
              <w:jc w:val="both"/>
              <w:rPr>
                <w:rFonts w:ascii="Times New Roman" w:hAnsi="Times New Roman" w:cs="Times New Roman"/>
                <w:b/>
                <w:bCs/>
                <w:sz w:val="22"/>
                <w:szCs w:val="22"/>
              </w:rPr>
            </w:pPr>
          </w:p>
          <w:p w14:paraId="77F3C174" w14:textId="77777777" w:rsidR="00495E3B" w:rsidRDefault="00495E3B" w:rsidP="008F1B63">
            <w:pPr>
              <w:pStyle w:val="ConsNonformat0"/>
              <w:jc w:val="both"/>
              <w:rPr>
                <w:rFonts w:ascii="Times New Roman" w:hAnsi="Times New Roman" w:cs="Times New Roman"/>
                <w:b/>
                <w:bCs/>
                <w:sz w:val="22"/>
                <w:szCs w:val="22"/>
              </w:rPr>
            </w:pPr>
          </w:p>
          <w:p w14:paraId="43E16527" w14:textId="77777777" w:rsidR="00495E3B" w:rsidRDefault="00495E3B" w:rsidP="008F1B63">
            <w:pPr>
              <w:pStyle w:val="ConsNonformat0"/>
              <w:jc w:val="both"/>
              <w:rPr>
                <w:rFonts w:ascii="Times New Roman" w:hAnsi="Times New Roman" w:cs="Times New Roman"/>
                <w:b/>
                <w:bCs/>
                <w:sz w:val="22"/>
                <w:szCs w:val="22"/>
              </w:rPr>
            </w:pPr>
          </w:p>
          <w:p w14:paraId="63964747" w14:textId="77777777" w:rsidR="00495E3B" w:rsidRDefault="00495E3B" w:rsidP="008F1B63">
            <w:pPr>
              <w:pStyle w:val="ConsNonformat0"/>
              <w:jc w:val="both"/>
              <w:rPr>
                <w:rFonts w:ascii="Times New Roman" w:hAnsi="Times New Roman" w:cs="Times New Roman"/>
                <w:b/>
                <w:bCs/>
                <w:sz w:val="22"/>
                <w:szCs w:val="22"/>
              </w:rPr>
            </w:pPr>
          </w:p>
          <w:p w14:paraId="52DD8660" w14:textId="77777777" w:rsidR="00495E3B" w:rsidRDefault="00495E3B" w:rsidP="008F1B63">
            <w:pPr>
              <w:pStyle w:val="ConsNonformat0"/>
              <w:jc w:val="both"/>
              <w:rPr>
                <w:rFonts w:ascii="Times New Roman" w:hAnsi="Times New Roman" w:cs="Times New Roman"/>
                <w:b/>
                <w:bCs/>
                <w:sz w:val="22"/>
                <w:szCs w:val="22"/>
              </w:rPr>
            </w:pPr>
          </w:p>
          <w:p w14:paraId="3EBB91CD" w14:textId="4F24BB9F" w:rsidR="008F1B63" w:rsidRPr="002D2AFD" w:rsidRDefault="008F1B63" w:rsidP="008F1B63">
            <w:pPr>
              <w:pStyle w:val="ConsNonformat0"/>
              <w:jc w:val="both"/>
              <w:rPr>
                <w:rFonts w:ascii="Times New Roman" w:hAnsi="Times New Roman" w:cs="Times New Roman"/>
                <w:b/>
                <w:bCs/>
                <w:sz w:val="22"/>
                <w:szCs w:val="22"/>
              </w:rPr>
            </w:pPr>
            <w:r w:rsidRPr="002D2AFD">
              <w:rPr>
                <w:rFonts w:ascii="Times New Roman" w:hAnsi="Times New Roman" w:cs="Times New Roman"/>
                <w:b/>
                <w:bCs/>
                <w:sz w:val="22"/>
                <w:szCs w:val="22"/>
              </w:rPr>
              <w:t>Подрядчик:</w:t>
            </w:r>
          </w:p>
          <w:p w14:paraId="39F8D3D5" w14:textId="77777777" w:rsidR="008F1B63" w:rsidRPr="002D2AFD" w:rsidRDefault="008F1B63" w:rsidP="008F1B63">
            <w:pPr>
              <w:suppressAutoHyphens/>
              <w:rPr>
                <w:sz w:val="22"/>
                <w:szCs w:val="22"/>
              </w:rPr>
            </w:pPr>
          </w:p>
          <w:p w14:paraId="19E35897" w14:textId="272F559F" w:rsidR="008F1B63" w:rsidRPr="002D2AFD" w:rsidRDefault="008F1B63" w:rsidP="008F1B63">
            <w:pPr>
              <w:tabs>
                <w:tab w:val="left" w:pos="142"/>
                <w:tab w:val="left" w:pos="567"/>
                <w:tab w:val="left" w:pos="1134"/>
                <w:tab w:val="left" w:pos="1843"/>
              </w:tabs>
              <w:ind w:right="56"/>
              <w:jc w:val="both"/>
              <w:rPr>
                <w:sz w:val="22"/>
                <w:szCs w:val="22"/>
              </w:rPr>
            </w:pPr>
            <w:r w:rsidRPr="002D2AFD">
              <w:rPr>
                <w:b/>
                <w:bCs/>
                <w:sz w:val="22"/>
                <w:szCs w:val="22"/>
              </w:rPr>
              <w:t>_________________/</w:t>
            </w:r>
            <w:r w:rsidRPr="002D2AFD">
              <w:rPr>
                <w:b/>
                <w:sz w:val="22"/>
                <w:szCs w:val="22"/>
              </w:rPr>
              <w:t xml:space="preserve"> </w:t>
            </w:r>
            <w:r w:rsidR="00495E3B">
              <w:rPr>
                <w:b/>
                <w:sz w:val="22"/>
                <w:szCs w:val="22"/>
              </w:rPr>
              <w:t xml:space="preserve">                                        </w:t>
            </w:r>
            <w:r w:rsidRPr="002D2AFD">
              <w:rPr>
                <w:b/>
                <w:bCs/>
                <w:sz w:val="22"/>
                <w:szCs w:val="22"/>
              </w:rPr>
              <w:t xml:space="preserve">/  </w:t>
            </w:r>
          </w:p>
          <w:p w14:paraId="41CA53E6" w14:textId="77777777" w:rsidR="008F1B63" w:rsidRDefault="008F1B63" w:rsidP="008F1B63">
            <w:r w:rsidRPr="00CA53DC">
              <w:t xml:space="preserve"> </w:t>
            </w:r>
          </w:p>
          <w:p w14:paraId="4C038F51" w14:textId="5B08963B" w:rsidR="008F1B63" w:rsidRPr="002E154D" w:rsidRDefault="007B6477" w:rsidP="008F1B63">
            <w:pPr>
              <w:rPr>
                <w:sz w:val="22"/>
                <w:szCs w:val="22"/>
              </w:rPr>
            </w:pPr>
            <w:r>
              <w:rPr>
                <w:sz w:val="22"/>
                <w:szCs w:val="22"/>
              </w:rPr>
              <w:t>«_____»____________2023</w:t>
            </w:r>
            <w:r w:rsidR="008F1B63" w:rsidRPr="002E154D">
              <w:rPr>
                <w:sz w:val="22"/>
                <w:szCs w:val="22"/>
              </w:rPr>
              <w:t xml:space="preserve"> г.</w:t>
            </w:r>
          </w:p>
        </w:tc>
        <w:tc>
          <w:tcPr>
            <w:tcW w:w="4820" w:type="dxa"/>
          </w:tcPr>
          <w:p w14:paraId="43916E15" w14:textId="609194BA" w:rsidR="008F1B63" w:rsidRPr="002E154D" w:rsidRDefault="008F1B63" w:rsidP="008F1B63">
            <w:pPr>
              <w:rPr>
                <w:sz w:val="22"/>
                <w:szCs w:val="22"/>
              </w:rPr>
            </w:pPr>
          </w:p>
        </w:tc>
        <w:tc>
          <w:tcPr>
            <w:tcW w:w="4820" w:type="dxa"/>
          </w:tcPr>
          <w:p w14:paraId="1073A8FA" w14:textId="1F2AAF3D" w:rsidR="008F1B63" w:rsidRPr="002E154D" w:rsidRDefault="008F1B63" w:rsidP="008F1B63">
            <w:pPr>
              <w:rPr>
                <w:sz w:val="22"/>
                <w:szCs w:val="22"/>
              </w:rPr>
            </w:pPr>
          </w:p>
        </w:tc>
      </w:tr>
    </w:tbl>
    <w:p w14:paraId="38FD97ED" w14:textId="3C455CD0" w:rsidR="00DB4811" w:rsidRPr="00470F7D" w:rsidRDefault="00DB4811" w:rsidP="00470F7D">
      <w:pPr>
        <w:sectPr w:rsidR="00DB4811" w:rsidRPr="00470F7D" w:rsidSect="00DB4811">
          <w:footerReference w:type="default" r:id="rId13"/>
          <w:footerReference w:type="first" r:id="rId14"/>
          <w:pgSz w:w="11906" w:h="16838"/>
          <w:pgMar w:top="568" w:right="567" w:bottom="993" w:left="1418" w:header="284" w:footer="596" w:gutter="0"/>
          <w:cols w:space="720"/>
          <w:rtlGutter/>
        </w:sectPr>
      </w:pPr>
    </w:p>
    <w:p w14:paraId="3A352596" w14:textId="77777777" w:rsidR="004C4B96" w:rsidRDefault="004E0C75" w:rsidP="004C4B96">
      <w:pPr>
        <w:shd w:val="clear" w:color="auto" w:fill="FFFFFF"/>
        <w:spacing w:before="14"/>
        <w:jc w:val="right"/>
        <w:outlineLvl w:val="0"/>
      </w:pPr>
      <w:bookmarkStart w:id="32" w:name="_Toc416085141"/>
      <w:bookmarkStart w:id="33" w:name="_Toc435629062"/>
      <w:bookmarkStart w:id="34" w:name="_Toc464459636"/>
      <w:bookmarkStart w:id="35" w:name="_Toc475111660"/>
      <w:r>
        <w:rPr>
          <w:sz w:val="22"/>
          <w:szCs w:val="22"/>
        </w:rPr>
        <w:lastRenderedPageBreak/>
        <w:t xml:space="preserve"> </w:t>
      </w:r>
      <w:r w:rsidR="00661084">
        <w:rPr>
          <w:sz w:val="22"/>
          <w:szCs w:val="22"/>
        </w:rPr>
        <w:t xml:space="preserve"> </w:t>
      </w:r>
      <w:r w:rsidR="008C1982">
        <w:rPr>
          <w:sz w:val="22"/>
          <w:szCs w:val="22"/>
        </w:rPr>
        <w:t xml:space="preserve">                                               </w:t>
      </w:r>
      <w:bookmarkEnd w:id="0"/>
      <w:bookmarkEnd w:id="1"/>
      <w:bookmarkEnd w:id="2"/>
      <w:bookmarkEnd w:id="3"/>
      <w:bookmarkEnd w:id="4"/>
      <w:bookmarkEnd w:id="5"/>
      <w:bookmarkEnd w:id="6"/>
      <w:bookmarkEnd w:id="7"/>
      <w:bookmarkEnd w:id="8"/>
      <w:bookmarkEnd w:id="32"/>
      <w:bookmarkEnd w:id="33"/>
      <w:bookmarkEnd w:id="34"/>
      <w:bookmarkEnd w:id="35"/>
      <w:r w:rsidR="00F172EB" w:rsidRPr="00D31EB7">
        <w:t>Приложение №4 к договору №</w:t>
      </w:r>
      <w:bookmarkStart w:id="36" w:name="_Toc416085142"/>
      <w:bookmarkStart w:id="37" w:name="_Toc435629063"/>
      <w:bookmarkStart w:id="38" w:name="_Toc464459637"/>
      <w:bookmarkStart w:id="39" w:name="_Toc475111661"/>
      <w:r w:rsidR="004C4B96">
        <w:t xml:space="preserve"> ___</w:t>
      </w:r>
    </w:p>
    <w:p w14:paraId="0965198B" w14:textId="2B8C235B" w:rsidR="00F172EB" w:rsidRPr="00D31EB7" w:rsidRDefault="007B6477" w:rsidP="004C4B96">
      <w:pPr>
        <w:shd w:val="clear" w:color="auto" w:fill="FFFFFF"/>
        <w:spacing w:before="14"/>
        <w:jc w:val="right"/>
        <w:outlineLvl w:val="0"/>
      </w:pPr>
      <w:r>
        <w:t>от «____» ___________ 2023</w:t>
      </w:r>
      <w:r w:rsidR="00F172EB" w:rsidRPr="00D31EB7">
        <w:t xml:space="preserve"> года на ремонтные работы</w:t>
      </w:r>
      <w:bookmarkEnd w:id="36"/>
      <w:bookmarkEnd w:id="37"/>
      <w:bookmarkEnd w:id="38"/>
      <w:bookmarkEnd w:id="39"/>
    </w:p>
    <w:p w14:paraId="06919C3A" w14:textId="77777777" w:rsidR="00F172EB" w:rsidRDefault="00F172EB" w:rsidP="00F172EB">
      <w:pPr>
        <w:jc w:val="center"/>
        <w:rPr>
          <w:b/>
        </w:rPr>
      </w:pPr>
    </w:p>
    <w:p w14:paraId="1B230F6D" w14:textId="77777777" w:rsidR="00F172EB" w:rsidRPr="003155F2" w:rsidRDefault="00F172EB" w:rsidP="00F172EB">
      <w:pPr>
        <w:widowControl w:val="0"/>
        <w:tabs>
          <w:tab w:val="left" w:pos="1134"/>
        </w:tabs>
        <w:suppressAutoHyphens/>
        <w:autoSpaceDN w:val="0"/>
        <w:ind w:firstLine="709"/>
        <w:jc w:val="center"/>
        <w:textAlignment w:val="baseline"/>
        <w:rPr>
          <w:b/>
        </w:rPr>
      </w:pPr>
      <w:r w:rsidRPr="003155F2">
        <w:rPr>
          <w:b/>
          <w:lang w:val="x-none"/>
        </w:rPr>
        <w:t>Соглашение о соблюдении антикоррупционных</w:t>
      </w:r>
      <w:r w:rsidRPr="003155F2">
        <w:rPr>
          <w:b/>
        </w:rPr>
        <w:t xml:space="preserve"> </w:t>
      </w:r>
      <w:r w:rsidRPr="003155F2">
        <w:rPr>
          <w:b/>
          <w:lang w:val="x-none"/>
        </w:rPr>
        <w:t>условий</w:t>
      </w:r>
    </w:p>
    <w:p w14:paraId="2B137E79" w14:textId="77777777" w:rsidR="00F172EB" w:rsidRPr="003155F2" w:rsidRDefault="00F172EB" w:rsidP="00F172EB">
      <w:pPr>
        <w:widowControl w:val="0"/>
        <w:tabs>
          <w:tab w:val="left" w:pos="1134"/>
        </w:tabs>
        <w:suppressAutoHyphens/>
        <w:autoSpaceDN w:val="0"/>
        <w:ind w:firstLine="709"/>
        <w:jc w:val="center"/>
        <w:textAlignment w:val="baseline"/>
        <w:rPr>
          <w:b/>
        </w:rPr>
      </w:pPr>
    </w:p>
    <w:p w14:paraId="25E7B270" w14:textId="77777777" w:rsidR="00F172EB" w:rsidRPr="003155F2" w:rsidRDefault="00F172EB" w:rsidP="00F172EB">
      <w:pPr>
        <w:widowControl w:val="0"/>
        <w:tabs>
          <w:tab w:val="left" w:pos="1134"/>
        </w:tabs>
        <w:suppressAutoHyphens/>
        <w:autoSpaceDN w:val="0"/>
        <w:jc w:val="both"/>
        <w:textAlignment w:val="baseline"/>
        <w:rPr>
          <w:lang w:val="x-none"/>
        </w:rPr>
      </w:pPr>
      <w:r w:rsidRPr="003155F2">
        <w:rPr>
          <w:lang w:val="x-none"/>
        </w:rPr>
        <w:t>г. ______________</w:t>
      </w:r>
      <w:r w:rsidRPr="003155F2">
        <w:rPr>
          <w:lang w:val="x-none"/>
        </w:rPr>
        <w:tab/>
      </w:r>
      <w:r w:rsidRPr="003155F2">
        <w:rPr>
          <w:lang w:val="x-none"/>
        </w:rPr>
        <w:tab/>
      </w:r>
      <w:r w:rsidRPr="003155F2">
        <w:rPr>
          <w:lang w:val="x-none"/>
        </w:rPr>
        <w:tab/>
      </w:r>
      <w:r w:rsidRPr="003155F2">
        <w:rPr>
          <w:lang w:val="x-none"/>
        </w:rPr>
        <w:tab/>
        <w:t xml:space="preserve">                                </w:t>
      </w:r>
      <w:r w:rsidRPr="003155F2">
        <w:t xml:space="preserve">            </w:t>
      </w:r>
      <w:r w:rsidRPr="003155F2">
        <w:rPr>
          <w:lang w:val="x-none"/>
        </w:rPr>
        <w:t>«____» _____________ 202__ г.</w:t>
      </w:r>
    </w:p>
    <w:p w14:paraId="44B53B4B" w14:textId="77777777" w:rsidR="00F172EB" w:rsidRPr="003155F2" w:rsidRDefault="00F172EB" w:rsidP="00F172EB">
      <w:pPr>
        <w:widowControl w:val="0"/>
        <w:tabs>
          <w:tab w:val="left" w:pos="1134"/>
        </w:tabs>
        <w:suppressAutoHyphens/>
        <w:autoSpaceDN w:val="0"/>
        <w:ind w:firstLine="709"/>
        <w:jc w:val="both"/>
        <w:textAlignment w:val="baseline"/>
        <w:rPr>
          <w:lang w:val="x-none"/>
        </w:rPr>
      </w:pPr>
    </w:p>
    <w:p w14:paraId="77B08675" w14:textId="6EA0C6BF" w:rsidR="00F172EB" w:rsidRPr="003155F2" w:rsidRDefault="00F172EB" w:rsidP="00F172EB">
      <w:pPr>
        <w:widowControl w:val="0"/>
        <w:tabs>
          <w:tab w:val="left" w:pos="1134"/>
        </w:tabs>
        <w:suppressAutoHyphens/>
        <w:autoSpaceDN w:val="0"/>
        <w:jc w:val="both"/>
        <w:textAlignment w:val="baseline"/>
        <w:rPr>
          <w:lang w:val="x-none"/>
        </w:rPr>
      </w:pPr>
      <w:r w:rsidRPr="003155F2">
        <w:rPr>
          <w:lang w:val="x-none"/>
        </w:rPr>
        <w:t>Полное фирменное наименование (сокращенное фирменное наименование), именуемое в дальнейшем «</w:t>
      </w:r>
      <w:r w:rsidR="00C1355A">
        <w:t>Заказчик</w:t>
      </w:r>
      <w:r w:rsidRPr="003155F2">
        <w:rPr>
          <w:lang w:val="x-none"/>
        </w:rPr>
        <w:t xml:space="preserve">», в лице ________________________, действующего на основании ______________________, с одной стороны, и   </w:t>
      </w:r>
    </w:p>
    <w:p w14:paraId="4A232B04" w14:textId="77777777" w:rsidR="00F172EB" w:rsidRPr="003155F2" w:rsidRDefault="00F172EB" w:rsidP="00F172EB">
      <w:pPr>
        <w:widowControl w:val="0"/>
        <w:tabs>
          <w:tab w:val="left" w:pos="1134"/>
        </w:tabs>
        <w:suppressAutoHyphens/>
        <w:autoSpaceDN w:val="0"/>
        <w:jc w:val="both"/>
        <w:textAlignment w:val="baseline"/>
        <w:rPr>
          <w:lang w:val="x-none"/>
        </w:rPr>
      </w:pPr>
      <w:r w:rsidRPr="003155F2">
        <w:rPr>
          <w:lang w:val="x-none"/>
        </w:rPr>
        <w:t>Полное фирменное наименование (сокращенное фирменное наименование), именуемое в дальнейшем «Контрагент», в лице _______________________, действующего на основании __________________, с другой стороны, вместе именуемые Стороны</w:t>
      </w:r>
      <w:r w:rsidRPr="003155F2">
        <w:t xml:space="preserve">, </w:t>
      </w:r>
      <w:r w:rsidRPr="003155F2">
        <w:rPr>
          <w:lang w:val="x-none"/>
        </w:rPr>
        <w:t>заключили настоящее Соглашение к Договору о</w:t>
      </w:r>
      <w:r w:rsidRPr="003155F2">
        <w:t xml:space="preserve"> применении к отношениям Сторон по Договору следующих положений</w:t>
      </w:r>
      <w:r w:rsidRPr="003155F2">
        <w:rPr>
          <w:lang w:val="x-none"/>
        </w:rPr>
        <w:t xml:space="preserve">: </w:t>
      </w:r>
    </w:p>
    <w:p w14:paraId="423623AD" w14:textId="77777777" w:rsidR="00F172EB" w:rsidRPr="003155F2" w:rsidRDefault="00F172EB" w:rsidP="00F172EB">
      <w:pPr>
        <w:widowControl w:val="0"/>
        <w:tabs>
          <w:tab w:val="left" w:pos="1134"/>
        </w:tabs>
        <w:suppressAutoHyphens/>
        <w:autoSpaceDN w:val="0"/>
        <w:ind w:firstLine="709"/>
        <w:jc w:val="both"/>
        <w:textAlignment w:val="baseline"/>
        <w:rPr>
          <w:lang w:val="x-none"/>
        </w:rPr>
      </w:pPr>
    </w:p>
    <w:p w14:paraId="32037AEA"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 xml:space="preserve">При исполнении обязательств </w:t>
      </w:r>
      <w:r w:rsidRPr="003155F2">
        <w:t>Стороны,</w:t>
      </w:r>
      <w:r w:rsidRPr="003155F2">
        <w:rPr>
          <w:lang w:val="x-none"/>
        </w:rPr>
        <w:t xml:space="preserve"> их аффилированные лица</w:t>
      </w:r>
      <w:r w:rsidRPr="003155F2">
        <w:t>, работники или лица, действующие от их имени и (или) в их интересах:</w:t>
      </w:r>
    </w:p>
    <w:p w14:paraId="4A8F3F65" w14:textId="77777777" w:rsidR="00F172EB" w:rsidRPr="003155F2" w:rsidRDefault="00F172EB" w:rsidP="00F172EB">
      <w:pPr>
        <w:widowControl w:val="0"/>
        <w:tabs>
          <w:tab w:val="left" w:pos="1134"/>
        </w:tabs>
        <w:suppressAutoHyphens/>
        <w:autoSpaceDN w:val="0"/>
        <w:ind w:firstLine="680"/>
        <w:jc w:val="both"/>
        <w:textAlignment w:val="baseline"/>
        <w:rPr>
          <w:lang w:val="x-none"/>
        </w:rPr>
      </w:pPr>
      <w:r w:rsidRPr="003155F2">
        <w:rPr>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3155F2">
        <w:t xml:space="preserve"> неправомерные</w:t>
      </w:r>
      <w:r w:rsidRPr="003155F2">
        <w:rPr>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747FDE1B" w14:textId="77777777" w:rsidR="00F172EB" w:rsidRPr="003155F2" w:rsidRDefault="00F172EB" w:rsidP="00F172EB">
      <w:pPr>
        <w:widowControl w:val="0"/>
        <w:tabs>
          <w:tab w:val="left" w:pos="1134"/>
        </w:tabs>
        <w:suppressAutoHyphens/>
        <w:autoSpaceDN w:val="0"/>
        <w:ind w:firstLine="680"/>
        <w:jc w:val="both"/>
        <w:textAlignment w:val="baseline"/>
        <w:rPr>
          <w:lang w:val="x-none"/>
        </w:rPr>
      </w:pPr>
      <w:r w:rsidRPr="003155F2">
        <w:rPr>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8789888" w14:textId="77777777" w:rsidR="00F172EB" w:rsidRPr="003155F2" w:rsidRDefault="00F172EB" w:rsidP="00F172EB">
      <w:pPr>
        <w:widowControl w:val="0"/>
        <w:tabs>
          <w:tab w:val="left" w:pos="1134"/>
        </w:tabs>
        <w:suppressAutoHyphens/>
        <w:autoSpaceDN w:val="0"/>
        <w:ind w:firstLine="680"/>
        <w:jc w:val="both"/>
        <w:textAlignment w:val="baseline"/>
        <w:rPr>
          <w:lang w:val="x-none"/>
        </w:rPr>
      </w:pPr>
      <w:r w:rsidRPr="003155F2">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3155F2">
        <w:rPr>
          <w:lang w:val="x-none"/>
        </w:rPr>
        <w:t xml:space="preserve"> </w:t>
      </w:r>
    </w:p>
    <w:p w14:paraId="75809ACE" w14:textId="77777777" w:rsidR="00F172EB" w:rsidRPr="003155F2" w:rsidRDefault="00F172EB" w:rsidP="00F172EB">
      <w:pPr>
        <w:widowControl w:val="0"/>
        <w:tabs>
          <w:tab w:val="left" w:pos="1134"/>
        </w:tabs>
        <w:suppressAutoHyphens/>
        <w:autoSpaceDN w:val="0"/>
        <w:ind w:firstLine="680"/>
        <w:jc w:val="both"/>
        <w:textAlignment w:val="baseline"/>
        <w:rPr>
          <w:lang w:val="x-none"/>
        </w:rPr>
      </w:pPr>
    </w:p>
    <w:p w14:paraId="61BFC546" w14:textId="77777777" w:rsidR="00F172EB" w:rsidRPr="003155F2" w:rsidRDefault="00F172EB" w:rsidP="00B6590C">
      <w:pPr>
        <w:widowControl w:val="0"/>
        <w:numPr>
          <w:ilvl w:val="0"/>
          <w:numId w:val="41"/>
        </w:numPr>
        <w:tabs>
          <w:tab w:val="left" w:pos="567"/>
          <w:tab w:val="left" w:pos="1134"/>
        </w:tabs>
        <w:suppressAutoHyphens/>
        <w:autoSpaceDN w:val="0"/>
        <w:spacing w:after="60"/>
        <w:contextualSpacing/>
        <w:jc w:val="both"/>
        <w:textAlignment w:val="baseline"/>
      </w:pPr>
      <w:r w:rsidRPr="003155F2">
        <w:rPr>
          <w:lang w:val="x-none"/>
        </w:rPr>
        <w:t>В случае возникновения</w:t>
      </w:r>
      <w:r w:rsidRPr="003155F2">
        <w:t xml:space="preserve"> у Сторон</w:t>
      </w:r>
      <w:r w:rsidRPr="003155F2">
        <w:rPr>
          <w:lang w:val="x-none"/>
        </w:rPr>
        <w:t xml:space="preserve"> подозрений, что произошло или может произойти нарушение каких-либо антикоррупционных условий, </w:t>
      </w:r>
      <w:r w:rsidRPr="003155F2">
        <w:t xml:space="preserve">соответствующая Сторона  </w:t>
      </w:r>
      <w:r w:rsidRPr="003155F2">
        <w:rPr>
          <w:lang w:val="x-none"/>
        </w:rPr>
        <w:t>обязуется уведомить</w:t>
      </w:r>
      <w:r w:rsidRPr="003155F2">
        <w:t xml:space="preserve"> другую Сторону об этом</w:t>
      </w:r>
      <w:r w:rsidRPr="003155F2">
        <w:rPr>
          <w:lang w:val="x-none"/>
        </w:rPr>
        <w:t xml:space="preserve">  в письменной форме.</w:t>
      </w:r>
    </w:p>
    <w:p w14:paraId="14FFF2C3" w14:textId="77777777" w:rsidR="00F172EB" w:rsidRPr="003155F2" w:rsidRDefault="00F172EB" w:rsidP="00F172EB">
      <w:pPr>
        <w:widowControl w:val="0"/>
        <w:tabs>
          <w:tab w:val="left" w:pos="1134"/>
        </w:tabs>
        <w:suppressAutoHyphens/>
        <w:autoSpaceDN w:val="0"/>
        <w:ind w:left="360"/>
        <w:contextualSpacing/>
        <w:jc w:val="both"/>
        <w:textAlignment w:val="baseline"/>
      </w:pPr>
    </w:p>
    <w:p w14:paraId="3A10DEA2"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 xml:space="preserve">В письменном уведомлении </w:t>
      </w:r>
      <w:r w:rsidRPr="003155F2">
        <w:t>Сторона</w:t>
      </w:r>
      <w:r w:rsidRPr="003155F2">
        <w:rPr>
          <w:lang w:val="x-none"/>
        </w:rPr>
        <w:t xml:space="preserve"> обязан</w:t>
      </w:r>
      <w:r w:rsidRPr="003155F2">
        <w:t>а</w:t>
      </w:r>
      <w:r w:rsidRPr="003155F2">
        <w:rPr>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3155F2">
        <w:t>Контрагент</w:t>
      </w:r>
      <w:r w:rsidRPr="003155F2">
        <w:rPr>
          <w:lang w:val="x-none"/>
        </w:rPr>
        <w:t xml:space="preserve">ом, его аффилированными лицами, </w:t>
      </w:r>
      <w:r w:rsidRPr="003155F2">
        <w:t xml:space="preserve">работниками </w:t>
      </w:r>
      <w:r w:rsidRPr="003155F2">
        <w:rPr>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439C4BE" w14:textId="77777777" w:rsidR="00F172EB" w:rsidRPr="003155F2" w:rsidRDefault="00F172EB" w:rsidP="00F172EB">
      <w:pPr>
        <w:widowControl w:val="0"/>
        <w:tabs>
          <w:tab w:val="left" w:pos="1134"/>
        </w:tabs>
        <w:suppressAutoHyphens/>
        <w:autoSpaceDN w:val="0"/>
        <w:ind w:left="360"/>
        <w:contextualSpacing/>
        <w:jc w:val="both"/>
        <w:textAlignment w:val="baseline"/>
      </w:pPr>
    </w:p>
    <w:p w14:paraId="273D8956"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3155F2">
        <w:rPr>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7ECA79B0" w14:textId="77777777" w:rsidR="00F172EB" w:rsidRPr="003155F2" w:rsidRDefault="00F172EB" w:rsidP="00F172EB">
      <w:pPr>
        <w:widowControl w:val="0"/>
        <w:tabs>
          <w:tab w:val="left" w:pos="1134"/>
        </w:tabs>
        <w:suppressAutoHyphens/>
        <w:autoSpaceDN w:val="0"/>
        <w:ind w:left="360"/>
        <w:contextualSpacing/>
        <w:jc w:val="both"/>
        <w:textAlignment w:val="baseline"/>
      </w:pPr>
    </w:p>
    <w:p w14:paraId="38AB3FC9"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CBADCC3" w14:textId="77777777" w:rsidR="00F172EB" w:rsidRPr="003155F2" w:rsidRDefault="00F172EB" w:rsidP="00F172EB">
      <w:pPr>
        <w:widowControl w:val="0"/>
        <w:tabs>
          <w:tab w:val="left" w:pos="1134"/>
        </w:tabs>
        <w:suppressAutoHyphens/>
        <w:autoSpaceDN w:val="0"/>
        <w:ind w:left="360"/>
        <w:contextualSpacing/>
        <w:jc w:val="both"/>
        <w:textAlignment w:val="baseline"/>
        <w:rPr>
          <w:lang w:val="x-none"/>
        </w:rPr>
      </w:pPr>
    </w:p>
    <w:p w14:paraId="47B3D70B"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 xml:space="preserve">Стороны гарантируют осуществление надлежащего разбирательства по </w:t>
      </w:r>
      <w:r w:rsidRPr="003155F2">
        <w:t>выявленным</w:t>
      </w:r>
      <w:r w:rsidRPr="003155F2">
        <w:rPr>
          <w:lang w:val="x-none"/>
        </w:rPr>
        <w:t xml:space="preserve"> фактам с соблюдением принципов конфиденциальности и применение</w:t>
      </w:r>
      <w:r w:rsidRPr="003155F2">
        <w:t>м</w:t>
      </w:r>
      <w:r w:rsidRPr="003155F2">
        <w:rPr>
          <w:lang w:val="x-none"/>
        </w:rPr>
        <w:t xml:space="preserve"> эффективных мер по устранению практических затруднений и предотвращению возможных конфликтных ситуаций. </w:t>
      </w:r>
    </w:p>
    <w:p w14:paraId="594D8F4C" w14:textId="77777777" w:rsidR="00F172EB" w:rsidRPr="003155F2" w:rsidRDefault="00F172EB" w:rsidP="00F172EB">
      <w:pPr>
        <w:widowControl w:val="0"/>
        <w:tabs>
          <w:tab w:val="left" w:pos="567"/>
        </w:tabs>
        <w:suppressAutoHyphens/>
        <w:autoSpaceDN w:val="0"/>
        <w:contextualSpacing/>
        <w:jc w:val="both"/>
        <w:textAlignment w:val="baseline"/>
      </w:pPr>
    </w:p>
    <w:p w14:paraId="0F7F2955"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C6169BD" w14:textId="77777777" w:rsidR="00F172EB" w:rsidRPr="003155F2" w:rsidRDefault="00F172EB" w:rsidP="00F172EB">
      <w:pPr>
        <w:widowControl w:val="0"/>
        <w:tabs>
          <w:tab w:val="left" w:pos="567"/>
        </w:tabs>
        <w:suppressAutoHyphens/>
        <w:autoSpaceDN w:val="0"/>
        <w:jc w:val="both"/>
        <w:textAlignment w:val="baseline"/>
      </w:pPr>
    </w:p>
    <w:p w14:paraId="6022328D"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rsidRPr="003155F2">
        <w:rPr>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AFA4296" w14:textId="77777777" w:rsidR="00F172EB" w:rsidRDefault="00F172EB" w:rsidP="00F172EB">
      <w:pPr>
        <w:pStyle w:val="af1"/>
      </w:pPr>
    </w:p>
    <w:p w14:paraId="0DD93589" w14:textId="77777777" w:rsidR="00F172EB" w:rsidRPr="003155F2" w:rsidRDefault="00F172EB" w:rsidP="00B6590C">
      <w:pPr>
        <w:widowControl w:val="0"/>
        <w:numPr>
          <w:ilvl w:val="0"/>
          <w:numId w:val="41"/>
        </w:numPr>
        <w:tabs>
          <w:tab w:val="left" w:pos="567"/>
        </w:tabs>
        <w:suppressAutoHyphens/>
        <w:autoSpaceDN w:val="0"/>
        <w:spacing w:after="60"/>
        <w:contextualSpacing/>
        <w:jc w:val="both"/>
        <w:textAlignment w:val="baseline"/>
      </w:pPr>
      <w:r>
        <w:t>Подписи сторон:</w:t>
      </w:r>
    </w:p>
    <w:p w14:paraId="60E76F5B" w14:textId="77777777" w:rsidR="00F172EB" w:rsidRPr="001B1D4F" w:rsidRDefault="00F172EB" w:rsidP="00F172EB">
      <w:pPr>
        <w:ind w:firstLine="284"/>
        <w:jc w:val="both"/>
      </w:pPr>
    </w:p>
    <w:tbl>
      <w:tblPr>
        <w:tblW w:w="19671" w:type="dxa"/>
        <w:tblLayout w:type="fixed"/>
        <w:tblLook w:val="01E0" w:firstRow="1" w:lastRow="1" w:firstColumn="1" w:lastColumn="1" w:noHBand="0" w:noVBand="0"/>
      </w:tblPr>
      <w:tblGrid>
        <w:gridCol w:w="5211"/>
        <w:gridCol w:w="4820"/>
        <w:gridCol w:w="4820"/>
        <w:gridCol w:w="4820"/>
      </w:tblGrid>
      <w:tr w:rsidR="003C1A88" w14:paraId="35C647F5" w14:textId="77777777" w:rsidTr="003C1A88">
        <w:trPr>
          <w:trHeight w:val="6288"/>
        </w:trPr>
        <w:tc>
          <w:tcPr>
            <w:tcW w:w="5211" w:type="dxa"/>
          </w:tcPr>
          <w:p w14:paraId="7340B8CC" w14:textId="77777777" w:rsidR="003C1A88" w:rsidRPr="002E154D" w:rsidRDefault="003C1A88" w:rsidP="003C1A88">
            <w:pPr>
              <w:rPr>
                <w:b/>
                <w:sz w:val="22"/>
                <w:szCs w:val="22"/>
              </w:rPr>
            </w:pPr>
            <w:r w:rsidRPr="002E154D">
              <w:rPr>
                <w:b/>
                <w:sz w:val="22"/>
                <w:szCs w:val="22"/>
              </w:rPr>
              <w:lastRenderedPageBreak/>
              <w:t>Заказчик:</w:t>
            </w:r>
          </w:p>
          <w:p w14:paraId="14FE5556" w14:textId="77777777" w:rsidR="003C1A88" w:rsidRPr="002E154D" w:rsidRDefault="003C1A88" w:rsidP="003C1A88">
            <w:pPr>
              <w:rPr>
                <w:sz w:val="22"/>
                <w:szCs w:val="22"/>
              </w:rPr>
            </w:pPr>
            <w:r>
              <w:rPr>
                <w:sz w:val="22"/>
                <w:szCs w:val="22"/>
              </w:rPr>
              <w:t>А</w:t>
            </w:r>
            <w:r w:rsidRPr="002E154D">
              <w:rPr>
                <w:sz w:val="22"/>
                <w:szCs w:val="22"/>
              </w:rPr>
              <w:t>кционерное общество «Иркутская электросетевая компания» (</w:t>
            </w:r>
            <w:r>
              <w:rPr>
                <w:sz w:val="22"/>
                <w:szCs w:val="22"/>
              </w:rPr>
              <w:t>АО</w:t>
            </w:r>
            <w:r w:rsidRPr="002E154D">
              <w:rPr>
                <w:sz w:val="22"/>
                <w:szCs w:val="22"/>
              </w:rPr>
              <w:t xml:space="preserve"> «ИЭСК»)</w:t>
            </w:r>
          </w:p>
          <w:p w14:paraId="7C1C7504" w14:textId="77777777" w:rsidR="003C1A88" w:rsidRPr="002E154D" w:rsidRDefault="003C1A88" w:rsidP="003C1A88">
            <w:pPr>
              <w:rPr>
                <w:sz w:val="22"/>
                <w:szCs w:val="22"/>
              </w:rPr>
            </w:pPr>
            <w:r w:rsidRPr="002E154D">
              <w:rPr>
                <w:sz w:val="22"/>
                <w:szCs w:val="22"/>
              </w:rPr>
              <w:t xml:space="preserve">664033, Российская Федерация, г. Иркутск, </w:t>
            </w:r>
          </w:p>
          <w:p w14:paraId="6AC2242B" w14:textId="77777777" w:rsidR="003C1A88" w:rsidRPr="002E154D" w:rsidRDefault="003C1A88" w:rsidP="003C1A88">
            <w:pPr>
              <w:rPr>
                <w:sz w:val="22"/>
                <w:szCs w:val="22"/>
              </w:rPr>
            </w:pPr>
            <w:r w:rsidRPr="002E154D">
              <w:rPr>
                <w:sz w:val="22"/>
                <w:szCs w:val="22"/>
              </w:rPr>
              <w:t xml:space="preserve">ул. Лермонтова, 257 </w:t>
            </w:r>
          </w:p>
          <w:p w14:paraId="34F2806E" w14:textId="77777777" w:rsidR="003C1A88" w:rsidRPr="002E154D" w:rsidRDefault="003C1A88" w:rsidP="003C1A88">
            <w:pPr>
              <w:rPr>
                <w:sz w:val="22"/>
                <w:szCs w:val="22"/>
              </w:rPr>
            </w:pPr>
            <w:r w:rsidRPr="002E154D">
              <w:rPr>
                <w:sz w:val="22"/>
                <w:szCs w:val="22"/>
              </w:rPr>
              <w:t>ИНН 3812122706 КПП 775050001</w:t>
            </w:r>
          </w:p>
          <w:p w14:paraId="5635CAA2" w14:textId="77777777" w:rsidR="003C1A88" w:rsidRPr="002E154D" w:rsidRDefault="003C1A88" w:rsidP="003C1A88">
            <w:pPr>
              <w:rPr>
                <w:sz w:val="22"/>
                <w:szCs w:val="22"/>
              </w:rPr>
            </w:pPr>
            <w:proofErr w:type="spellStart"/>
            <w:r w:rsidRPr="002E154D">
              <w:rPr>
                <w:sz w:val="22"/>
                <w:szCs w:val="22"/>
              </w:rPr>
              <w:t>Расч</w:t>
            </w:r>
            <w:proofErr w:type="spellEnd"/>
            <w:r w:rsidRPr="002E154D">
              <w:rPr>
                <w:sz w:val="22"/>
                <w:szCs w:val="22"/>
              </w:rPr>
              <w:t>. счет 40702810690040001333</w:t>
            </w:r>
          </w:p>
          <w:p w14:paraId="68AB9E69" w14:textId="77777777" w:rsidR="003C1A88" w:rsidRPr="002E154D" w:rsidRDefault="003C1A88" w:rsidP="003C1A88">
            <w:pPr>
              <w:rPr>
                <w:sz w:val="22"/>
                <w:szCs w:val="22"/>
              </w:rPr>
            </w:pPr>
            <w:r w:rsidRPr="002E154D">
              <w:rPr>
                <w:sz w:val="22"/>
                <w:szCs w:val="22"/>
              </w:rPr>
              <w:t xml:space="preserve">Иркутский филиал Банка </w:t>
            </w:r>
            <w:r>
              <w:rPr>
                <w:sz w:val="22"/>
                <w:szCs w:val="22"/>
              </w:rPr>
              <w:t>ИНГОССТРАХ</w:t>
            </w:r>
            <w:r w:rsidRPr="002E154D">
              <w:rPr>
                <w:sz w:val="22"/>
                <w:szCs w:val="22"/>
              </w:rPr>
              <w:t xml:space="preserve"> (АО) </w:t>
            </w:r>
          </w:p>
          <w:p w14:paraId="1AE92220" w14:textId="77777777" w:rsidR="003C1A88" w:rsidRPr="002E154D" w:rsidRDefault="003C1A88" w:rsidP="003C1A88">
            <w:pPr>
              <w:rPr>
                <w:sz w:val="22"/>
                <w:szCs w:val="22"/>
              </w:rPr>
            </w:pPr>
            <w:r w:rsidRPr="002E154D">
              <w:rPr>
                <w:sz w:val="22"/>
                <w:szCs w:val="22"/>
              </w:rPr>
              <w:t>к\</w:t>
            </w:r>
            <w:proofErr w:type="spellStart"/>
            <w:r w:rsidRPr="002E154D">
              <w:rPr>
                <w:sz w:val="22"/>
                <w:szCs w:val="22"/>
              </w:rPr>
              <w:t>сч</w:t>
            </w:r>
            <w:proofErr w:type="spellEnd"/>
            <w:r w:rsidRPr="002E154D">
              <w:rPr>
                <w:sz w:val="22"/>
                <w:szCs w:val="22"/>
              </w:rPr>
              <w:t xml:space="preserve">. 30101810300000000728          </w:t>
            </w:r>
          </w:p>
          <w:p w14:paraId="7CCEE263" w14:textId="77777777" w:rsidR="003C1A88" w:rsidRPr="002E154D" w:rsidRDefault="003C1A88" w:rsidP="003C1A88">
            <w:pPr>
              <w:rPr>
                <w:sz w:val="22"/>
                <w:szCs w:val="22"/>
              </w:rPr>
            </w:pPr>
            <w:r w:rsidRPr="002E154D">
              <w:rPr>
                <w:sz w:val="22"/>
                <w:szCs w:val="22"/>
              </w:rPr>
              <w:t>БИК 042520728 ОКПО 77642878</w:t>
            </w:r>
          </w:p>
          <w:p w14:paraId="27CFFC15" w14:textId="77777777" w:rsidR="003C1A88" w:rsidRPr="002E154D" w:rsidRDefault="003C1A88" w:rsidP="003C1A88">
            <w:pPr>
              <w:rPr>
                <w:sz w:val="22"/>
                <w:szCs w:val="22"/>
              </w:rPr>
            </w:pPr>
            <w:r w:rsidRPr="002E154D">
              <w:rPr>
                <w:sz w:val="22"/>
                <w:szCs w:val="22"/>
              </w:rPr>
              <w:t>ОГРН 1093850013762</w:t>
            </w:r>
          </w:p>
          <w:p w14:paraId="71067EE1" w14:textId="77777777" w:rsidR="003C1A88" w:rsidRPr="002E154D" w:rsidRDefault="003C1A88" w:rsidP="003C1A88">
            <w:pPr>
              <w:rPr>
                <w:sz w:val="22"/>
                <w:szCs w:val="22"/>
              </w:rPr>
            </w:pPr>
            <w:r w:rsidRPr="002E154D">
              <w:rPr>
                <w:b/>
                <w:sz w:val="22"/>
                <w:szCs w:val="22"/>
                <w:u w:val="single"/>
              </w:rPr>
              <w:t>Грузополучатель:</w:t>
            </w:r>
          </w:p>
          <w:p w14:paraId="213E61FF" w14:textId="77777777" w:rsidR="003C1A88" w:rsidRPr="002E154D" w:rsidRDefault="003C1A88" w:rsidP="003C1A88">
            <w:pPr>
              <w:rPr>
                <w:sz w:val="22"/>
                <w:szCs w:val="22"/>
              </w:rPr>
            </w:pPr>
            <w:r w:rsidRPr="002E154D">
              <w:rPr>
                <w:b/>
                <w:sz w:val="22"/>
                <w:szCs w:val="22"/>
              </w:rPr>
              <w:t xml:space="preserve"> </w:t>
            </w:r>
            <w:r w:rsidRPr="002E154D">
              <w:rPr>
                <w:sz w:val="22"/>
                <w:szCs w:val="22"/>
              </w:rPr>
              <w:t xml:space="preserve">Филиал </w:t>
            </w:r>
            <w:r>
              <w:rPr>
                <w:sz w:val="22"/>
                <w:szCs w:val="22"/>
              </w:rPr>
              <w:t>АО</w:t>
            </w:r>
            <w:r w:rsidRPr="002E154D">
              <w:rPr>
                <w:sz w:val="22"/>
                <w:szCs w:val="22"/>
              </w:rPr>
              <w:t xml:space="preserve"> «ИЭСК» «Центральные </w:t>
            </w:r>
          </w:p>
          <w:p w14:paraId="7142289C" w14:textId="77777777" w:rsidR="003C1A88" w:rsidRPr="002E154D" w:rsidRDefault="003C1A88" w:rsidP="003C1A88">
            <w:pPr>
              <w:rPr>
                <w:sz w:val="22"/>
                <w:szCs w:val="22"/>
              </w:rPr>
            </w:pPr>
            <w:r w:rsidRPr="002E154D">
              <w:rPr>
                <w:sz w:val="22"/>
                <w:szCs w:val="22"/>
              </w:rPr>
              <w:t>электрические сети»</w:t>
            </w:r>
          </w:p>
          <w:p w14:paraId="121CD2A0" w14:textId="022A74D4" w:rsidR="003C1A88" w:rsidRDefault="003C1A88" w:rsidP="003C1A88">
            <w:pPr>
              <w:rPr>
                <w:sz w:val="22"/>
                <w:szCs w:val="22"/>
              </w:rPr>
            </w:pPr>
            <w:r w:rsidRPr="00FB5635">
              <w:rPr>
                <w:highlight w:val="yellow"/>
              </w:rPr>
              <w:t>665821, Иркутская об</w:t>
            </w:r>
            <w:r w:rsidR="007E0927">
              <w:rPr>
                <w:highlight w:val="yellow"/>
              </w:rPr>
              <w:t>л</w:t>
            </w:r>
            <w:r w:rsidRPr="00FB5635">
              <w:rPr>
                <w:highlight w:val="yellow"/>
              </w:rPr>
              <w:t>асть, городской округ Ангарский, г.</w:t>
            </w:r>
            <w:r w:rsidR="007E0927">
              <w:rPr>
                <w:highlight w:val="yellow"/>
              </w:rPr>
              <w:t xml:space="preserve"> </w:t>
            </w:r>
            <w:r w:rsidRPr="00FB5635">
              <w:rPr>
                <w:highlight w:val="yellow"/>
              </w:rPr>
              <w:t>Ангарск, квартал 272, строение 5, а/я 5559</w:t>
            </w:r>
            <w:r w:rsidRPr="002E154D">
              <w:rPr>
                <w:sz w:val="22"/>
                <w:szCs w:val="22"/>
              </w:rPr>
              <w:t xml:space="preserve"> </w:t>
            </w:r>
          </w:p>
          <w:p w14:paraId="76C8F19A" w14:textId="77777777" w:rsidR="003C1A88" w:rsidRPr="002E154D" w:rsidRDefault="003C1A88" w:rsidP="003C1A88">
            <w:pPr>
              <w:rPr>
                <w:sz w:val="22"/>
                <w:szCs w:val="22"/>
              </w:rPr>
            </w:pPr>
            <w:r w:rsidRPr="002E154D">
              <w:rPr>
                <w:sz w:val="22"/>
                <w:szCs w:val="22"/>
              </w:rPr>
              <w:t>ИНН 3812122706 КПП 380143001</w:t>
            </w:r>
          </w:p>
          <w:p w14:paraId="15E9AAF7" w14:textId="77777777" w:rsidR="003C1A88" w:rsidRPr="002E154D" w:rsidRDefault="003C1A88" w:rsidP="003C1A88">
            <w:pPr>
              <w:rPr>
                <w:sz w:val="22"/>
                <w:szCs w:val="22"/>
              </w:rPr>
            </w:pPr>
            <w:proofErr w:type="spellStart"/>
            <w:r w:rsidRPr="002E154D">
              <w:rPr>
                <w:sz w:val="22"/>
                <w:szCs w:val="22"/>
              </w:rPr>
              <w:t>расч</w:t>
            </w:r>
            <w:proofErr w:type="spellEnd"/>
            <w:r w:rsidRPr="002E154D">
              <w:rPr>
                <w:sz w:val="22"/>
                <w:szCs w:val="22"/>
              </w:rPr>
              <w:t>. счёт 407 028 101 9044 0000 489</w:t>
            </w:r>
          </w:p>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3C1A88" w14:paraId="0DBD51C3" w14:textId="77777777" w:rsidTr="003C1A88">
              <w:tc>
                <w:tcPr>
                  <w:tcW w:w="4955" w:type="dxa"/>
                </w:tcPr>
                <w:p w14:paraId="40508FAF" w14:textId="77777777" w:rsidR="003C1A88" w:rsidRPr="002E154D" w:rsidRDefault="003C1A88" w:rsidP="003C1A88">
                  <w:pPr>
                    <w:pStyle w:val="ConsNonformat0"/>
                    <w:jc w:val="both"/>
                    <w:rPr>
                      <w:rFonts w:ascii="Times New Roman" w:hAnsi="Times New Roman" w:cs="Times New Roman"/>
                      <w:b/>
                      <w:bCs/>
                      <w:sz w:val="22"/>
                      <w:szCs w:val="22"/>
                    </w:rPr>
                  </w:pPr>
                  <w:r w:rsidRPr="002E154D">
                    <w:rPr>
                      <w:rFonts w:ascii="Times New Roman" w:hAnsi="Times New Roman" w:cs="Times New Roman"/>
                      <w:b/>
                      <w:bCs/>
                      <w:sz w:val="22"/>
                      <w:szCs w:val="22"/>
                    </w:rPr>
                    <w:t>Заказчик:</w:t>
                  </w:r>
                </w:p>
                <w:p w14:paraId="6DA51120" w14:textId="77777777" w:rsidR="003C1A88" w:rsidRPr="003C1A88" w:rsidRDefault="003C1A88" w:rsidP="003C1A88">
                  <w:pPr>
                    <w:pStyle w:val="ConsNonformat0"/>
                    <w:ind w:right="735"/>
                    <w:jc w:val="both"/>
                    <w:rPr>
                      <w:rFonts w:ascii="Times New Roman" w:hAnsi="Times New Roman" w:cs="Times New Roman"/>
                      <w:b/>
                      <w:sz w:val="22"/>
                      <w:szCs w:val="22"/>
                    </w:rPr>
                  </w:pPr>
                  <w:r w:rsidRPr="003C1A88">
                    <w:rPr>
                      <w:rFonts w:ascii="Times New Roman" w:hAnsi="Times New Roman" w:cs="Times New Roman"/>
                      <w:b/>
                      <w:sz w:val="22"/>
                      <w:szCs w:val="22"/>
                    </w:rPr>
                    <w:t xml:space="preserve">Директор филиала АО «ИЭСК» </w:t>
                  </w:r>
                </w:p>
                <w:p w14:paraId="708EEFAF" w14:textId="77777777" w:rsidR="003C1A88" w:rsidRPr="003C1A88" w:rsidRDefault="003C1A88" w:rsidP="003C1A88">
                  <w:pPr>
                    <w:pStyle w:val="ConsNonformat0"/>
                    <w:jc w:val="both"/>
                    <w:rPr>
                      <w:rFonts w:ascii="Times New Roman" w:hAnsi="Times New Roman" w:cs="Times New Roman"/>
                      <w:b/>
                      <w:sz w:val="22"/>
                      <w:szCs w:val="22"/>
                    </w:rPr>
                  </w:pPr>
                  <w:r w:rsidRPr="003C1A88">
                    <w:rPr>
                      <w:rFonts w:ascii="Times New Roman" w:hAnsi="Times New Roman" w:cs="Times New Roman"/>
                      <w:b/>
                      <w:sz w:val="22"/>
                      <w:szCs w:val="22"/>
                    </w:rPr>
                    <w:t>«Центральные электрические сети»</w:t>
                  </w:r>
                </w:p>
                <w:p w14:paraId="368DFE8B" w14:textId="77777777" w:rsidR="003C1A88" w:rsidRPr="002E154D" w:rsidRDefault="003C1A88" w:rsidP="003C1A88">
                  <w:pPr>
                    <w:pStyle w:val="ConsNonformat0"/>
                    <w:jc w:val="both"/>
                    <w:rPr>
                      <w:rFonts w:ascii="Times New Roman" w:hAnsi="Times New Roman" w:cs="Times New Roman"/>
                      <w:sz w:val="22"/>
                      <w:szCs w:val="22"/>
                    </w:rPr>
                  </w:pPr>
                </w:p>
                <w:p w14:paraId="006AD89E" w14:textId="77777777" w:rsidR="003C1A88" w:rsidRPr="002E154D" w:rsidRDefault="003C1A88" w:rsidP="003C1A88">
                  <w:pPr>
                    <w:pStyle w:val="ConsNonformat0"/>
                    <w:jc w:val="both"/>
                    <w:rPr>
                      <w:rFonts w:ascii="Times New Roman" w:hAnsi="Times New Roman" w:cs="Times New Roman"/>
                      <w:b/>
                      <w:bCs/>
                      <w:sz w:val="22"/>
                      <w:szCs w:val="22"/>
                    </w:rPr>
                  </w:pPr>
                  <w:r w:rsidRPr="002E154D">
                    <w:rPr>
                      <w:rFonts w:ascii="Times New Roman" w:hAnsi="Times New Roman" w:cs="Times New Roman"/>
                      <w:sz w:val="22"/>
                      <w:szCs w:val="22"/>
                    </w:rPr>
                    <w:t>___________________/</w:t>
                  </w:r>
                  <w:r>
                    <w:rPr>
                      <w:rFonts w:ascii="Times New Roman" w:hAnsi="Times New Roman" w:cs="Times New Roman"/>
                      <w:b/>
                      <w:sz w:val="22"/>
                      <w:szCs w:val="22"/>
                    </w:rPr>
                    <w:t>А.В. Ермолов</w:t>
                  </w:r>
                  <w:r w:rsidRPr="002E154D">
                    <w:rPr>
                      <w:rFonts w:ascii="Times New Roman" w:hAnsi="Times New Roman" w:cs="Times New Roman"/>
                      <w:b/>
                      <w:bCs/>
                      <w:sz w:val="22"/>
                      <w:szCs w:val="22"/>
                    </w:rPr>
                    <w:t>/</w:t>
                  </w:r>
                </w:p>
                <w:p w14:paraId="1E04C8C4" w14:textId="77777777" w:rsidR="003C1A88" w:rsidRPr="002E154D" w:rsidRDefault="003C1A88" w:rsidP="003C1A88">
                  <w:pPr>
                    <w:pStyle w:val="ConsNonformat0"/>
                    <w:jc w:val="both"/>
                    <w:rPr>
                      <w:rFonts w:ascii="Times New Roman" w:hAnsi="Times New Roman" w:cs="Times New Roman"/>
                      <w:b/>
                      <w:bCs/>
                      <w:sz w:val="22"/>
                      <w:szCs w:val="22"/>
                    </w:rPr>
                  </w:pPr>
                </w:p>
                <w:p w14:paraId="3896D6DB" w14:textId="77777777" w:rsidR="003C1A88" w:rsidRPr="002E154D" w:rsidRDefault="003C1A88" w:rsidP="003C1A88">
                  <w:pPr>
                    <w:rPr>
                      <w:sz w:val="22"/>
                      <w:szCs w:val="22"/>
                    </w:rPr>
                  </w:pPr>
                  <w:r>
                    <w:rPr>
                      <w:sz w:val="22"/>
                      <w:szCs w:val="22"/>
                    </w:rPr>
                    <w:t>«_____»____________2023</w:t>
                  </w:r>
                  <w:r w:rsidRPr="002E154D">
                    <w:rPr>
                      <w:sz w:val="22"/>
                      <w:szCs w:val="22"/>
                    </w:rPr>
                    <w:t xml:space="preserve"> г.</w:t>
                  </w:r>
                </w:p>
              </w:tc>
            </w:tr>
          </w:tbl>
          <w:p w14:paraId="32F6587E" w14:textId="77777777" w:rsidR="003C1A88" w:rsidRPr="002E154D" w:rsidRDefault="003C1A88" w:rsidP="003C1A88">
            <w:pPr>
              <w:rPr>
                <w:sz w:val="22"/>
                <w:szCs w:val="22"/>
              </w:rPr>
            </w:pPr>
          </w:p>
        </w:tc>
        <w:tc>
          <w:tcPr>
            <w:tcW w:w="4820" w:type="dxa"/>
          </w:tcPr>
          <w:p w14:paraId="2FADAB86" w14:textId="77777777" w:rsidR="003C1A88" w:rsidRPr="007D030A" w:rsidRDefault="003C1A88" w:rsidP="003C1A88">
            <w:pPr>
              <w:spacing w:before="120"/>
              <w:rPr>
                <w:b/>
                <w:sz w:val="22"/>
                <w:szCs w:val="22"/>
              </w:rPr>
            </w:pPr>
            <w:r w:rsidRPr="007D030A">
              <w:rPr>
                <w:b/>
                <w:sz w:val="22"/>
                <w:szCs w:val="22"/>
              </w:rPr>
              <w:t>Подрядчик:</w:t>
            </w:r>
          </w:p>
          <w:p w14:paraId="3499EDAD" w14:textId="77777777" w:rsidR="003C1A88" w:rsidRPr="004A0706" w:rsidRDefault="003C1A88" w:rsidP="003C1A88">
            <w:pPr>
              <w:rPr>
                <w:sz w:val="22"/>
                <w:szCs w:val="22"/>
                <w:lang w:val="en-US"/>
              </w:rPr>
            </w:pPr>
          </w:p>
          <w:p w14:paraId="103FCFF4" w14:textId="77777777" w:rsidR="003C1A88" w:rsidRDefault="003C1A88" w:rsidP="003C1A88">
            <w:pPr>
              <w:pStyle w:val="ConsNonformat0"/>
              <w:jc w:val="both"/>
              <w:rPr>
                <w:rFonts w:ascii="Times New Roman" w:hAnsi="Times New Roman" w:cs="Times New Roman"/>
                <w:b/>
                <w:bCs/>
                <w:sz w:val="22"/>
                <w:szCs w:val="22"/>
              </w:rPr>
            </w:pPr>
          </w:p>
          <w:p w14:paraId="7B198FC4" w14:textId="77777777" w:rsidR="003C1A88" w:rsidRDefault="003C1A88" w:rsidP="003C1A88">
            <w:pPr>
              <w:pStyle w:val="ConsNonformat0"/>
              <w:jc w:val="both"/>
              <w:rPr>
                <w:rFonts w:ascii="Times New Roman" w:hAnsi="Times New Roman" w:cs="Times New Roman"/>
                <w:b/>
                <w:bCs/>
                <w:sz w:val="22"/>
                <w:szCs w:val="22"/>
              </w:rPr>
            </w:pPr>
          </w:p>
          <w:p w14:paraId="1EAD4106" w14:textId="77777777" w:rsidR="003C1A88" w:rsidRDefault="003C1A88" w:rsidP="003C1A88">
            <w:pPr>
              <w:pStyle w:val="ConsNonformat0"/>
              <w:jc w:val="both"/>
              <w:rPr>
                <w:rFonts w:ascii="Times New Roman" w:hAnsi="Times New Roman" w:cs="Times New Roman"/>
                <w:b/>
                <w:bCs/>
                <w:sz w:val="22"/>
                <w:szCs w:val="22"/>
              </w:rPr>
            </w:pPr>
          </w:p>
          <w:p w14:paraId="77A44F87" w14:textId="77777777" w:rsidR="003C1A88" w:rsidRDefault="003C1A88" w:rsidP="003C1A88">
            <w:pPr>
              <w:pStyle w:val="ConsNonformat0"/>
              <w:jc w:val="both"/>
              <w:rPr>
                <w:rFonts w:ascii="Times New Roman" w:hAnsi="Times New Roman" w:cs="Times New Roman"/>
                <w:b/>
                <w:bCs/>
                <w:sz w:val="22"/>
                <w:szCs w:val="22"/>
              </w:rPr>
            </w:pPr>
          </w:p>
          <w:p w14:paraId="758BF1C4" w14:textId="77777777" w:rsidR="003C1A88" w:rsidRDefault="003C1A88" w:rsidP="003C1A88">
            <w:pPr>
              <w:pStyle w:val="ConsNonformat0"/>
              <w:jc w:val="both"/>
              <w:rPr>
                <w:rFonts w:ascii="Times New Roman" w:hAnsi="Times New Roman" w:cs="Times New Roman"/>
                <w:b/>
                <w:bCs/>
                <w:sz w:val="22"/>
                <w:szCs w:val="22"/>
              </w:rPr>
            </w:pPr>
          </w:p>
          <w:p w14:paraId="14C6D2A2" w14:textId="77777777" w:rsidR="003C1A88" w:rsidRDefault="003C1A88" w:rsidP="003C1A88">
            <w:pPr>
              <w:pStyle w:val="ConsNonformat0"/>
              <w:jc w:val="both"/>
              <w:rPr>
                <w:rFonts w:ascii="Times New Roman" w:hAnsi="Times New Roman" w:cs="Times New Roman"/>
                <w:b/>
                <w:bCs/>
                <w:sz w:val="22"/>
                <w:szCs w:val="22"/>
              </w:rPr>
            </w:pPr>
          </w:p>
          <w:p w14:paraId="2A8B5005" w14:textId="77777777" w:rsidR="003C1A88" w:rsidRDefault="003C1A88" w:rsidP="003C1A88">
            <w:pPr>
              <w:pStyle w:val="ConsNonformat0"/>
              <w:jc w:val="both"/>
              <w:rPr>
                <w:rFonts w:ascii="Times New Roman" w:hAnsi="Times New Roman" w:cs="Times New Roman"/>
                <w:b/>
                <w:bCs/>
                <w:sz w:val="22"/>
                <w:szCs w:val="22"/>
              </w:rPr>
            </w:pPr>
          </w:p>
          <w:p w14:paraId="3D898803" w14:textId="77777777" w:rsidR="003C1A88" w:rsidRDefault="003C1A88" w:rsidP="003C1A88">
            <w:pPr>
              <w:pStyle w:val="ConsNonformat0"/>
              <w:jc w:val="both"/>
              <w:rPr>
                <w:rFonts w:ascii="Times New Roman" w:hAnsi="Times New Roman" w:cs="Times New Roman"/>
                <w:b/>
                <w:bCs/>
                <w:sz w:val="22"/>
                <w:szCs w:val="22"/>
              </w:rPr>
            </w:pPr>
          </w:p>
          <w:p w14:paraId="6033BDC5" w14:textId="77777777" w:rsidR="003C1A88" w:rsidRDefault="003C1A88" w:rsidP="003C1A88">
            <w:pPr>
              <w:pStyle w:val="ConsNonformat0"/>
              <w:jc w:val="both"/>
              <w:rPr>
                <w:rFonts w:ascii="Times New Roman" w:hAnsi="Times New Roman" w:cs="Times New Roman"/>
                <w:b/>
                <w:bCs/>
                <w:sz w:val="22"/>
                <w:szCs w:val="22"/>
              </w:rPr>
            </w:pPr>
          </w:p>
          <w:p w14:paraId="3C0410DF" w14:textId="77777777" w:rsidR="003C1A88" w:rsidRDefault="003C1A88" w:rsidP="003C1A88">
            <w:pPr>
              <w:pStyle w:val="ConsNonformat0"/>
              <w:jc w:val="both"/>
              <w:rPr>
                <w:rFonts w:ascii="Times New Roman" w:hAnsi="Times New Roman" w:cs="Times New Roman"/>
                <w:b/>
                <w:bCs/>
                <w:sz w:val="22"/>
                <w:szCs w:val="22"/>
              </w:rPr>
            </w:pPr>
          </w:p>
          <w:p w14:paraId="030820D8" w14:textId="77777777" w:rsidR="003C1A88" w:rsidRDefault="003C1A88" w:rsidP="003C1A88">
            <w:pPr>
              <w:pStyle w:val="ConsNonformat0"/>
              <w:jc w:val="both"/>
              <w:rPr>
                <w:rFonts w:ascii="Times New Roman" w:hAnsi="Times New Roman" w:cs="Times New Roman"/>
                <w:b/>
                <w:bCs/>
                <w:sz w:val="22"/>
                <w:szCs w:val="22"/>
              </w:rPr>
            </w:pPr>
          </w:p>
          <w:p w14:paraId="69E0AC2C" w14:textId="77777777" w:rsidR="003C1A88" w:rsidRDefault="003C1A88" w:rsidP="003C1A88">
            <w:pPr>
              <w:pStyle w:val="ConsNonformat0"/>
              <w:jc w:val="both"/>
              <w:rPr>
                <w:rFonts w:ascii="Times New Roman" w:hAnsi="Times New Roman" w:cs="Times New Roman"/>
                <w:b/>
                <w:bCs/>
                <w:sz w:val="22"/>
                <w:szCs w:val="22"/>
              </w:rPr>
            </w:pPr>
          </w:p>
          <w:p w14:paraId="6B3A0C8B" w14:textId="77777777" w:rsidR="003C1A88" w:rsidRDefault="003C1A88" w:rsidP="003C1A88">
            <w:pPr>
              <w:pStyle w:val="ConsNonformat0"/>
              <w:jc w:val="both"/>
              <w:rPr>
                <w:rFonts w:ascii="Times New Roman" w:hAnsi="Times New Roman" w:cs="Times New Roman"/>
                <w:b/>
                <w:bCs/>
                <w:sz w:val="22"/>
                <w:szCs w:val="22"/>
              </w:rPr>
            </w:pPr>
          </w:p>
          <w:p w14:paraId="2D002B4E" w14:textId="77777777" w:rsidR="003C1A88" w:rsidRDefault="003C1A88" w:rsidP="003C1A88">
            <w:pPr>
              <w:pStyle w:val="ConsNonformat0"/>
              <w:jc w:val="both"/>
              <w:rPr>
                <w:rFonts w:ascii="Times New Roman" w:hAnsi="Times New Roman" w:cs="Times New Roman"/>
                <w:b/>
                <w:bCs/>
                <w:sz w:val="22"/>
                <w:szCs w:val="22"/>
              </w:rPr>
            </w:pPr>
          </w:p>
          <w:p w14:paraId="7A8A1E15" w14:textId="77777777" w:rsidR="003C1A88" w:rsidRDefault="003C1A88" w:rsidP="003C1A88">
            <w:pPr>
              <w:pStyle w:val="ConsNonformat0"/>
              <w:jc w:val="both"/>
              <w:rPr>
                <w:rFonts w:ascii="Times New Roman" w:hAnsi="Times New Roman" w:cs="Times New Roman"/>
                <w:b/>
                <w:bCs/>
                <w:sz w:val="22"/>
                <w:szCs w:val="22"/>
              </w:rPr>
            </w:pPr>
          </w:p>
          <w:p w14:paraId="1FB10829" w14:textId="77777777" w:rsidR="003C1A88" w:rsidRPr="002D2AFD" w:rsidRDefault="003C1A88" w:rsidP="003C1A88">
            <w:pPr>
              <w:pStyle w:val="ConsNonformat0"/>
              <w:jc w:val="both"/>
              <w:rPr>
                <w:rFonts w:ascii="Times New Roman" w:hAnsi="Times New Roman" w:cs="Times New Roman"/>
                <w:b/>
                <w:bCs/>
                <w:sz w:val="22"/>
                <w:szCs w:val="22"/>
              </w:rPr>
            </w:pPr>
            <w:r w:rsidRPr="002D2AFD">
              <w:rPr>
                <w:rFonts w:ascii="Times New Roman" w:hAnsi="Times New Roman" w:cs="Times New Roman"/>
                <w:b/>
                <w:bCs/>
                <w:sz w:val="22"/>
                <w:szCs w:val="22"/>
              </w:rPr>
              <w:t>Подрядчик:</w:t>
            </w:r>
          </w:p>
          <w:p w14:paraId="6592E289" w14:textId="77777777" w:rsidR="003C1A88" w:rsidRPr="002D2AFD" w:rsidRDefault="003C1A88" w:rsidP="003C1A88">
            <w:pPr>
              <w:suppressAutoHyphens/>
              <w:rPr>
                <w:sz w:val="22"/>
                <w:szCs w:val="22"/>
              </w:rPr>
            </w:pPr>
          </w:p>
          <w:p w14:paraId="4F099336" w14:textId="77777777" w:rsidR="003C1A88" w:rsidRPr="002D2AFD" w:rsidRDefault="003C1A88" w:rsidP="003C1A88">
            <w:pPr>
              <w:tabs>
                <w:tab w:val="left" w:pos="142"/>
                <w:tab w:val="left" w:pos="567"/>
                <w:tab w:val="left" w:pos="1134"/>
                <w:tab w:val="left" w:pos="1843"/>
              </w:tabs>
              <w:ind w:right="56"/>
              <w:jc w:val="both"/>
              <w:rPr>
                <w:sz w:val="22"/>
                <w:szCs w:val="22"/>
              </w:rPr>
            </w:pPr>
            <w:r w:rsidRPr="002D2AFD">
              <w:rPr>
                <w:b/>
                <w:bCs/>
                <w:sz w:val="22"/>
                <w:szCs w:val="22"/>
              </w:rPr>
              <w:t>_________________/</w:t>
            </w:r>
            <w:r w:rsidRPr="002D2AFD">
              <w:rPr>
                <w:b/>
                <w:sz w:val="22"/>
                <w:szCs w:val="22"/>
              </w:rPr>
              <w:t xml:space="preserve"> </w:t>
            </w:r>
            <w:r>
              <w:rPr>
                <w:b/>
                <w:sz w:val="22"/>
                <w:szCs w:val="22"/>
              </w:rPr>
              <w:t xml:space="preserve">                                        </w:t>
            </w:r>
            <w:r w:rsidRPr="002D2AFD">
              <w:rPr>
                <w:b/>
                <w:bCs/>
                <w:sz w:val="22"/>
                <w:szCs w:val="22"/>
              </w:rPr>
              <w:t xml:space="preserve">/  </w:t>
            </w:r>
          </w:p>
          <w:p w14:paraId="3D61589B" w14:textId="77777777" w:rsidR="003C1A88" w:rsidRDefault="003C1A88" w:rsidP="003C1A88">
            <w:r w:rsidRPr="00CA53DC">
              <w:t xml:space="preserve"> </w:t>
            </w:r>
          </w:p>
          <w:p w14:paraId="5A9111EA" w14:textId="77777777" w:rsidR="003C1A88" w:rsidRPr="002E154D" w:rsidRDefault="003C1A88" w:rsidP="003C1A88">
            <w:pPr>
              <w:rPr>
                <w:sz w:val="22"/>
                <w:szCs w:val="22"/>
              </w:rPr>
            </w:pPr>
            <w:r>
              <w:rPr>
                <w:sz w:val="22"/>
                <w:szCs w:val="22"/>
              </w:rPr>
              <w:t>«_____»____________2023</w:t>
            </w:r>
            <w:r w:rsidRPr="002E154D">
              <w:rPr>
                <w:sz w:val="22"/>
                <w:szCs w:val="22"/>
              </w:rPr>
              <w:t xml:space="preserve"> г.</w:t>
            </w:r>
          </w:p>
        </w:tc>
        <w:tc>
          <w:tcPr>
            <w:tcW w:w="4820" w:type="dxa"/>
          </w:tcPr>
          <w:p w14:paraId="0A693586" w14:textId="77777777" w:rsidR="003C1A88" w:rsidRPr="002E154D" w:rsidRDefault="003C1A88" w:rsidP="003C1A88">
            <w:pPr>
              <w:rPr>
                <w:sz w:val="22"/>
                <w:szCs w:val="22"/>
              </w:rPr>
            </w:pPr>
          </w:p>
        </w:tc>
        <w:tc>
          <w:tcPr>
            <w:tcW w:w="4820" w:type="dxa"/>
          </w:tcPr>
          <w:p w14:paraId="0136FE4C" w14:textId="77777777" w:rsidR="003C1A88" w:rsidRPr="002E154D" w:rsidRDefault="003C1A88" w:rsidP="003C1A88">
            <w:pPr>
              <w:rPr>
                <w:sz w:val="22"/>
                <w:szCs w:val="22"/>
              </w:rPr>
            </w:pPr>
          </w:p>
        </w:tc>
      </w:tr>
    </w:tbl>
    <w:p w14:paraId="2FD84C3F" w14:textId="77777777" w:rsidR="00F172EB" w:rsidRPr="00D31EB7" w:rsidRDefault="00F172EB" w:rsidP="00F172EB">
      <w:pPr>
        <w:pageBreakBefore/>
        <w:shd w:val="clear" w:color="auto" w:fill="FFFFFF"/>
        <w:spacing w:before="14"/>
        <w:jc w:val="right"/>
        <w:outlineLvl w:val="0"/>
      </w:pPr>
      <w:bookmarkStart w:id="40" w:name="_Toc475111662"/>
      <w:r w:rsidRPr="00D31EB7">
        <w:lastRenderedPageBreak/>
        <w:t xml:space="preserve">Приложение №5 </w:t>
      </w:r>
      <w:bookmarkEnd w:id="40"/>
      <w:r w:rsidRPr="00D31EB7">
        <w:t>к договору №</w:t>
      </w:r>
      <w:r>
        <w:t xml:space="preserve">  </w:t>
      </w:r>
      <w:r w:rsidRPr="00D31EB7">
        <w:t xml:space="preserve">      </w:t>
      </w:r>
    </w:p>
    <w:p w14:paraId="17F1DF03" w14:textId="73136DDF" w:rsidR="00F172EB" w:rsidRPr="00D31EB7" w:rsidRDefault="007B6477" w:rsidP="00F172EB">
      <w:pPr>
        <w:shd w:val="clear" w:color="auto" w:fill="FFFFFF"/>
        <w:spacing w:before="14"/>
        <w:jc w:val="right"/>
        <w:outlineLvl w:val="0"/>
      </w:pPr>
      <w:bookmarkStart w:id="41" w:name="_Toc475111663"/>
      <w:r>
        <w:t>от «____» _________________ 2023</w:t>
      </w:r>
      <w:r w:rsidR="00F172EB" w:rsidRPr="00D31EB7">
        <w:t xml:space="preserve"> года на ремонтные работы</w:t>
      </w:r>
      <w:bookmarkEnd w:id="41"/>
    </w:p>
    <w:p w14:paraId="35052C90" w14:textId="77777777" w:rsidR="00F172EB" w:rsidRPr="00D31EB7" w:rsidRDefault="00F172EB" w:rsidP="00F172EB">
      <w:pPr>
        <w:tabs>
          <w:tab w:val="left" w:pos="5245"/>
          <w:tab w:val="left" w:pos="5387"/>
        </w:tabs>
        <w:autoSpaceDE w:val="0"/>
        <w:autoSpaceDN w:val="0"/>
        <w:adjustRightInd w:val="0"/>
        <w:rPr>
          <w:b/>
          <w:kern w:val="28"/>
        </w:rPr>
      </w:pPr>
    </w:p>
    <w:p w14:paraId="2DD560F9" w14:textId="77777777" w:rsidR="006E74DC" w:rsidRPr="006E74DC" w:rsidRDefault="00F172EB" w:rsidP="006E74DC">
      <w:pPr>
        <w:keepNext/>
        <w:widowControl w:val="0"/>
        <w:jc w:val="center"/>
        <w:outlineLvl w:val="0"/>
        <w:rPr>
          <w:bCs/>
          <w:kern w:val="32"/>
        </w:rPr>
      </w:pPr>
      <w:r w:rsidRPr="0063285E">
        <w:t xml:space="preserve"> </w:t>
      </w:r>
      <w:r w:rsidR="006E74DC" w:rsidRPr="006E74DC">
        <w:rPr>
          <w:b/>
          <w:kern w:val="32"/>
        </w:rPr>
        <w:t>Соглашение о соблюдении Подрядчиком требований в области охраны труда, охраны окружающей среды, промышленной, пожарной безопасности</w:t>
      </w:r>
      <w:r w:rsidR="006E74DC" w:rsidRPr="006E74DC">
        <w:rPr>
          <w:b/>
          <w:bCs/>
          <w:kern w:val="32"/>
        </w:rPr>
        <w:t>, режима допуска и пребывания на территории Объектов Заказчика</w:t>
      </w:r>
    </w:p>
    <w:p w14:paraId="6DF5F756" w14:textId="77777777" w:rsidR="006E74DC" w:rsidRPr="006E74DC" w:rsidRDefault="006E74DC" w:rsidP="006E74DC">
      <w:pPr>
        <w:widowControl w:val="0"/>
        <w:jc w:val="right"/>
      </w:pPr>
      <w:r w:rsidRPr="006E74DC">
        <w:rPr>
          <w:b/>
        </w:rPr>
        <w:t>«__</w:t>
      </w:r>
      <w:proofErr w:type="gramStart"/>
      <w:r w:rsidRPr="006E74DC">
        <w:rPr>
          <w:b/>
        </w:rPr>
        <w:t>_»_</w:t>
      </w:r>
      <w:proofErr w:type="gramEnd"/>
      <w:r w:rsidRPr="006E74DC">
        <w:rPr>
          <w:b/>
        </w:rPr>
        <w:t>_______20___ г.</w:t>
      </w:r>
    </w:p>
    <w:p w14:paraId="101E9801" w14:textId="77777777" w:rsidR="006E74DC" w:rsidRPr="006E74DC" w:rsidRDefault="006E74DC" w:rsidP="006E74DC">
      <w:pPr>
        <w:widowControl w:val="0"/>
        <w:jc w:val="both"/>
      </w:pPr>
      <w:r w:rsidRPr="006E74DC">
        <w:t>[</w:t>
      </w:r>
      <w:r w:rsidRPr="006E74DC">
        <w:rPr>
          <w:b/>
          <w:i/>
        </w:rPr>
        <w:t>наименование заказчика</w:t>
      </w:r>
      <w:r w:rsidRPr="006E74DC">
        <w:t xml:space="preserve">], именуемое в дальнейшем </w:t>
      </w:r>
      <w:r w:rsidRPr="006E74DC">
        <w:rPr>
          <w:b/>
        </w:rPr>
        <w:t>«Заказчик»</w:t>
      </w:r>
      <w:r w:rsidRPr="006E74DC">
        <w:t>, в лице [</w:t>
      </w:r>
      <w:r w:rsidRPr="006E74DC">
        <w:rPr>
          <w:i/>
        </w:rPr>
        <w:t>ФИО, должность</w:t>
      </w:r>
      <w:r w:rsidRPr="006E74DC">
        <w:t xml:space="preserve">], действующего (-ей) на основании </w:t>
      </w:r>
      <w:r w:rsidRPr="006E74DC">
        <w:rPr>
          <w:bCs/>
        </w:rPr>
        <w:t>[</w:t>
      </w:r>
      <w:r w:rsidRPr="006E74DC">
        <w:rPr>
          <w:i/>
        </w:rPr>
        <w:t>наименование документа (если по доверенности, указать №, дату</w:t>
      </w:r>
      <w:r w:rsidRPr="006E74DC">
        <w:rPr>
          <w:bCs/>
        </w:rPr>
        <w:t>]</w:t>
      </w:r>
      <w:r w:rsidRPr="006E74DC">
        <w:t>, с одной стороны, и</w:t>
      </w:r>
    </w:p>
    <w:p w14:paraId="00BA1849" w14:textId="77777777" w:rsidR="006E74DC" w:rsidRPr="006E74DC" w:rsidRDefault="006E74DC" w:rsidP="006E74DC">
      <w:pPr>
        <w:widowControl w:val="0"/>
        <w:jc w:val="both"/>
        <w:rPr>
          <w:b/>
          <w:spacing w:val="-3"/>
        </w:rPr>
      </w:pPr>
      <w:r w:rsidRPr="006E74DC">
        <w:t>[</w:t>
      </w:r>
      <w:r w:rsidRPr="006E74DC">
        <w:rPr>
          <w:b/>
          <w:i/>
        </w:rPr>
        <w:t>наименование подрядчика</w:t>
      </w:r>
      <w:r w:rsidRPr="006E74DC">
        <w:t xml:space="preserve">], именуемое в дальнейшем </w:t>
      </w:r>
      <w:r w:rsidRPr="006E74DC">
        <w:rPr>
          <w:b/>
        </w:rPr>
        <w:t>«Подрядчик»</w:t>
      </w:r>
      <w:r w:rsidRPr="006E74DC">
        <w:t>, в лице [</w:t>
      </w:r>
      <w:r w:rsidRPr="006E74DC">
        <w:rPr>
          <w:i/>
        </w:rPr>
        <w:t>ФИО, должность</w:t>
      </w:r>
      <w:r w:rsidRPr="006E74DC">
        <w:t xml:space="preserve">], действующего (-ей) на основании </w:t>
      </w:r>
      <w:r w:rsidRPr="006E74DC">
        <w:rPr>
          <w:bCs/>
        </w:rPr>
        <w:t>[</w:t>
      </w:r>
      <w:r w:rsidRPr="006E74DC">
        <w:rPr>
          <w:i/>
        </w:rPr>
        <w:t>наименование документа (если по доверенности, указать №, дату</w:t>
      </w:r>
      <w:r w:rsidRPr="006E74DC">
        <w:rPr>
          <w:bCs/>
        </w:rPr>
        <w:t>]</w:t>
      </w:r>
      <w:r w:rsidRPr="006E74DC">
        <w:t>, с другой стороны,</w:t>
      </w:r>
    </w:p>
    <w:p w14:paraId="7E426BA7" w14:textId="77777777" w:rsidR="006E74DC" w:rsidRPr="006E74DC" w:rsidRDefault="006E74DC" w:rsidP="006E74DC">
      <w:pPr>
        <w:widowControl w:val="0"/>
        <w:jc w:val="both"/>
        <w:rPr>
          <w:spacing w:val="-3"/>
        </w:rPr>
      </w:pPr>
      <w:r w:rsidRPr="006E74DC">
        <w:rPr>
          <w:spacing w:val="4"/>
        </w:rPr>
        <w:t>заключили настоящее соглашение (далее – «</w:t>
      </w:r>
      <w:r w:rsidRPr="006E74DC">
        <w:rPr>
          <w:b/>
          <w:spacing w:val="4"/>
        </w:rPr>
        <w:t>Соглашение</w:t>
      </w:r>
      <w:r w:rsidRPr="006E74DC">
        <w:rPr>
          <w:spacing w:val="4"/>
        </w:rPr>
        <w:t>») к Договору подряда на выполнение ремонтных работ № [</w:t>
      </w:r>
      <w:r w:rsidRPr="006E74DC">
        <w:rPr>
          <w:i/>
          <w:spacing w:val="4"/>
        </w:rPr>
        <w:t>номер</w:t>
      </w:r>
      <w:r w:rsidRPr="006E74DC">
        <w:rPr>
          <w:spacing w:val="4"/>
        </w:rPr>
        <w:t>] от [</w:t>
      </w:r>
      <w:r w:rsidRPr="006E74DC">
        <w:rPr>
          <w:i/>
          <w:spacing w:val="4"/>
        </w:rPr>
        <w:t>дата</w:t>
      </w:r>
      <w:r w:rsidRPr="006E74DC">
        <w:rPr>
          <w:spacing w:val="4"/>
        </w:rPr>
        <w:t>] (далее – «</w:t>
      </w:r>
      <w:r w:rsidRPr="006E74DC">
        <w:rPr>
          <w:b/>
          <w:spacing w:val="4"/>
        </w:rPr>
        <w:t>Договор</w:t>
      </w:r>
      <w:r w:rsidRPr="006E74DC">
        <w:rPr>
          <w:spacing w:val="4"/>
        </w:rPr>
        <w:t>») о нижеследующем</w:t>
      </w:r>
      <w:r w:rsidRPr="006E74DC">
        <w:rPr>
          <w:spacing w:val="-5"/>
        </w:rPr>
        <w:t>:</w:t>
      </w:r>
    </w:p>
    <w:p w14:paraId="5528DC48" w14:textId="77777777" w:rsidR="006E74DC" w:rsidRPr="006E74DC" w:rsidRDefault="006E74DC" w:rsidP="006E74DC">
      <w:pPr>
        <w:widowControl w:val="0"/>
        <w:numPr>
          <w:ilvl w:val="0"/>
          <w:numId w:val="46"/>
        </w:numPr>
        <w:autoSpaceDE w:val="0"/>
        <w:autoSpaceDN w:val="0"/>
        <w:adjustRightInd w:val="0"/>
        <w:ind w:left="357" w:hanging="357"/>
        <w:jc w:val="center"/>
        <w:rPr>
          <w:b/>
        </w:rPr>
      </w:pPr>
      <w:r w:rsidRPr="006E74DC">
        <w:rPr>
          <w:b/>
        </w:rPr>
        <w:t>Основные положения</w:t>
      </w:r>
    </w:p>
    <w:p w14:paraId="1B9789DB" w14:textId="77777777" w:rsidR="006E74DC" w:rsidRPr="006E74DC" w:rsidRDefault="006E74DC" w:rsidP="006E74DC">
      <w:pPr>
        <w:widowControl w:val="0"/>
        <w:numPr>
          <w:ilvl w:val="1"/>
          <w:numId w:val="26"/>
        </w:numPr>
        <w:tabs>
          <w:tab w:val="left" w:pos="1080"/>
        </w:tabs>
        <w:autoSpaceDE w:val="0"/>
        <w:autoSpaceDN w:val="0"/>
        <w:adjustRightInd w:val="0"/>
        <w:ind w:left="142" w:firstLine="567"/>
        <w:jc w:val="both"/>
      </w:pPr>
      <w:r w:rsidRPr="006E74DC">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1F9045EA" w14:textId="77777777" w:rsidR="006E74DC" w:rsidRPr="006E74DC" w:rsidRDefault="006E74DC" w:rsidP="006E74DC">
      <w:pPr>
        <w:widowControl w:val="0"/>
        <w:numPr>
          <w:ilvl w:val="0"/>
          <w:numId w:val="27"/>
        </w:numPr>
        <w:tabs>
          <w:tab w:val="left" w:pos="1134"/>
        </w:tabs>
        <w:autoSpaceDE w:val="0"/>
        <w:autoSpaceDN w:val="0"/>
        <w:adjustRightInd w:val="0"/>
        <w:ind w:left="142" w:firstLine="567"/>
        <w:jc w:val="both"/>
      </w:pPr>
      <w:r w:rsidRPr="006E74DC">
        <w:t>охраны труда;</w:t>
      </w:r>
    </w:p>
    <w:p w14:paraId="7CD6F40D" w14:textId="77777777" w:rsidR="006E74DC" w:rsidRPr="006E74DC" w:rsidRDefault="006E74DC" w:rsidP="006E74DC">
      <w:pPr>
        <w:widowControl w:val="0"/>
        <w:numPr>
          <w:ilvl w:val="0"/>
          <w:numId w:val="27"/>
        </w:numPr>
        <w:tabs>
          <w:tab w:val="left" w:pos="1134"/>
        </w:tabs>
        <w:autoSpaceDE w:val="0"/>
        <w:autoSpaceDN w:val="0"/>
        <w:adjustRightInd w:val="0"/>
        <w:ind w:left="142" w:firstLine="567"/>
        <w:jc w:val="both"/>
      </w:pPr>
      <w:r w:rsidRPr="006E74DC">
        <w:t xml:space="preserve">правил противопожарного режима в Российской Федерации, </w:t>
      </w:r>
    </w:p>
    <w:p w14:paraId="5D5D92F4" w14:textId="77777777" w:rsidR="006E74DC" w:rsidRPr="006E74DC" w:rsidRDefault="006E74DC" w:rsidP="006E74DC">
      <w:pPr>
        <w:widowControl w:val="0"/>
        <w:numPr>
          <w:ilvl w:val="0"/>
          <w:numId w:val="27"/>
        </w:numPr>
        <w:tabs>
          <w:tab w:val="left" w:pos="1134"/>
        </w:tabs>
        <w:autoSpaceDE w:val="0"/>
        <w:autoSpaceDN w:val="0"/>
        <w:adjustRightInd w:val="0"/>
        <w:ind w:left="142" w:firstLine="567"/>
        <w:jc w:val="both"/>
      </w:pPr>
      <w:r w:rsidRPr="006E74DC">
        <w:t>федеральных норм и правил в области промышленной безопасности;</w:t>
      </w:r>
    </w:p>
    <w:p w14:paraId="69DB7AC5" w14:textId="77777777" w:rsidR="006E74DC" w:rsidRPr="006E74DC" w:rsidRDefault="006E74DC" w:rsidP="006E74DC">
      <w:pPr>
        <w:widowControl w:val="0"/>
        <w:numPr>
          <w:ilvl w:val="0"/>
          <w:numId w:val="27"/>
        </w:numPr>
        <w:tabs>
          <w:tab w:val="left" w:pos="1134"/>
        </w:tabs>
        <w:autoSpaceDE w:val="0"/>
        <w:autoSpaceDN w:val="0"/>
        <w:adjustRightInd w:val="0"/>
        <w:ind w:left="142" w:firstLine="567"/>
        <w:jc w:val="both"/>
      </w:pPr>
      <w:r w:rsidRPr="006E74DC">
        <w:t>охраны окружающей среды;</w:t>
      </w:r>
    </w:p>
    <w:p w14:paraId="2401D97E" w14:textId="77777777" w:rsidR="006E74DC" w:rsidRPr="006E74DC" w:rsidRDefault="006E74DC" w:rsidP="006E74DC">
      <w:pPr>
        <w:widowControl w:val="0"/>
        <w:tabs>
          <w:tab w:val="left" w:pos="900"/>
        </w:tabs>
        <w:ind w:left="142" w:firstLine="567"/>
        <w:jc w:val="both"/>
      </w:pPr>
      <w:r w:rsidRPr="006E74DC">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76018F43" w14:textId="77777777" w:rsidR="006E74DC" w:rsidRPr="006E74DC" w:rsidRDefault="006E74DC" w:rsidP="006E74DC">
      <w:pPr>
        <w:widowControl w:val="0"/>
        <w:numPr>
          <w:ilvl w:val="1"/>
          <w:numId w:val="26"/>
        </w:numPr>
        <w:tabs>
          <w:tab w:val="left" w:pos="1080"/>
        </w:tabs>
        <w:autoSpaceDE w:val="0"/>
        <w:autoSpaceDN w:val="0"/>
        <w:adjustRightInd w:val="0"/>
        <w:ind w:left="142" w:firstLine="567"/>
        <w:jc w:val="both"/>
      </w:pPr>
      <w:r w:rsidRPr="006E74DC">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34E1EB09" w14:textId="77777777" w:rsidR="006E74DC" w:rsidRPr="006E74DC" w:rsidRDefault="006E74DC" w:rsidP="006E74DC">
      <w:pPr>
        <w:widowControl w:val="0"/>
        <w:numPr>
          <w:ilvl w:val="1"/>
          <w:numId w:val="26"/>
        </w:numPr>
        <w:tabs>
          <w:tab w:val="left" w:pos="1080"/>
        </w:tabs>
        <w:autoSpaceDE w:val="0"/>
        <w:autoSpaceDN w:val="0"/>
        <w:adjustRightInd w:val="0"/>
        <w:ind w:left="432"/>
        <w:jc w:val="both"/>
      </w:pPr>
      <w:r w:rsidRPr="006E74DC">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w:t>
      </w:r>
      <w:r w:rsidRPr="006E74DC">
        <w:rPr>
          <w:rFonts w:ascii="Calibri" w:hAnsi="Calibri"/>
        </w:rPr>
        <w:t xml:space="preserve"> </w:t>
      </w:r>
      <w:hyperlink r:id="rId15" w:history="1">
        <w:r w:rsidRPr="006E74DC">
          <w:rPr>
            <w:color w:val="0563C1"/>
            <w:u w:val="single"/>
          </w:rPr>
          <w:t>http://irk-esk.ru/поставщикам-работ-услуг</w:t>
        </w:r>
      </w:hyperlink>
      <w:r w:rsidRPr="006E74DC">
        <w:rPr>
          <w:b/>
          <w:i/>
        </w:rPr>
        <w:t>.</w:t>
      </w:r>
    </w:p>
    <w:p w14:paraId="5A028F1C" w14:textId="77777777" w:rsidR="006E74DC" w:rsidRPr="006E74DC" w:rsidRDefault="006E74DC" w:rsidP="006E74DC">
      <w:pPr>
        <w:widowControl w:val="0"/>
        <w:tabs>
          <w:tab w:val="num" w:pos="142"/>
          <w:tab w:val="left" w:pos="1080"/>
        </w:tabs>
        <w:ind w:left="142" w:firstLine="567"/>
        <w:jc w:val="both"/>
      </w:pPr>
      <w:r w:rsidRPr="006E74DC">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2F391305" w14:textId="77777777" w:rsidR="006E74DC" w:rsidRPr="006E74DC" w:rsidRDefault="006E74DC" w:rsidP="006E74DC">
      <w:pPr>
        <w:widowControl w:val="0"/>
        <w:numPr>
          <w:ilvl w:val="1"/>
          <w:numId w:val="26"/>
        </w:numPr>
        <w:tabs>
          <w:tab w:val="num" w:pos="142"/>
          <w:tab w:val="left" w:pos="1080"/>
        </w:tabs>
        <w:autoSpaceDE w:val="0"/>
        <w:autoSpaceDN w:val="0"/>
        <w:adjustRightInd w:val="0"/>
        <w:ind w:left="142" w:firstLine="567"/>
        <w:jc w:val="both"/>
      </w:pPr>
      <w:r w:rsidRPr="006E74DC">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3B9B653B" w14:textId="77777777" w:rsidR="006E74DC" w:rsidRPr="006E74DC" w:rsidRDefault="006E74DC" w:rsidP="006E74DC">
      <w:pPr>
        <w:widowControl w:val="0"/>
        <w:numPr>
          <w:ilvl w:val="1"/>
          <w:numId w:val="26"/>
        </w:numPr>
        <w:tabs>
          <w:tab w:val="num" w:pos="142"/>
          <w:tab w:val="left" w:pos="1080"/>
        </w:tabs>
        <w:autoSpaceDE w:val="0"/>
        <w:autoSpaceDN w:val="0"/>
        <w:adjustRightInd w:val="0"/>
        <w:ind w:left="142" w:firstLine="567"/>
        <w:jc w:val="both"/>
      </w:pPr>
      <w:r w:rsidRPr="006E74DC">
        <w:t>Руководитель Подрядчика обязан ознакомить с настоящим Соглашением своих работников, а также привлекаемые Субподрядные организации.</w:t>
      </w:r>
    </w:p>
    <w:p w14:paraId="53876E09" w14:textId="77777777" w:rsidR="006E74DC" w:rsidRPr="006E74DC" w:rsidRDefault="006E74DC" w:rsidP="006E74DC">
      <w:pPr>
        <w:widowControl w:val="0"/>
        <w:numPr>
          <w:ilvl w:val="1"/>
          <w:numId w:val="26"/>
        </w:numPr>
        <w:tabs>
          <w:tab w:val="num" w:pos="142"/>
          <w:tab w:val="left" w:pos="1080"/>
        </w:tabs>
        <w:autoSpaceDE w:val="0"/>
        <w:autoSpaceDN w:val="0"/>
        <w:adjustRightInd w:val="0"/>
        <w:ind w:left="142" w:firstLine="567"/>
        <w:jc w:val="both"/>
      </w:pPr>
      <w:r w:rsidRPr="006E74DC">
        <w:rPr>
          <w:highlight w:val="cyan"/>
        </w:rPr>
        <w:t>Подрядчик должен иметь</w:t>
      </w:r>
      <w:r w:rsidRPr="006E74DC">
        <w:rPr>
          <w:rFonts w:ascii="Calibri" w:hAnsi="Calibri"/>
          <w:highlight w:val="cyan"/>
        </w:rPr>
        <w:t>:</w:t>
      </w:r>
    </w:p>
    <w:p w14:paraId="0D9534CD" w14:textId="77777777" w:rsidR="006E74DC" w:rsidRPr="006E74DC" w:rsidRDefault="006E74DC" w:rsidP="006E74DC">
      <w:pPr>
        <w:widowControl w:val="0"/>
        <w:numPr>
          <w:ilvl w:val="0"/>
          <w:numId w:val="47"/>
        </w:numPr>
        <w:tabs>
          <w:tab w:val="left" w:pos="1080"/>
        </w:tabs>
        <w:autoSpaceDE w:val="0"/>
        <w:autoSpaceDN w:val="0"/>
        <w:adjustRightInd w:val="0"/>
        <w:jc w:val="both"/>
        <w:rPr>
          <w:b/>
          <w:i/>
        </w:rPr>
      </w:pPr>
      <w:r w:rsidRPr="006E74DC">
        <w:rPr>
          <w:highlight w:val="cyan"/>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301754AC" w14:textId="77777777" w:rsidR="006E74DC" w:rsidRPr="006E74DC" w:rsidRDefault="006E74DC" w:rsidP="006E74DC">
      <w:pPr>
        <w:widowControl w:val="0"/>
        <w:numPr>
          <w:ilvl w:val="0"/>
          <w:numId w:val="47"/>
        </w:numPr>
        <w:tabs>
          <w:tab w:val="left" w:pos="1080"/>
        </w:tabs>
        <w:autoSpaceDE w:val="0"/>
        <w:autoSpaceDN w:val="0"/>
        <w:adjustRightInd w:val="0"/>
        <w:jc w:val="both"/>
        <w:rPr>
          <w:b/>
          <w:i/>
        </w:rPr>
      </w:pPr>
      <w:r w:rsidRPr="006E74DC">
        <w:rPr>
          <w:highlight w:val="cyan"/>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иные необходимые документы);</w:t>
      </w:r>
    </w:p>
    <w:p w14:paraId="0A1806CE" w14:textId="77777777" w:rsidR="006E74DC" w:rsidRPr="006E74DC" w:rsidRDefault="006E74DC" w:rsidP="006E74DC">
      <w:pPr>
        <w:widowControl w:val="0"/>
        <w:numPr>
          <w:ilvl w:val="0"/>
          <w:numId w:val="47"/>
        </w:numPr>
        <w:tabs>
          <w:tab w:val="left" w:pos="1080"/>
        </w:tabs>
        <w:autoSpaceDE w:val="0"/>
        <w:autoSpaceDN w:val="0"/>
        <w:adjustRightInd w:val="0"/>
        <w:jc w:val="both"/>
      </w:pPr>
      <w:r w:rsidRPr="006E74DC">
        <w:rPr>
          <w:highlight w:val="yellow"/>
        </w:rPr>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56C9C8C7" w14:textId="77777777" w:rsidR="006E74DC" w:rsidRPr="006E74DC" w:rsidRDefault="006E74DC" w:rsidP="006E74DC">
      <w:pPr>
        <w:widowControl w:val="0"/>
        <w:numPr>
          <w:ilvl w:val="1"/>
          <w:numId w:val="26"/>
        </w:numPr>
        <w:tabs>
          <w:tab w:val="num" w:pos="142"/>
          <w:tab w:val="left" w:pos="1080"/>
        </w:tabs>
        <w:autoSpaceDE w:val="0"/>
        <w:autoSpaceDN w:val="0"/>
        <w:adjustRightInd w:val="0"/>
        <w:ind w:left="142" w:firstLine="567"/>
        <w:jc w:val="both"/>
      </w:pPr>
      <w:r w:rsidRPr="006E74DC">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16286020" w14:textId="77777777" w:rsidR="006E74DC" w:rsidRPr="006E74DC" w:rsidRDefault="006E74DC" w:rsidP="006E74DC">
      <w:pPr>
        <w:widowControl w:val="0"/>
        <w:numPr>
          <w:ilvl w:val="1"/>
          <w:numId w:val="26"/>
        </w:numPr>
        <w:tabs>
          <w:tab w:val="num" w:pos="142"/>
          <w:tab w:val="left" w:pos="1080"/>
        </w:tabs>
        <w:autoSpaceDE w:val="0"/>
        <w:autoSpaceDN w:val="0"/>
        <w:adjustRightInd w:val="0"/>
        <w:ind w:left="142" w:firstLine="567"/>
        <w:jc w:val="both"/>
      </w:pPr>
      <w:r w:rsidRPr="006E74DC">
        <w:t xml:space="preserve">В случае, если действия Подрядчика создают угрозу антитеррористической безопасности, соблюдению пропускного или </w:t>
      </w:r>
      <w:proofErr w:type="spellStart"/>
      <w:r w:rsidRPr="006E74DC">
        <w:t>внутриобъектового</w:t>
      </w:r>
      <w:proofErr w:type="spellEnd"/>
      <w:r w:rsidRPr="006E74DC">
        <w:t xml:space="preserve">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w:t>
      </w:r>
      <w:r w:rsidRPr="006E74DC">
        <w:lastRenderedPageBreak/>
        <w:t xml:space="preserve">антитеррористической безопасности, соблюдению пропускного или </w:t>
      </w:r>
      <w:proofErr w:type="spellStart"/>
      <w:r w:rsidRPr="006E74DC">
        <w:t>внутриобъектового</w:t>
      </w:r>
      <w:proofErr w:type="spellEnd"/>
      <w:r w:rsidRPr="006E74DC">
        <w:t xml:space="preserve"> режима не допускается.</w:t>
      </w:r>
    </w:p>
    <w:p w14:paraId="25FC5955" w14:textId="77777777" w:rsidR="006E74DC" w:rsidRPr="006E74DC" w:rsidRDefault="006E74DC" w:rsidP="006E74DC">
      <w:pPr>
        <w:widowControl w:val="0"/>
        <w:numPr>
          <w:ilvl w:val="0"/>
          <w:numId w:val="46"/>
        </w:numPr>
        <w:tabs>
          <w:tab w:val="num" w:pos="142"/>
        </w:tabs>
        <w:autoSpaceDE w:val="0"/>
        <w:autoSpaceDN w:val="0"/>
        <w:adjustRightInd w:val="0"/>
        <w:ind w:left="142" w:hanging="357"/>
        <w:jc w:val="center"/>
        <w:rPr>
          <w:b/>
        </w:rPr>
      </w:pPr>
      <w:r w:rsidRPr="006E74DC">
        <w:rPr>
          <w:b/>
        </w:rPr>
        <w:t xml:space="preserve">Основные требования в области охраны труда, охраны окружающей среды, промышленной и пожарной безопасности </w:t>
      </w:r>
    </w:p>
    <w:p w14:paraId="5CFBE413" w14:textId="77777777" w:rsidR="006E74DC" w:rsidRPr="006E74DC" w:rsidRDefault="006E74DC" w:rsidP="006E74DC">
      <w:pPr>
        <w:widowControl w:val="0"/>
        <w:numPr>
          <w:ilvl w:val="1"/>
          <w:numId w:val="46"/>
        </w:numPr>
        <w:tabs>
          <w:tab w:val="num" w:pos="142"/>
          <w:tab w:val="left" w:pos="1080"/>
        </w:tabs>
        <w:autoSpaceDE w:val="0"/>
        <w:autoSpaceDN w:val="0"/>
        <w:adjustRightInd w:val="0"/>
        <w:ind w:left="142" w:firstLine="567"/>
        <w:jc w:val="both"/>
      </w:pPr>
      <w:r w:rsidRPr="006E74DC">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6E74DC">
        <w:t>стропальные</w:t>
      </w:r>
      <w:proofErr w:type="spellEnd"/>
      <w:r w:rsidRPr="006E74DC">
        <w:t xml:space="preserve"> и иные работы).</w:t>
      </w:r>
    </w:p>
    <w:p w14:paraId="466990B5" w14:textId="77777777" w:rsidR="006E74DC" w:rsidRPr="006E74DC" w:rsidRDefault="006E74DC" w:rsidP="006E74DC">
      <w:pPr>
        <w:widowControl w:val="0"/>
        <w:tabs>
          <w:tab w:val="num" w:pos="142"/>
          <w:tab w:val="left" w:pos="900"/>
        </w:tabs>
        <w:ind w:left="142" w:firstLine="567"/>
        <w:jc w:val="both"/>
      </w:pPr>
      <w:r w:rsidRPr="006E74DC">
        <w:t>Подрядчик в полном объеме несет ответственность за безопасное выполнение работ Субподрядчиком.</w:t>
      </w:r>
    </w:p>
    <w:p w14:paraId="5AE1477E" w14:textId="77777777" w:rsidR="006E74DC" w:rsidRPr="006E74DC" w:rsidRDefault="006E74DC" w:rsidP="006E74DC">
      <w:pPr>
        <w:widowControl w:val="0"/>
        <w:numPr>
          <w:ilvl w:val="1"/>
          <w:numId w:val="46"/>
        </w:numPr>
        <w:tabs>
          <w:tab w:val="num" w:pos="142"/>
          <w:tab w:val="left" w:pos="1080"/>
        </w:tabs>
        <w:autoSpaceDE w:val="0"/>
        <w:autoSpaceDN w:val="0"/>
        <w:adjustRightInd w:val="0"/>
        <w:ind w:left="142" w:firstLine="567"/>
        <w:jc w:val="both"/>
      </w:pPr>
      <w:r w:rsidRPr="006E74DC">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0F80A184" w14:textId="77777777" w:rsidR="006E74DC" w:rsidRPr="006E74DC" w:rsidRDefault="006E74DC" w:rsidP="006E74DC">
      <w:pPr>
        <w:widowControl w:val="0"/>
        <w:tabs>
          <w:tab w:val="num" w:pos="142"/>
          <w:tab w:val="left" w:pos="900"/>
        </w:tabs>
        <w:ind w:left="142" w:firstLine="567"/>
        <w:jc w:val="both"/>
      </w:pPr>
      <w:r w:rsidRPr="006E74DC">
        <w:t xml:space="preserve">Подрядчик должен назначить приказом ответственное лицо за эксплуатацию оборудования Заказчика, переданного им Подрядчику. </w:t>
      </w:r>
    </w:p>
    <w:p w14:paraId="54C0F847" w14:textId="77777777" w:rsidR="006E74DC" w:rsidRPr="006E74DC" w:rsidRDefault="006E74DC" w:rsidP="006E74DC">
      <w:pPr>
        <w:widowControl w:val="0"/>
        <w:numPr>
          <w:ilvl w:val="1"/>
          <w:numId w:val="46"/>
        </w:numPr>
        <w:tabs>
          <w:tab w:val="num" w:pos="142"/>
          <w:tab w:val="left" w:pos="1080"/>
        </w:tabs>
        <w:autoSpaceDE w:val="0"/>
        <w:autoSpaceDN w:val="0"/>
        <w:adjustRightInd w:val="0"/>
        <w:ind w:left="142" w:firstLine="567"/>
        <w:jc w:val="both"/>
      </w:pPr>
      <w:r w:rsidRPr="006E74DC">
        <w:t>Перед началом производства Работ Подрядчик обязан согласовать с Заказчиком:</w:t>
      </w:r>
    </w:p>
    <w:p w14:paraId="0A01A5E5"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C45FD75"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схемы разрешенных проездов по территории;</w:t>
      </w:r>
    </w:p>
    <w:p w14:paraId="24196558"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схемы подземных коммуникаций (в случае пролегания их в зоне производства Работ);</w:t>
      </w:r>
    </w:p>
    <w:p w14:paraId="7D51B3E9"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необходимость и способы прокладки временных коммуникаций;</w:t>
      </w:r>
    </w:p>
    <w:p w14:paraId="426FF4C5"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необходимые средства индивидуальной защиты;</w:t>
      </w:r>
    </w:p>
    <w:p w14:paraId="5C0DFE9C" w14:textId="77777777" w:rsidR="006E74DC" w:rsidRPr="006E74DC" w:rsidRDefault="006E74DC" w:rsidP="006E74DC">
      <w:pPr>
        <w:widowControl w:val="0"/>
        <w:numPr>
          <w:ilvl w:val="0"/>
          <w:numId w:val="27"/>
        </w:numPr>
        <w:tabs>
          <w:tab w:val="num" w:pos="142"/>
          <w:tab w:val="left" w:pos="1134"/>
        </w:tabs>
        <w:autoSpaceDE w:val="0"/>
        <w:autoSpaceDN w:val="0"/>
        <w:adjustRightInd w:val="0"/>
        <w:ind w:left="142" w:firstLine="851"/>
        <w:jc w:val="both"/>
      </w:pPr>
      <w:r w:rsidRPr="006E74DC">
        <w:t xml:space="preserve"> порядок действий в случае аварийных и нештатных ситуаций.</w:t>
      </w:r>
    </w:p>
    <w:p w14:paraId="1FED86BB"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r w:rsidRPr="006E74DC">
        <w:rPr>
          <w:highlight w:val="cyan"/>
        </w:rPr>
        <w:t>что должно быть подтверждено актами медицинского осмотра с допуском к выполнению определенного вида работ.</w:t>
      </w:r>
    </w:p>
    <w:p w14:paraId="76568886"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70C07FA7" w14:textId="77777777" w:rsidR="006E74DC" w:rsidRPr="006E74DC" w:rsidRDefault="006E74DC" w:rsidP="006E74DC">
      <w:pPr>
        <w:widowControl w:val="0"/>
        <w:tabs>
          <w:tab w:val="left" w:pos="900"/>
        </w:tabs>
        <w:ind w:firstLine="567"/>
        <w:jc w:val="both"/>
      </w:pPr>
      <w:r w:rsidRPr="006E74DC">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23EE16FE"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FF4C258"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6BD0B363"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07EBBE6"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8FB45CA"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rPr>
          <w:highlight w:val="green"/>
        </w:rPr>
      </w:pPr>
      <w:r w:rsidRPr="006E74DC">
        <w:rPr>
          <w:highlight w:val="green"/>
        </w:rPr>
        <w:t xml:space="preserve">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 </w:t>
      </w:r>
    </w:p>
    <w:p w14:paraId="3AB12B0D"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39CD754E"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Подрядчику запрещается:</w:t>
      </w:r>
    </w:p>
    <w:p w14:paraId="1A19F42D"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допускать к работе работников с признаками алкогольного, наркотического или токсического опьянения;</w:t>
      </w:r>
    </w:p>
    <w:p w14:paraId="70B916B8"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07A98FC7"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доставлять любым способом на территорию Заказчика материально-технические ценности без соответствующего разрешения;</w:t>
      </w:r>
    </w:p>
    <w:p w14:paraId="0EFD6D62"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самовольно изменять условия, последовательность и объем Работ;</w:t>
      </w:r>
    </w:p>
    <w:p w14:paraId="2B5A02E6"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нарушать согласованный с Заказчиком маршрут движения, а также посещать объекты Заказчика за пределами территории производства Работ;</w:t>
      </w:r>
    </w:p>
    <w:p w14:paraId="372DF12B"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без необходимости находиться на действующих установках, в производственных помещениях Заказчика;</w:t>
      </w:r>
    </w:p>
    <w:p w14:paraId="7889E0A0"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отвлекать работников Заказчика во время проведения ими производственных работ;</w:t>
      </w:r>
    </w:p>
    <w:p w14:paraId="5C7B4A71"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пользоваться оборудованием и механизмами Заказчика без согласования с ним;</w:t>
      </w:r>
    </w:p>
    <w:p w14:paraId="00E3B5AF"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курить вне отведенных для этого мест;</w:t>
      </w:r>
    </w:p>
    <w:p w14:paraId="3ABDABE1"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lastRenderedPageBreak/>
        <w:t>накапливать любые виды отходов вне отведенных мест;</w:t>
      </w:r>
    </w:p>
    <w:p w14:paraId="19779E26"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совместно накапливать твердые коммунальные отходы, промышленные отходы и металлолом, в любых сочетаниях;</w:t>
      </w:r>
    </w:p>
    <w:p w14:paraId="1CFADAB8"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5EA5802F"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транспортировать отходы I-IV классов опасности без лицензии на осуществление деятельности по транспортировке отходов I-IV классов опасности;</w:t>
      </w:r>
    </w:p>
    <w:p w14:paraId="0E3385E3"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69A3FDC6"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534B8A7E" w14:textId="77777777" w:rsidR="006E74DC" w:rsidRPr="006E74DC" w:rsidRDefault="006E74DC" w:rsidP="006E74DC">
      <w:pPr>
        <w:widowControl w:val="0"/>
        <w:numPr>
          <w:ilvl w:val="0"/>
          <w:numId w:val="27"/>
        </w:numPr>
        <w:tabs>
          <w:tab w:val="left" w:pos="1134"/>
        </w:tabs>
        <w:autoSpaceDE w:val="0"/>
        <w:autoSpaceDN w:val="0"/>
        <w:adjustRightInd w:val="0"/>
        <w:jc w:val="both"/>
        <w:rPr>
          <w:highlight w:val="green"/>
        </w:rPr>
      </w:pPr>
      <w:r w:rsidRPr="006E74DC">
        <w:rPr>
          <w:highlight w:val="green"/>
        </w:rPr>
        <w:t>допускать сброс в водные объекты и захоронение в них отходов производства и потребления, нефтепродуктов, химических веществ, сточных вод;</w:t>
      </w:r>
    </w:p>
    <w:p w14:paraId="140CDD64" w14:textId="77777777" w:rsidR="006E74DC" w:rsidRPr="006E74DC" w:rsidRDefault="006E74DC" w:rsidP="006E74DC">
      <w:pPr>
        <w:widowControl w:val="0"/>
        <w:numPr>
          <w:ilvl w:val="0"/>
          <w:numId w:val="27"/>
        </w:numPr>
        <w:tabs>
          <w:tab w:val="left" w:pos="1134"/>
        </w:tabs>
        <w:autoSpaceDE w:val="0"/>
        <w:autoSpaceDN w:val="0"/>
        <w:adjustRightInd w:val="0"/>
        <w:jc w:val="both"/>
        <w:rPr>
          <w:highlight w:val="green"/>
        </w:rPr>
      </w:pPr>
      <w:r w:rsidRPr="006E74DC">
        <w:rPr>
          <w:highlight w:val="green"/>
        </w:rPr>
        <w:t xml:space="preserve">осуществлять забор воды из водных объектов без наличия </w:t>
      </w:r>
      <w:proofErr w:type="spellStart"/>
      <w:r w:rsidRPr="006E74DC">
        <w:rPr>
          <w:highlight w:val="green"/>
        </w:rPr>
        <w:t>оформденных</w:t>
      </w:r>
      <w:proofErr w:type="spellEnd"/>
      <w:r w:rsidRPr="006E74DC">
        <w:rPr>
          <w:highlight w:val="green"/>
        </w:rPr>
        <w:t xml:space="preserve"> в установленном порядке правоустанавливающих документов на водопользование;</w:t>
      </w:r>
    </w:p>
    <w:p w14:paraId="4C960218" w14:textId="77777777" w:rsidR="006E74DC" w:rsidRPr="006E74DC" w:rsidRDefault="006E74DC" w:rsidP="006E74DC">
      <w:pPr>
        <w:widowControl w:val="0"/>
        <w:numPr>
          <w:ilvl w:val="0"/>
          <w:numId w:val="27"/>
        </w:numPr>
        <w:tabs>
          <w:tab w:val="left" w:pos="1134"/>
        </w:tabs>
        <w:autoSpaceDE w:val="0"/>
        <w:autoSpaceDN w:val="0"/>
        <w:adjustRightInd w:val="0"/>
        <w:jc w:val="both"/>
        <w:rPr>
          <w:highlight w:val="green"/>
        </w:rPr>
      </w:pPr>
      <w:r w:rsidRPr="006E74DC">
        <w:rPr>
          <w:highlight w:val="green"/>
        </w:rPr>
        <w:t xml:space="preserve">осуществление мойки автотранспортных средств, других механизмов в </w:t>
      </w:r>
      <w:proofErr w:type="spellStart"/>
      <w:r w:rsidRPr="006E74DC">
        <w:rPr>
          <w:highlight w:val="green"/>
        </w:rPr>
        <w:t>водоохранных</w:t>
      </w:r>
      <w:proofErr w:type="spellEnd"/>
      <w:r w:rsidRPr="006E74DC">
        <w:rPr>
          <w:highlight w:val="green"/>
        </w:rPr>
        <w:t xml:space="preserve"> зонах водных объектов и непосредственно на их берегах;</w:t>
      </w:r>
    </w:p>
    <w:p w14:paraId="31DB3879"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применять в работе открытый огонь на территории Заказчика, кроме работ, технология которых предусматривает применение открытого огня;</w:t>
      </w:r>
    </w:p>
    <w:p w14:paraId="4212470F"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523CE0C4"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допускать сжигание любых видов отходов на территории Заказчика;</w:t>
      </w:r>
    </w:p>
    <w:p w14:paraId="0487A2A3" w14:textId="77777777" w:rsidR="006E74DC" w:rsidRPr="006E74DC" w:rsidRDefault="006E74DC" w:rsidP="006E74DC">
      <w:pPr>
        <w:widowControl w:val="0"/>
        <w:numPr>
          <w:ilvl w:val="0"/>
          <w:numId w:val="27"/>
        </w:numPr>
        <w:autoSpaceDE w:val="0"/>
        <w:autoSpaceDN w:val="0"/>
        <w:adjustRightInd w:val="0"/>
        <w:jc w:val="both"/>
        <w:rPr>
          <w:highlight w:val="green"/>
        </w:rPr>
      </w:pPr>
      <w:r w:rsidRPr="006E74DC">
        <w:rPr>
          <w:highlight w:val="green"/>
        </w:rPr>
        <w:t>допускать попадание отходов на почву, в ливневые стоки, на тротуары и дороги;</w:t>
      </w:r>
    </w:p>
    <w:p w14:paraId="6276FC1D"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хранить емкости с горюче-смазочными материалами, красками и растворителями на почве без поддонов;</w:t>
      </w:r>
    </w:p>
    <w:p w14:paraId="09B2C785"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хранить нефтепродукты в резервуарах без маркировки, с открытыми крышками;</w:t>
      </w:r>
    </w:p>
    <w:p w14:paraId="2A9CEAC5"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допускать утечки потребляемых видов энергоресурсов;</w:t>
      </w:r>
    </w:p>
    <w:p w14:paraId="60E75CE8"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26E42C37" w14:textId="77777777" w:rsidR="006E74DC" w:rsidRPr="006E74DC" w:rsidRDefault="006E74DC" w:rsidP="006E74DC">
      <w:pPr>
        <w:widowControl w:val="0"/>
        <w:numPr>
          <w:ilvl w:val="0"/>
          <w:numId w:val="46"/>
        </w:numPr>
        <w:autoSpaceDE w:val="0"/>
        <w:autoSpaceDN w:val="0"/>
        <w:adjustRightInd w:val="0"/>
        <w:ind w:left="357" w:hanging="357"/>
        <w:jc w:val="center"/>
        <w:rPr>
          <w:b/>
        </w:rPr>
      </w:pPr>
      <w:r w:rsidRPr="006E74DC">
        <w:rPr>
          <w:b/>
        </w:rPr>
        <w:t xml:space="preserve">Отдельные требования </w:t>
      </w:r>
    </w:p>
    <w:p w14:paraId="1A80FE18"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Средства индивидуальной защиты, транспорт:</w:t>
      </w:r>
    </w:p>
    <w:p w14:paraId="61A09677" w14:textId="77777777" w:rsidR="006E74DC" w:rsidRPr="006E74DC" w:rsidRDefault="006E74DC" w:rsidP="006E74DC">
      <w:pPr>
        <w:widowControl w:val="0"/>
        <w:numPr>
          <w:ilvl w:val="2"/>
          <w:numId w:val="46"/>
        </w:numPr>
        <w:tabs>
          <w:tab w:val="left" w:pos="1134"/>
        </w:tabs>
        <w:autoSpaceDE w:val="0"/>
        <w:autoSpaceDN w:val="0"/>
        <w:adjustRightInd w:val="0"/>
        <w:ind w:left="0" w:firstLine="567"/>
        <w:jc w:val="both"/>
      </w:pPr>
      <w:r w:rsidRPr="006E74DC">
        <w:t xml:space="preserve">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w:t>
      </w:r>
      <w:r w:rsidRPr="006E74DC">
        <w:rPr>
          <w:highlight w:val="cyan"/>
        </w:rPr>
        <w:t>включая требования в части профессий, что должно быть подтверждено карточками выдачи СИЗ работникам.</w:t>
      </w:r>
    </w:p>
    <w:p w14:paraId="68B93276" w14:textId="77777777" w:rsidR="006E74DC" w:rsidRPr="006E74DC" w:rsidRDefault="006E74DC" w:rsidP="006E74DC">
      <w:pPr>
        <w:widowControl w:val="0"/>
        <w:numPr>
          <w:ilvl w:val="2"/>
          <w:numId w:val="46"/>
        </w:numPr>
        <w:tabs>
          <w:tab w:val="left" w:pos="1134"/>
        </w:tabs>
        <w:autoSpaceDE w:val="0"/>
        <w:autoSpaceDN w:val="0"/>
        <w:adjustRightInd w:val="0"/>
        <w:ind w:left="0" w:firstLine="567"/>
        <w:jc w:val="both"/>
      </w:pPr>
      <w:r w:rsidRPr="006E74DC">
        <w:t>Работники Подрядчика должны обязательно применять застегнутые подбородочным ремнем защитные каски:</w:t>
      </w:r>
    </w:p>
    <w:p w14:paraId="23D1D3E7"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43BB0222"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 выполнении грузоподъёмных работ и при перемещении грузов;</w:t>
      </w:r>
    </w:p>
    <w:p w14:paraId="784DBB8C"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 строительных работах;</w:t>
      </w:r>
    </w:p>
    <w:p w14:paraId="5920EAF6"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 работе в зонах, обозначенных табличками «Обязательное ношение каски»;</w:t>
      </w:r>
    </w:p>
    <w:p w14:paraId="5EE2B801"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при работе в зоне возможного контакта головы с электропроводкой;</w:t>
      </w:r>
    </w:p>
    <w:p w14:paraId="3AB9F9FF" w14:textId="77777777" w:rsidR="006E74DC" w:rsidRPr="006E74DC" w:rsidRDefault="006E74DC" w:rsidP="006E74DC">
      <w:pPr>
        <w:widowControl w:val="0"/>
        <w:numPr>
          <w:ilvl w:val="0"/>
          <w:numId w:val="27"/>
        </w:numPr>
        <w:tabs>
          <w:tab w:val="left" w:pos="1134"/>
        </w:tabs>
        <w:autoSpaceDE w:val="0"/>
        <w:autoSpaceDN w:val="0"/>
        <w:adjustRightInd w:val="0"/>
        <w:ind w:left="0" w:firstLine="851"/>
        <w:jc w:val="both"/>
      </w:pPr>
      <w:r w:rsidRPr="006E74DC">
        <w:t>в зоне опасности контакта головы с низко расположенными элементами конструкций.</w:t>
      </w:r>
    </w:p>
    <w:p w14:paraId="0BB87A3D" w14:textId="77777777" w:rsidR="006E74DC" w:rsidRPr="006E74DC" w:rsidRDefault="006E74DC" w:rsidP="006E74DC">
      <w:pPr>
        <w:widowControl w:val="0"/>
        <w:tabs>
          <w:tab w:val="left" w:pos="900"/>
        </w:tabs>
        <w:ind w:firstLine="567"/>
        <w:jc w:val="both"/>
      </w:pPr>
      <w:r w:rsidRPr="006E74DC">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3F363E64" w14:textId="77777777" w:rsidR="006E74DC" w:rsidRPr="006E74DC" w:rsidRDefault="006E74DC" w:rsidP="006E74DC">
      <w:pPr>
        <w:widowControl w:val="0"/>
        <w:numPr>
          <w:ilvl w:val="2"/>
          <w:numId w:val="46"/>
        </w:numPr>
        <w:tabs>
          <w:tab w:val="left" w:pos="1134"/>
        </w:tabs>
        <w:autoSpaceDE w:val="0"/>
        <w:autoSpaceDN w:val="0"/>
        <w:adjustRightInd w:val="0"/>
        <w:ind w:left="142" w:firstLine="425"/>
        <w:jc w:val="both"/>
      </w:pPr>
      <w:r w:rsidRPr="006E74DC">
        <w:t>Работники Подрядчика должны обязательно применять защитные очки или щитки:</w:t>
      </w:r>
    </w:p>
    <w:p w14:paraId="1F046011"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при работе с ручным инструментом ударного действия;</w:t>
      </w:r>
    </w:p>
    <w:p w14:paraId="05E62892"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при работе с электрифицированным и пневматическим абразивным инструментом;</w:t>
      </w:r>
    </w:p>
    <w:p w14:paraId="69AF2BF3"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при электро- и газосварочных работах.</w:t>
      </w:r>
    </w:p>
    <w:p w14:paraId="0035EAFD" w14:textId="77777777" w:rsidR="006E74DC" w:rsidRPr="006E74DC" w:rsidRDefault="006E74DC" w:rsidP="006E74DC">
      <w:pPr>
        <w:widowControl w:val="0"/>
        <w:numPr>
          <w:ilvl w:val="2"/>
          <w:numId w:val="46"/>
        </w:numPr>
        <w:tabs>
          <w:tab w:val="left" w:pos="1134"/>
        </w:tabs>
        <w:autoSpaceDE w:val="0"/>
        <w:autoSpaceDN w:val="0"/>
        <w:adjustRightInd w:val="0"/>
        <w:ind w:left="142" w:firstLine="425"/>
        <w:jc w:val="both"/>
      </w:pPr>
      <w:r w:rsidRPr="006E74DC">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2F8499FE" w14:textId="77777777" w:rsidR="006E74DC" w:rsidRPr="006E74DC" w:rsidRDefault="006E74DC" w:rsidP="006E74DC">
      <w:pPr>
        <w:widowControl w:val="0"/>
        <w:numPr>
          <w:ilvl w:val="2"/>
          <w:numId w:val="46"/>
        </w:numPr>
        <w:tabs>
          <w:tab w:val="left" w:pos="1134"/>
        </w:tabs>
        <w:autoSpaceDE w:val="0"/>
        <w:autoSpaceDN w:val="0"/>
        <w:adjustRightInd w:val="0"/>
        <w:ind w:left="142" w:firstLine="425"/>
        <w:jc w:val="both"/>
      </w:pPr>
      <w:r w:rsidRPr="006E74DC">
        <w:t>Все транспортные средства Подрядчика, используемые при проведении Работ, должны быть оборудованы следующим:</w:t>
      </w:r>
    </w:p>
    <w:p w14:paraId="0D1473F4"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ремнями безопасности для водителя и всех пассажиров (если это предусмотрено заводом-изготовителем);</w:t>
      </w:r>
    </w:p>
    <w:p w14:paraId="64B10EDC"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аптечкой первой помощи;</w:t>
      </w:r>
    </w:p>
    <w:p w14:paraId="7794091A"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огнетушителем;</w:t>
      </w:r>
    </w:p>
    <w:p w14:paraId="052E1BF7"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системами автоматики, блокировок, сигнализации (если это предусмотрено соответствующими нормативно-правовыми актами);</w:t>
      </w:r>
    </w:p>
    <w:p w14:paraId="54F38D66"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знаком аварийной остановки;</w:t>
      </w:r>
    </w:p>
    <w:p w14:paraId="1E846483"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lastRenderedPageBreak/>
        <w:t>противооткатными башмаками;</w:t>
      </w:r>
    </w:p>
    <w:p w14:paraId="5810C2FD"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искрогасителями (на территориях взрывопожароопасных объектов Заказчика);</w:t>
      </w:r>
    </w:p>
    <w:p w14:paraId="1615561B" w14:textId="77777777" w:rsidR="006E74DC" w:rsidRPr="006E74DC" w:rsidRDefault="006E74DC" w:rsidP="006E74DC">
      <w:pPr>
        <w:widowControl w:val="0"/>
        <w:numPr>
          <w:ilvl w:val="2"/>
          <w:numId w:val="46"/>
        </w:numPr>
        <w:tabs>
          <w:tab w:val="left" w:pos="1134"/>
        </w:tabs>
        <w:autoSpaceDE w:val="0"/>
        <w:autoSpaceDN w:val="0"/>
        <w:adjustRightInd w:val="0"/>
        <w:ind w:left="142" w:firstLine="425"/>
        <w:jc w:val="both"/>
      </w:pPr>
      <w:r w:rsidRPr="006E74DC">
        <w:t>Подрядчик должен обеспечить:</w:t>
      </w:r>
    </w:p>
    <w:p w14:paraId="4B94F664"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обучение и достаточную квалификацию водителей транспортных средств;</w:t>
      </w:r>
    </w:p>
    <w:p w14:paraId="2CBD3717"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проведение регулярных техосмотров транспортных средств;</w:t>
      </w:r>
    </w:p>
    <w:p w14:paraId="71F7423F"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использование и применение транспортных средств по их назначению;</w:t>
      </w:r>
    </w:p>
    <w:p w14:paraId="35B5635F"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 xml:space="preserve">соблюдение </w:t>
      </w:r>
      <w:proofErr w:type="spellStart"/>
      <w:r w:rsidRPr="006E74DC">
        <w:t>внутриобъектового</w:t>
      </w:r>
      <w:proofErr w:type="spellEnd"/>
      <w:r w:rsidRPr="006E74DC">
        <w:t xml:space="preserve"> скоростного режима, установленного Заказчиком;</w:t>
      </w:r>
    </w:p>
    <w:p w14:paraId="0AB2105A"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движение и стоянку транспортных средств согласно разметке и дорожным знакам на территории Заказчика.</w:t>
      </w:r>
    </w:p>
    <w:p w14:paraId="6C2A0231" w14:textId="77777777" w:rsidR="006E74DC" w:rsidRPr="006E74DC" w:rsidRDefault="006E74DC" w:rsidP="006E74DC">
      <w:pPr>
        <w:widowControl w:val="0"/>
        <w:numPr>
          <w:ilvl w:val="2"/>
          <w:numId w:val="46"/>
        </w:numPr>
        <w:tabs>
          <w:tab w:val="left" w:pos="1134"/>
        </w:tabs>
        <w:autoSpaceDE w:val="0"/>
        <w:autoSpaceDN w:val="0"/>
        <w:adjustRightInd w:val="0"/>
        <w:ind w:left="142" w:firstLine="425"/>
        <w:jc w:val="both"/>
      </w:pPr>
      <w:r w:rsidRPr="006E74DC">
        <w:t>Подрядчик обязан:</w:t>
      </w:r>
    </w:p>
    <w:p w14:paraId="22A3062B"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 xml:space="preserve">организовать </w:t>
      </w:r>
      <w:proofErr w:type="spellStart"/>
      <w:r w:rsidRPr="006E74DC">
        <w:t>предрейсовый</w:t>
      </w:r>
      <w:proofErr w:type="spellEnd"/>
      <w:r w:rsidRPr="006E74DC">
        <w:t xml:space="preserve"> медицинский осмотр водителей;</w:t>
      </w:r>
    </w:p>
    <w:p w14:paraId="6330568B"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организовать осмотры транспортных средств перед выездом на линию перед началом работ.</w:t>
      </w:r>
    </w:p>
    <w:p w14:paraId="5074F1CE" w14:textId="77777777" w:rsidR="006E74DC" w:rsidRPr="006E74DC" w:rsidRDefault="006E74DC" w:rsidP="006E74DC">
      <w:pPr>
        <w:widowControl w:val="0"/>
        <w:numPr>
          <w:ilvl w:val="1"/>
          <w:numId w:val="46"/>
        </w:numPr>
        <w:tabs>
          <w:tab w:val="left" w:pos="1080"/>
        </w:tabs>
        <w:autoSpaceDE w:val="0"/>
        <w:autoSpaceDN w:val="0"/>
        <w:adjustRightInd w:val="0"/>
        <w:ind w:left="142" w:firstLine="425"/>
        <w:jc w:val="both"/>
      </w:pPr>
      <w:r w:rsidRPr="006E74DC">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316D4779"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485BCC6A"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04BDE816"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складировать, хранить материалы, владельцем которых он является, в специально оборудованных местах, ограничивающих доступ посторонних лиц;</w:t>
      </w:r>
    </w:p>
    <w:p w14:paraId="047D44D9"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54C6FCCB" w14:textId="77777777" w:rsidR="006E74DC" w:rsidRPr="006E74DC" w:rsidRDefault="006E74DC" w:rsidP="006E74DC">
      <w:pPr>
        <w:widowControl w:val="0"/>
        <w:numPr>
          <w:ilvl w:val="0"/>
          <w:numId w:val="27"/>
        </w:numPr>
        <w:autoSpaceDE w:val="0"/>
        <w:autoSpaceDN w:val="0"/>
        <w:adjustRightInd w:val="0"/>
        <w:ind w:left="0" w:firstLine="851"/>
        <w:jc w:val="both"/>
        <w:rPr>
          <w:highlight w:val="green"/>
        </w:rPr>
      </w:pPr>
      <w:r w:rsidRPr="006E74DC">
        <w:rPr>
          <w:highlight w:val="green"/>
        </w:rPr>
        <w:t>накапливать</w:t>
      </w:r>
      <w:r w:rsidRPr="006E74DC">
        <w:t xml:space="preserve"> </w:t>
      </w:r>
      <w:r w:rsidRPr="006E74DC">
        <w:rPr>
          <w:highlight w:val="green"/>
        </w:rPr>
        <w:t>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70DCC7EB"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t>полностью исключить факты несанкционированного обращения с источниками ионизирующего излучения, в том числе вышедшими из строя.</w:t>
      </w:r>
    </w:p>
    <w:p w14:paraId="60EE69D8" w14:textId="77777777" w:rsidR="006E74DC" w:rsidRPr="006E74DC" w:rsidRDefault="006E74DC" w:rsidP="006E74DC">
      <w:pPr>
        <w:widowControl w:val="0"/>
        <w:numPr>
          <w:ilvl w:val="0"/>
          <w:numId w:val="27"/>
        </w:numPr>
        <w:tabs>
          <w:tab w:val="left" w:pos="1134"/>
        </w:tabs>
        <w:autoSpaceDE w:val="0"/>
        <w:autoSpaceDN w:val="0"/>
        <w:adjustRightInd w:val="0"/>
        <w:ind w:left="142" w:firstLine="425"/>
        <w:jc w:val="both"/>
      </w:pPr>
      <w:r w:rsidRPr="006E74DC">
        <w:rPr>
          <w:highlight w:val="cyan"/>
        </w:rPr>
        <w:t xml:space="preserve">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w:t>
      </w:r>
      <w:proofErr w:type="spellStart"/>
      <w:r w:rsidRPr="006E74DC">
        <w:rPr>
          <w:highlight w:val="cyan"/>
        </w:rPr>
        <w:t>т.д</w:t>
      </w:r>
      <w:proofErr w:type="spellEnd"/>
    </w:p>
    <w:p w14:paraId="355F7DD4" w14:textId="77777777" w:rsidR="006E74DC" w:rsidRPr="006E74DC" w:rsidRDefault="006E74DC" w:rsidP="006E74DC">
      <w:pPr>
        <w:widowControl w:val="0"/>
        <w:numPr>
          <w:ilvl w:val="1"/>
          <w:numId w:val="48"/>
        </w:numPr>
        <w:tabs>
          <w:tab w:val="left" w:pos="1080"/>
        </w:tabs>
        <w:autoSpaceDE w:val="0"/>
        <w:autoSpaceDN w:val="0"/>
        <w:adjustRightInd w:val="0"/>
        <w:jc w:val="both"/>
        <w:rPr>
          <w:highlight w:val="green"/>
        </w:rPr>
      </w:pPr>
      <w:r w:rsidRPr="006E74DC">
        <w:rPr>
          <w:highlight w:val="green"/>
        </w:rPr>
        <w:t xml:space="preserve">Подрядчик обязан немедленно сообщать уполномоченному представителю </w:t>
      </w:r>
      <w:proofErr w:type="gramStart"/>
      <w:r w:rsidRPr="006E74DC">
        <w:rPr>
          <w:highlight w:val="green"/>
        </w:rPr>
        <w:t>Заказчика  о</w:t>
      </w:r>
      <w:proofErr w:type="gramEnd"/>
      <w:r w:rsidRPr="006E74DC">
        <w:rPr>
          <w:highlight w:val="green"/>
        </w:rPr>
        <w:t xml:space="preserve">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2B6AF93F" w14:textId="77777777" w:rsidR="006E74DC" w:rsidRPr="006E74DC" w:rsidRDefault="006E74DC" w:rsidP="006E74DC">
      <w:pPr>
        <w:widowControl w:val="0"/>
        <w:tabs>
          <w:tab w:val="left" w:pos="1080"/>
        </w:tabs>
        <w:autoSpaceDE w:val="0"/>
        <w:autoSpaceDN w:val="0"/>
        <w:adjustRightInd w:val="0"/>
        <w:ind w:left="567"/>
        <w:jc w:val="both"/>
      </w:pPr>
    </w:p>
    <w:p w14:paraId="41E8A773" w14:textId="77777777" w:rsidR="006E74DC" w:rsidRPr="006E74DC" w:rsidRDefault="006E74DC" w:rsidP="006E74DC">
      <w:pPr>
        <w:widowControl w:val="0"/>
        <w:numPr>
          <w:ilvl w:val="0"/>
          <w:numId w:val="46"/>
        </w:numPr>
        <w:autoSpaceDE w:val="0"/>
        <w:autoSpaceDN w:val="0"/>
        <w:adjustRightInd w:val="0"/>
        <w:ind w:left="142" w:firstLine="425"/>
        <w:jc w:val="center"/>
        <w:rPr>
          <w:b/>
        </w:rPr>
      </w:pPr>
      <w:r w:rsidRPr="006E74DC">
        <w:rPr>
          <w:b/>
        </w:rPr>
        <w:t>Осведомленность</w:t>
      </w:r>
    </w:p>
    <w:p w14:paraId="156CBE26" w14:textId="77777777" w:rsidR="006E74DC" w:rsidRPr="006E74DC" w:rsidRDefault="006E74DC" w:rsidP="006E74DC">
      <w:pPr>
        <w:widowControl w:val="0"/>
        <w:numPr>
          <w:ilvl w:val="1"/>
          <w:numId w:val="46"/>
        </w:numPr>
        <w:tabs>
          <w:tab w:val="left" w:pos="1080"/>
        </w:tabs>
        <w:autoSpaceDE w:val="0"/>
        <w:autoSpaceDN w:val="0"/>
        <w:adjustRightInd w:val="0"/>
        <w:ind w:left="142" w:firstLine="425"/>
        <w:jc w:val="both"/>
      </w:pPr>
      <w:r w:rsidRPr="006E74DC">
        <w:t>На момент заключения Договора, Подрядчик ознакомлен с ЛНА Заказчика в части, относящейся к деятельности Подрядчика.</w:t>
      </w:r>
    </w:p>
    <w:p w14:paraId="07C76357" w14:textId="77777777" w:rsidR="006E74DC" w:rsidRPr="006E74DC" w:rsidRDefault="006E74DC" w:rsidP="006E74DC">
      <w:pPr>
        <w:widowControl w:val="0"/>
        <w:numPr>
          <w:ilvl w:val="1"/>
          <w:numId w:val="46"/>
        </w:numPr>
        <w:tabs>
          <w:tab w:val="left" w:pos="1080"/>
        </w:tabs>
        <w:autoSpaceDE w:val="0"/>
        <w:autoSpaceDN w:val="0"/>
        <w:adjustRightInd w:val="0"/>
        <w:ind w:left="142" w:firstLine="425"/>
        <w:jc w:val="both"/>
      </w:pPr>
      <w:r w:rsidRPr="006E74DC">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6" w:history="1">
        <w:r w:rsidRPr="006E74DC">
          <w:rPr>
            <w:color w:val="0563C1"/>
            <w:u w:val="single"/>
          </w:rPr>
          <w:t>http://irk-esk.ru/поставщикам-работ-услуг</w:t>
        </w:r>
      </w:hyperlink>
      <w:r w:rsidRPr="006E74DC">
        <w:rPr>
          <w:b/>
          <w:i/>
        </w:rPr>
        <w:t>.</w:t>
      </w:r>
    </w:p>
    <w:p w14:paraId="073AC88A" w14:textId="77777777" w:rsidR="006E74DC" w:rsidRPr="006E74DC" w:rsidRDefault="006E74DC" w:rsidP="006E74DC">
      <w:pPr>
        <w:widowControl w:val="0"/>
        <w:numPr>
          <w:ilvl w:val="1"/>
          <w:numId w:val="46"/>
        </w:numPr>
        <w:tabs>
          <w:tab w:val="left" w:pos="1080"/>
        </w:tabs>
        <w:autoSpaceDE w:val="0"/>
        <w:autoSpaceDN w:val="0"/>
        <w:adjustRightInd w:val="0"/>
        <w:ind w:left="142" w:firstLine="425"/>
        <w:jc w:val="both"/>
      </w:pPr>
      <w:r w:rsidRPr="006E74DC">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752C17FE" w14:textId="77777777" w:rsidR="006E74DC" w:rsidRPr="006E74DC" w:rsidRDefault="006E74DC" w:rsidP="006E74DC">
      <w:pPr>
        <w:widowControl w:val="0"/>
        <w:numPr>
          <w:ilvl w:val="1"/>
          <w:numId w:val="46"/>
        </w:numPr>
        <w:tabs>
          <w:tab w:val="left" w:pos="1080"/>
        </w:tabs>
        <w:autoSpaceDE w:val="0"/>
        <w:autoSpaceDN w:val="0"/>
        <w:adjustRightInd w:val="0"/>
        <w:ind w:left="142" w:firstLine="425"/>
        <w:jc w:val="both"/>
      </w:pPr>
      <w:r w:rsidRPr="006E74DC">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37A15E84" w14:textId="77777777" w:rsidR="006E74DC" w:rsidRPr="006E74DC" w:rsidRDefault="006E74DC" w:rsidP="006E74DC">
      <w:pPr>
        <w:widowControl w:val="0"/>
        <w:numPr>
          <w:ilvl w:val="0"/>
          <w:numId w:val="46"/>
        </w:numPr>
        <w:autoSpaceDE w:val="0"/>
        <w:autoSpaceDN w:val="0"/>
        <w:adjustRightInd w:val="0"/>
        <w:ind w:left="357" w:hanging="357"/>
        <w:jc w:val="center"/>
        <w:rPr>
          <w:b/>
        </w:rPr>
      </w:pPr>
      <w:r w:rsidRPr="006E74DC">
        <w:rPr>
          <w:b/>
        </w:rPr>
        <w:t>Порядок взаимодействия Заказчика и Подрядчика</w:t>
      </w:r>
    </w:p>
    <w:p w14:paraId="44B3AF84"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3C613252"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77D445AF" w14:textId="77777777" w:rsidR="006E74DC" w:rsidRPr="006E74DC" w:rsidRDefault="006E74DC" w:rsidP="006E74DC">
      <w:pPr>
        <w:widowControl w:val="0"/>
        <w:numPr>
          <w:ilvl w:val="0"/>
          <w:numId w:val="46"/>
        </w:numPr>
        <w:autoSpaceDE w:val="0"/>
        <w:autoSpaceDN w:val="0"/>
        <w:adjustRightInd w:val="0"/>
        <w:ind w:left="357" w:hanging="357"/>
        <w:jc w:val="center"/>
        <w:rPr>
          <w:b/>
        </w:rPr>
      </w:pPr>
      <w:r w:rsidRPr="006E74DC">
        <w:rPr>
          <w:b/>
        </w:rPr>
        <w:t>Ответственность Подрядчика</w:t>
      </w:r>
    </w:p>
    <w:p w14:paraId="258238DF"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0FCC84E1"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w:t>
      </w:r>
      <w:r w:rsidRPr="006E74DC">
        <w:lastRenderedPageBreak/>
        <w:t xml:space="preserve">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34125241"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3DEA4907" w14:textId="77777777" w:rsidR="006E74DC" w:rsidRPr="006E74DC" w:rsidRDefault="006E74DC" w:rsidP="006E74DC">
      <w:pPr>
        <w:widowControl w:val="0"/>
        <w:numPr>
          <w:ilvl w:val="1"/>
          <w:numId w:val="46"/>
        </w:numPr>
        <w:tabs>
          <w:tab w:val="left" w:pos="1134"/>
        </w:tabs>
        <w:autoSpaceDE w:val="0"/>
        <w:autoSpaceDN w:val="0"/>
        <w:adjustRightInd w:val="0"/>
        <w:ind w:left="0" w:firstLine="567"/>
        <w:jc w:val="both"/>
      </w:pPr>
      <w:r w:rsidRPr="006E74DC">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0005AF9" w14:textId="77777777" w:rsidR="006E74DC" w:rsidRPr="006E74DC" w:rsidRDefault="006E74DC" w:rsidP="006E74DC">
      <w:pPr>
        <w:widowControl w:val="0"/>
        <w:numPr>
          <w:ilvl w:val="1"/>
          <w:numId w:val="46"/>
        </w:numPr>
        <w:tabs>
          <w:tab w:val="left" w:pos="1080"/>
        </w:tabs>
        <w:autoSpaceDE w:val="0"/>
        <w:autoSpaceDN w:val="0"/>
        <w:adjustRightInd w:val="0"/>
        <w:ind w:left="0" w:firstLine="567"/>
        <w:jc w:val="both"/>
      </w:pPr>
      <w:r w:rsidRPr="006E74DC">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08AEDC99" w14:textId="77777777" w:rsidR="006E74DC" w:rsidRPr="006E74DC" w:rsidRDefault="006E74DC" w:rsidP="006E74DC">
      <w:pPr>
        <w:widowControl w:val="0"/>
        <w:tabs>
          <w:tab w:val="left" w:pos="1080"/>
        </w:tabs>
        <w:autoSpaceDE w:val="0"/>
        <w:autoSpaceDN w:val="0"/>
        <w:adjustRightInd w:val="0"/>
        <w:ind w:firstLine="567"/>
        <w:jc w:val="both"/>
      </w:pPr>
      <w:r w:rsidRPr="006E74DC">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3751A0C4" w14:textId="77777777" w:rsidR="006E74DC" w:rsidRPr="006E74DC" w:rsidRDefault="006E74DC" w:rsidP="006E74DC">
      <w:pPr>
        <w:widowControl w:val="0"/>
        <w:tabs>
          <w:tab w:val="left" w:pos="1080"/>
        </w:tabs>
        <w:autoSpaceDE w:val="0"/>
        <w:autoSpaceDN w:val="0"/>
        <w:adjustRightInd w:val="0"/>
        <w:ind w:firstLine="567"/>
        <w:jc w:val="both"/>
      </w:pPr>
      <w:r w:rsidRPr="006E74DC">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5191481C" w14:textId="77777777" w:rsidR="006E74DC" w:rsidRPr="006E74DC" w:rsidRDefault="006E74DC" w:rsidP="006E74DC">
      <w:pPr>
        <w:widowControl w:val="0"/>
        <w:tabs>
          <w:tab w:val="left" w:pos="1080"/>
        </w:tabs>
        <w:autoSpaceDE w:val="0"/>
        <w:autoSpaceDN w:val="0"/>
        <w:adjustRightInd w:val="0"/>
        <w:ind w:firstLine="567"/>
        <w:jc w:val="both"/>
      </w:pPr>
      <w:r w:rsidRPr="006E74DC">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4D8829E5" w14:textId="77777777" w:rsidR="006E74DC" w:rsidRPr="006E74DC" w:rsidRDefault="006E74DC" w:rsidP="006E74DC">
      <w:pPr>
        <w:widowControl w:val="0"/>
        <w:tabs>
          <w:tab w:val="left" w:pos="1080"/>
        </w:tabs>
        <w:autoSpaceDE w:val="0"/>
        <w:autoSpaceDN w:val="0"/>
        <w:adjustRightInd w:val="0"/>
        <w:ind w:firstLine="567"/>
        <w:jc w:val="both"/>
      </w:pPr>
      <w:r w:rsidRPr="006E74DC">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7BBC1A38" w14:textId="77777777" w:rsidR="006E74DC" w:rsidRPr="006E74DC" w:rsidRDefault="006E74DC" w:rsidP="006E74DC">
      <w:pPr>
        <w:widowControl w:val="0"/>
        <w:tabs>
          <w:tab w:val="left" w:pos="1080"/>
        </w:tabs>
        <w:autoSpaceDE w:val="0"/>
        <w:autoSpaceDN w:val="0"/>
        <w:adjustRightInd w:val="0"/>
        <w:ind w:firstLine="567"/>
        <w:jc w:val="both"/>
      </w:pPr>
      <w:r w:rsidRPr="006E74DC">
        <w:t xml:space="preserve">6.10. Заказчик вправе потребовать оплату штрафа от Подрядчика за каждый случай нарушения. </w:t>
      </w:r>
    </w:p>
    <w:p w14:paraId="04882727" w14:textId="71418AF9" w:rsidR="006E74DC" w:rsidRDefault="006E74DC" w:rsidP="006E74DC">
      <w:pPr>
        <w:widowControl w:val="0"/>
        <w:tabs>
          <w:tab w:val="left" w:pos="1080"/>
        </w:tabs>
        <w:autoSpaceDE w:val="0"/>
        <w:autoSpaceDN w:val="0"/>
        <w:adjustRightInd w:val="0"/>
        <w:ind w:firstLine="567"/>
        <w:jc w:val="both"/>
      </w:pPr>
      <w:r w:rsidRPr="006E74DC">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Start w:id="42" w:name="RefSCH7_1"/>
    </w:p>
    <w:p w14:paraId="7A7D6458" w14:textId="77777777" w:rsidR="006E74DC" w:rsidRPr="006E74DC" w:rsidRDefault="006E74DC" w:rsidP="006E74DC">
      <w:pPr>
        <w:widowControl w:val="0"/>
        <w:tabs>
          <w:tab w:val="left" w:pos="1080"/>
        </w:tabs>
        <w:autoSpaceDE w:val="0"/>
        <w:autoSpaceDN w:val="0"/>
        <w:adjustRightInd w:val="0"/>
        <w:ind w:firstLine="567"/>
        <w:jc w:val="both"/>
      </w:pPr>
    </w:p>
    <w:p w14:paraId="7652BB10" w14:textId="77777777" w:rsidR="006E74DC" w:rsidRPr="006E74DC" w:rsidRDefault="006E74DC" w:rsidP="006E74DC">
      <w:pPr>
        <w:numPr>
          <w:ilvl w:val="0"/>
          <w:numId w:val="46"/>
        </w:numPr>
        <w:suppressAutoHyphens/>
        <w:autoSpaceDE w:val="0"/>
        <w:spacing w:before="120"/>
        <w:ind w:left="502"/>
        <w:jc w:val="center"/>
        <w:outlineLvl w:val="0"/>
        <w:rPr>
          <w:b/>
          <w:lang w:eastAsia="ar-SA"/>
        </w:rPr>
      </w:pPr>
      <w:r w:rsidRPr="006E74DC">
        <w:rPr>
          <w:b/>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42"/>
      <w:r w:rsidRPr="006E74DC">
        <w:rPr>
          <w:b/>
          <w:lang w:eastAsia="ar-SA"/>
        </w:rPr>
        <w:t>.</w:t>
      </w:r>
    </w:p>
    <w:p w14:paraId="5EDF41FB" w14:textId="77777777" w:rsidR="006E74DC" w:rsidRPr="006E74DC" w:rsidRDefault="006E74DC" w:rsidP="006E74DC">
      <w:pPr>
        <w:tabs>
          <w:tab w:val="left" w:pos="284"/>
        </w:tabs>
        <w:spacing w:before="120"/>
        <w:ind w:left="4395" w:right="141"/>
        <w:jc w:val="center"/>
        <w:rPr>
          <w:b/>
        </w:rPr>
      </w:pPr>
    </w:p>
    <w:p w14:paraId="35F32D0D" w14:textId="77777777" w:rsidR="006E74DC" w:rsidRPr="006E74DC" w:rsidRDefault="006E74DC" w:rsidP="006E74DC">
      <w:pPr>
        <w:numPr>
          <w:ilvl w:val="1"/>
          <w:numId w:val="31"/>
        </w:numPr>
        <w:spacing w:before="120"/>
        <w:ind w:right="141"/>
        <w:contextualSpacing/>
        <w:jc w:val="center"/>
        <w:rPr>
          <w:b/>
        </w:rPr>
      </w:pPr>
      <w:r w:rsidRPr="006E74DC">
        <w:rPr>
          <w:b/>
        </w:rPr>
        <w:t>Перечень нарушений и штрафов за нарушение правил охраны труда, промышленной, экологической и пожарной безопасности</w:t>
      </w:r>
    </w:p>
    <w:p w14:paraId="4D1410A8" w14:textId="77777777" w:rsidR="006E74DC" w:rsidRPr="006E74DC" w:rsidRDefault="006E74DC" w:rsidP="006E74DC">
      <w:pPr>
        <w:spacing w:before="120"/>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4257"/>
        <w:gridCol w:w="1023"/>
        <w:gridCol w:w="4237"/>
      </w:tblGrid>
      <w:tr w:rsidR="006E74DC" w:rsidRPr="006E74DC" w14:paraId="6999314F" w14:textId="77777777" w:rsidTr="00A14C67">
        <w:tc>
          <w:tcPr>
            <w:tcW w:w="267" w:type="pct"/>
            <w:vMerge w:val="restart"/>
            <w:vAlign w:val="center"/>
          </w:tcPr>
          <w:p w14:paraId="15CFDB12" w14:textId="77777777" w:rsidR="006E74DC" w:rsidRPr="006E74DC" w:rsidRDefault="006E74DC" w:rsidP="006E74DC">
            <w:pPr>
              <w:tabs>
                <w:tab w:val="left" w:pos="319"/>
              </w:tabs>
              <w:spacing w:before="120"/>
              <w:ind w:left="113"/>
              <w:jc w:val="center"/>
              <w:rPr>
                <w:sz w:val="18"/>
                <w:szCs w:val="18"/>
                <w:lang w:val="x-none"/>
              </w:rPr>
            </w:pPr>
          </w:p>
        </w:tc>
        <w:tc>
          <w:tcPr>
            <w:tcW w:w="2117" w:type="pct"/>
            <w:vMerge w:val="restart"/>
            <w:vAlign w:val="center"/>
          </w:tcPr>
          <w:p w14:paraId="6213F371" w14:textId="77777777" w:rsidR="006E74DC" w:rsidRPr="006E74DC" w:rsidRDefault="006E74DC" w:rsidP="006E74DC">
            <w:pPr>
              <w:spacing w:before="120"/>
              <w:jc w:val="center"/>
              <w:rPr>
                <w:b/>
                <w:sz w:val="18"/>
                <w:szCs w:val="18"/>
              </w:rPr>
            </w:pPr>
            <w:r w:rsidRPr="006E74DC">
              <w:rPr>
                <w:b/>
                <w:sz w:val="18"/>
                <w:szCs w:val="18"/>
                <w:lang w:val="x-none"/>
              </w:rPr>
              <w:t>Вид нарушения</w:t>
            </w:r>
            <w:r w:rsidRPr="006E74DC">
              <w:rPr>
                <w:b/>
                <w:sz w:val="18"/>
                <w:szCs w:val="18"/>
              </w:rPr>
              <w:t>*</w:t>
            </w:r>
          </w:p>
        </w:tc>
        <w:tc>
          <w:tcPr>
            <w:tcW w:w="2616" w:type="pct"/>
            <w:gridSpan w:val="2"/>
            <w:vAlign w:val="center"/>
          </w:tcPr>
          <w:p w14:paraId="326F0ED8" w14:textId="77777777" w:rsidR="006E74DC" w:rsidRPr="006E74DC" w:rsidRDefault="006E74DC" w:rsidP="006E74DC">
            <w:pPr>
              <w:spacing w:before="120"/>
              <w:jc w:val="center"/>
              <w:rPr>
                <w:b/>
                <w:sz w:val="18"/>
                <w:szCs w:val="18"/>
                <w:lang w:val="x-none"/>
              </w:rPr>
            </w:pPr>
            <w:r w:rsidRPr="006E74DC">
              <w:rPr>
                <w:b/>
                <w:sz w:val="18"/>
                <w:szCs w:val="18"/>
                <w:lang w:val="x-none"/>
              </w:rPr>
              <w:t>Мера ответственности</w:t>
            </w:r>
            <w:r w:rsidRPr="006E74DC">
              <w:rPr>
                <w:b/>
                <w:sz w:val="18"/>
                <w:szCs w:val="18"/>
              </w:rPr>
              <w:t xml:space="preserve"> </w:t>
            </w:r>
            <w:r w:rsidRPr="006E74DC">
              <w:rPr>
                <w:b/>
                <w:sz w:val="18"/>
                <w:szCs w:val="18"/>
                <w:lang w:val="x-none"/>
              </w:rPr>
              <w:t>/</w:t>
            </w:r>
            <w:r w:rsidRPr="006E74DC">
              <w:rPr>
                <w:b/>
                <w:sz w:val="18"/>
                <w:szCs w:val="18"/>
              </w:rPr>
              <w:t xml:space="preserve"> </w:t>
            </w:r>
            <w:r w:rsidRPr="006E74DC">
              <w:rPr>
                <w:b/>
                <w:sz w:val="18"/>
                <w:szCs w:val="18"/>
                <w:lang w:val="x-none"/>
              </w:rPr>
              <w:t>штрафная санкция</w:t>
            </w:r>
          </w:p>
        </w:tc>
      </w:tr>
      <w:tr w:rsidR="006E74DC" w:rsidRPr="006E74DC" w14:paraId="1E186230" w14:textId="77777777" w:rsidTr="00A14C67">
        <w:tc>
          <w:tcPr>
            <w:tcW w:w="267" w:type="pct"/>
            <w:vMerge/>
            <w:vAlign w:val="center"/>
          </w:tcPr>
          <w:p w14:paraId="3505906C" w14:textId="77777777" w:rsidR="006E74DC" w:rsidRPr="006E74DC" w:rsidRDefault="006E74DC" w:rsidP="006E74DC">
            <w:pPr>
              <w:tabs>
                <w:tab w:val="left" w:pos="319"/>
              </w:tabs>
              <w:spacing w:before="120"/>
              <w:ind w:left="113"/>
              <w:jc w:val="center"/>
              <w:rPr>
                <w:sz w:val="18"/>
                <w:szCs w:val="18"/>
                <w:lang w:val="x-none"/>
              </w:rPr>
            </w:pPr>
          </w:p>
        </w:tc>
        <w:tc>
          <w:tcPr>
            <w:tcW w:w="2117" w:type="pct"/>
            <w:vMerge/>
            <w:vAlign w:val="center"/>
          </w:tcPr>
          <w:p w14:paraId="31824837" w14:textId="77777777" w:rsidR="006E74DC" w:rsidRPr="006E74DC" w:rsidRDefault="006E74DC" w:rsidP="006E74DC">
            <w:pPr>
              <w:spacing w:before="120"/>
              <w:jc w:val="center"/>
              <w:rPr>
                <w:b/>
                <w:sz w:val="18"/>
                <w:szCs w:val="18"/>
                <w:lang w:val="x-none"/>
              </w:rPr>
            </w:pPr>
          </w:p>
        </w:tc>
        <w:tc>
          <w:tcPr>
            <w:tcW w:w="509" w:type="pct"/>
            <w:vAlign w:val="center"/>
          </w:tcPr>
          <w:p w14:paraId="6E193CAC" w14:textId="77777777" w:rsidR="006E74DC" w:rsidRPr="006E74DC" w:rsidRDefault="006E74DC" w:rsidP="006E74DC">
            <w:pPr>
              <w:spacing w:before="120"/>
              <w:jc w:val="center"/>
              <w:rPr>
                <w:b/>
                <w:sz w:val="18"/>
                <w:szCs w:val="18"/>
                <w:lang w:val="x-none"/>
              </w:rPr>
            </w:pPr>
            <w:r w:rsidRPr="006E74DC">
              <w:rPr>
                <w:b/>
                <w:sz w:val="18"/>
                <w:szCs w:val="18"/>
                <w:lang w:val="x-none"/>
              </w:rPr>
              <w:t>Штраф</w:t>
            </w:r>
          </w:p>
          <w:p w14:paraId="59397264" w14:textId="77777777" w:rsidR="006E74DC" w:rsidRPr="006E74DC" w:rsidRDefault="006E74DC" w:rsidP="006E74DC">
            <w:pPr>
              <w:spacing w:before="120"/>
              <w:jc w:val="center"/>
              <w:rPr>
                <w:b/>
                <w:sz w:val="18"/>
                <w:szCs w:val="18"/>
                <w:lang w:val="x-none"/>
              </w:rPr>
            </w:pPr>
            <w:r w:rsidRPr="006E74DC">
              <w:rPr>
                <w:b/>
                <w:sz w:val="18"/>
                <w:szCs w:val="18"/>
                <w:lang w:val="x-none"/>
              </w:rPr>
              <w:t>(тыс. руб.)</w:t>
            </w:r>
          </w:p>
        </w:tc>
        <w:tc>
          <w:tcPr>
            <w:tcW w:w="2107" w:type="pct"/>
            <w:vAlign w:val="center"/>
          </w:tcPr>
          <w:p w14:paraId="0BE6535A" w14:textId="77777777" w:rsidR="006E74DC" w:rsidRPr="006E74DC" w:rsidRDefault="006E74DC" w:rsidP="006E74DC">
            <w:pPr>
              <w:spacing w:before="120"/>
              <w:jc w:val="center"/>
              <w:rPr>
                <w:b/>
                <w:sz w:val="18"/>
                <w:szCs w:val="18"/>
                <w:lang w:val="x-none"/>
              </w:rPr>
            </w:pPr>
            <w:r w:rsidRPr="006E74DC">
              <w:rPr>
                <w:b/>
                <w:sz w:val="18"/>
                <w:szCs w:val="18"/>
                <w:lang w:val="x-none"/>
              </w:rPr>
              <w:t>Дополнительная санкция</w:t>
            </w:r>
          </w:p>
        </w:tc>
      </w:tr>
      <w:tr w:rsidR="006E74DC" w:rsidRPr="006E74DC" w14:paraId="188963FD" w14:textId="77777777" w:rsidTr="00A14C67">
        <w:tc>
          <w:tcPr>
            <w:tcW w:w="267" w:type="pct"/>
          </w:tcPr>
          <w:p w14:paraId="287B91A6"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bookmarkStart w:id="43" w:name="_Ref499613233"/>
          </w:p>
        </w:tc>
        <w:bookmarkEnd w:id="43"/>
        <w:tc>
          <w:tcPr>
            <w:tcW w:w="2117" w:type="pct"/>
          </w:tcPr>
          <w:p w14:paraId="278F485A" w14:textId="77777777" w:rsidR="006E74DC" w:rsidRPr="006E74DC" w:rsidRDefault="006E74DC" w:rsidP="006E74DC">
            <w:pPr>
              <w:spacing w:before="120"/>
              <w:jc w:val="both"/>
              <w:rPr>
                <w:sz w:val="18"/>
                <w:szCs w:val="18"/>
                <w:lang w:val="en-US"/>
              </w:rPr>
            </w:pPr>
            <w:r w:rsidRPr="006E74DC">
              <w:rPr>
                <w:sz w:val="18"/>
                <w:szCs w:val="18"/>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3ED75D44" w14:textId="77777777" w:rsidR="006E74DC" w:rsidRPr="006E74DC" w:rsidRDefault="006E74DC" w:rsidP="006E74DC">
            <w:pPr>
              <w:spacing w:before="120"/>
              <w:jc w:val="center"/>
              <w:rPr>
                <w:sz w:val="18"/>
                <w:szCs w:val="18"/>
                <w:lang w:val="x-none"/>
              </w:rPr>
            </w:pPr>
            <w:r w:rsidRPr="006E74DC">
              <w:rPr>
                <w:sz w:val="18"/>
                <w:szCs w:val="18"/>
                <w:lang w:val="x-none"/>
              </w:rPr>
              <w:t>100</w:t>
            </w:r>
          </w:p>
        </w:tc>
        <w:tc>
          <w:tcPr>
            <w:tcW w:w="2107" w:type="pct"/>
          </w:tcPr>
          <w:p w14:paraId="6721D8DC" w14:textId="77777777" w:rsidR="006E74DC" w:rsidRPr="006E74DC" w:rsidRDefault="006E74DC" w:rsidP="006E74DC">
            <w:pPr>
              <w:spacing w:before="120"/>
              <w:jc w:val="both"/>
              <w:rPr>
                <w:sz w:val="18"/>
                <w:szCs w:val="18"/>
                <w:lang w:val="x-none"/>
              </w:rPr>
            </w:pPr>
            <w:r w:rsidRPr="006E74DC">
              <w:rPr>
                <w:sz w:val="18"/>
                <w:szCs w:val="18"/>
                <w:lang w:val="x-none"/>
              </w:rPr>
              <w:t>Отстранение от работы, удаление исполнителей с места производства работ.</w:t>
            </w:r>
          </w:p>
        </w:tc>
      </w:tr>
      <w:tr w:rsidR="006E74DC" w:rsidRPr="006E74DC" w14:paraId="07F9EBCA" w14:textId="77777777" w:rsidTr="00A14C67">
        <w:tc>
          <w:tcPr>
            <w:tcW w:w="267" w:type="pct"/>
          </w:tcPr>
          <w:p w14:paraId="69CDA23F"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10D633B7" w14:textId="77777777" w:rsidR="006E74DC" w:rsidRPr="006E74DC" w:rsidRDefault="006E74DC" w:rsidP="006E74DC">
            <w:pPr>
              <w:spacing w:before="120"/>
              <w:jc w:val="both"/>
              <w:rPr>
                <w:sz w:val="18"/>
                <w:szCs w:val="18"/>
              </w:rPr>
            </w:pPr>
            <w:r w:rsidRPr="006E74DC">
              <w:rPr>
                <w:sz w:val="18"/>
                <w:szCs w:val="18"/>
                <w:lang w:val="x-none"/>
              </w:rPr>
              <w:t>Отсутствие у работников документов, подтверждающих их аттестаци</w:t>
            </w:r>
            <w:r w:rsidRPr="006E74DC">
              <w:rPr>
                <w:sz w:val="18"/>
                <w:szCs w:val="18"/>
              </w:rPr>
              <w:t>ю</w:t>
            </w:r>
            <w:r w:rsidRPr="006E74DC">
              <w:rPr>
                <w:sz w:val="18"/>
                <w:szCs w:val="18"/>
                <w:lang w:val="x-none"/>
              </w:rPr>
              <w:t xml:space="preserve">, квалификацию, прохождение </w:t>
            </w:r>
            <w:r w:rsidRPr="006E74DC">
              <w:rPr>
                <w:sz w:val="18"/>
                <w:szCs w:val="18"/>
              </w:rPr>
              <w:t xml:space="preserve">вводного инструктажа, инструктажа на рабочем месте (первичного / повторного / целевого), </w:t>
            </w:r>
            <w:r w:rsidRPr="006E74DC">
              <w:rPr>
                <w:sz w:val="18"/>
                <w:szCs w:val="18"/>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048AAB62"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6DD6F0B" w14:textId="77777777" w:rsidR="006E74DC" w:rsidRPr="006E74DC" w:rsidRDefault="006E74DC" w:rsidP="006E74DC">
            <w:pPr>
              <w:spacing w:before="120"/>
              <w:jc w:val="both"/>
              <w:rPr>
                <w:sz w:val="18"/>
                <w:szCs w:val="18"/>
              </w:rPr>
            </w:pPr>
            <w:r w:rsidRPr="006E74DC">
              <w:rPr>
                <w:sz w:val="18"/>
                <w:szCs w:val="18"/>
              </w:rPr>
              <w:t>Отстранение от работы, удаление с территории объекта (блокирование пропуска нарушителя(-ей)).</w:t>
            </w:r>
          </w:p>
        </w:tc>
      </w:tr>
      <w:tr w:rsidR="006E74DC" w:rsidRPr="006E74DC" w14:paraId="06F534D7" w14:textId="77777777" w:rsidTr="00A14C67">
        <w:tc>
          <w:tcPr>
            <w:tcW w:w="267" w:type="pct"/>
          </w:tcPr>
          <w:p w14:paraId="19D7625A"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76E4D27C" w14:textId="77777777" w:rsidR="006E74DC" w:rsidRPr="006E74DC" w:rsidRDefault="006E74DC" w:rsidP="006E74DC">
            <w:pPr>
              <w:spacing w:before="120"/>
              <w:jc w:val="both"/>
              <w:rPr>
                <w:sz w:val="18"/>
                <w:szCs w:val="18"/>
                <w:lang w:val="x-none"/>
              </w:rPr>
            </w:pPr>
            <w:r w:rsidRPr="006E74DC">
              <w:rPr>
                <w:sz w:val="18"/>
                <w:szCs w:val="18"/>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436BDD4D"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1C15AF5D"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w:t>
            </w:r>
          </w:p>
        </w:tc>
      </w:tr>
      <w:tr w:rsidR="006E74DC" w:rsidRPr="006E74DC" w14:paraId="672E4DAE" w14:textId="77777777" w:rsidTr="00A14C67">
        <w:tc>
          <w:tcPr>
            <w:tcW w:w="267" w:type="pct"/>
          </w:tcPr>
          <w:p w14:paraId="07F8DC79"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712EC28E" w14:textId="77777777" w:rsidR="006E74DC" w:rsidRPr="006E74DC" w:rsidRDefault="006E74DC" w:rsidP="006E74DC">
            <w:pPr>
              <w:spacing w:before="120"/>
              <w:jc w:val="both"/>
              <w:rPr>
                <w:sz w:val="18"/>
                <w:szCs w:val="18"/>
                <w:lang w:val="x-none"/>
              </w:rPr>
            </w:pPr>
            <w:r w:rsidRPr="006E74DC">
              <w:rPr>
                <w:sz w:val="18"/>
                <w:szCs w:val="18"/>
                <w:lang w:val="x-none"/>
              </w:rPr>
              <w:t>Нарушение правил по охране труда при работе на высоте.</w:t>
            </w:r>
          </w:p>
        </w:tc>
        <w:tc>
          <w:tcPr>
            <w:tcW w:w="509" w:type="pct"/>
          </w:tcPr>
          <w:p w14:paraId="29EAAF0F"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2B4A9476"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6E74DC" w:rsidRPr="006E74DC" w14:paraId="05521E24" w14:textId="77777777" w:rsidTr="00A14C67">
        <w:tc>
          <w:tcPr>
            <w:tcW w:w="267" w:type="pct"/>
          </w:tcPr>
          <w:p w14:paraId="7666EBBE"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Borders>
              <w:bottom w:val="single" w:sz="4" w:space="0" w:color="auto"/>
            </w:tcBorders>
          </w:tcPr>
          <w:p w14:paraId="656EC890" w14:textId="77777777" w:rsidR="006E74DC" w:rsidRPr="006E74DC" w:rsidRDefault="006E74DC" w:rsidP="006E74DC">
            <w:pPr>
              <w:spacing w:before="120"/>
              <w:jc w:val="both"/>
              <w:rPr>
                <w:sz w:val="18"/>
                <w:szCs w:val="18"/>
                <w:lang w:val="x-none"/>
              </w:rPr>
            </w:pPr>
            <w:r w:rsidRPr="006E74DC">
              <w:rPr>
                <w:sz w:val="18"/>
                <w:szCs w:val="18"/>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661135EB" w14:textId="77777777" w:rsidR="006E74DC" w:rsidRPr="006E74DC" w:rsidRDefault="006E74DC" w:rsidP="006E74DC">
            <w:pPr>
              <w:spacing w:before="120"/>
              <w:jc w:val="center"/>
              <w:rPr>
                <w:sz w:val="18"/>
                <w:szCs w:val="18"/>
                <w:lang w:val="x-none"/>
              </w:rPr>
            </w:pPr>
            <w:r w:rsidRPr="006E74DC">
              <w:rPr>
                <w:sz w:val="18"/>
                <w:szCs w:val="18"/>
              </w:rPr>
              <w:t>50</w:t>
            </w:r>
          </w:p>
        </w:tc>
        <w:tc>
          <w:tcPr>
            <w:tcW w:w="2107" w:type="pct"/>
            <w:tcBorders>
              <w:bottom w:val="single" w:sz="4" w:space="0" w:color="auto"/>
            </w:tcBorders>
          </w:tcPr>
          <w:p w14:paraId="3D4E7102" w14:textId="77777777" w:rsidR="006E74DC" w:rsidRPr="006E74DC" w:rsidRDefault="006E74DC" w:rsidP="006E74DC">
            <w:pPr>
              <w:spacing w:before="120"/>
              <w:jc w:val="both"/>
              <w:rPr>
                <w:sz w:val="18"/>
                <w:szCs w:val="18"/>
              </w:rPr>
            </w:pPr>
            <w:r w:rsidRPr="006E74DC">
              <w:rPr>
                <w:sz w:val="18"/>
                <w:szCs w:val="18"/>
              </w:rPr>
              <w:t xml:space="preserve">Отстранение от работы, удаление исполнителей с места производства работ. Остановка работ. </w:t>
            </w:r>
          </w:p>
        </w:tc>
      </w:tr>
      <w:tr w:rsidR="006E74DC" w:rsidRPr="006E74DC" w14:paraId="23A36F01" w14:textId="77777777" w:rsidTr="00A14C67">
        <w:tc>
          <w:tcPr>
            <w:tcW w:w="267" w:type="pct"/>
            <w:vMerge w:val="restart"/>
          </w:tcPr>
          <w:p w14:paraId="3A5AF856"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Borders>
              <w:right w:val="nil"/>
            </w:tcBorders>
          </w:tcPr>
          <w:p w14:paraId="4EF5C9FE" w14:textId="77777777" w:rsidR="006E74DC" w:rsidRPr="006E74DC" w:rsidRDefault="006E74DC" w:rsidP="006E74DC">
            <w:pPr>
              <w:spacing w:before="120"/>
              <w:jc w:val="both"/>
              <w:rPr>
                <w:sz w:val="18"/>
                <w:szCs w:val="18"/>
              </w:rPr>
            </w:pPr>
            <w:r w:rsidRPr="006E74DC">
              <w:rPr>
                <w:sz w:val="18"/>
                <w:szCs w:val="18"/>
                <w:lang w:val="x-none"/>
              </w:rPr>
              <w:t>Неприменение или несоответствующее применение средств индивидуальной защиты и спецодежды</w:t>
            </w:r>
            <w:r w:rsidRPr="006E74DC">
              <w:rPr>
                <w:sz w:val="18"/>
                <w:szCs w:val="18"/>
              </w:rPr>
              <w:t>:</w:t>
            </w:r>
          </w:p>
        </w:tc>
        <w:tc>
          <w:tcPr>
            <w:tcW w:w="509" w:type="pct"/>
            <w:tcBorders>
              <w:left w:val="nil"/>
              <w:right w:val="nil"/>
            </w:tcBorders>
          </w:tcPr>
          <w:p w14:paraId="4652EB71" w14:textId="77777777" w:rsidR="006E74DC" w:rsidRPr="006E74DC" w:rsidRDefault="006E74DC" w:rsidP="006E74DC">
            <w:pPr>
              <w:spacing w:before="120"/>
              <w:jc w:val="center"/>
              <w:rPr>
                <w:sz w:val="18"/>
                <w:szCs w:val="18"/>
              </w:rPr>
            </w:pPr>
          </w:p>
        </w:tc>
        <w:tc>
          <w:tcPr>
            <w:tcW w:w="2107" w:type="pct"/>
            <w:tcBorders>
              <w:left w:val="nil"/>
            </w:tcBorders>
          </w:tcPr>
          <w:p w14:paraId="761F238A" w14:textId="77777777" w:rsidR="006E74DC" w:rsidRPr="006E74DC" w:rsidRDefault="006E74DC" w:rsidP="006E74DC">
            <w:pPr>
              <w:spacing w:before="120"/>
              <w:jc w:val="both"/>
              <w:rPr>
                <w:sz w:val="18"/>
                <w:szCs w:val="18"/>
              </w:rPr>
            </w:pPr>
          </w:p>
        </w:tc>
      </w:tr>
      <w:tr w:rsidR="006E74DC" w:rsidRPr="006E74DC" w14:paraId="0C07A48E" w14:textId="77777777" w:rsidTr="00A14C67">
        <w:tc>
          <w:tcPr>
            <w:tcW w:w="267" w:type="pct"/>
            <w:vMerge/>
          </w:tcPr>
          <w:p w14:paraId="4FE6353B" w14:textId="77777777" w:rsidR="006E74DC" w:rsidRPr="006E74DC" w:rsidRDefault="006E74DC" w:rsidP="006E74DC">
            <w:pPr>
              <w:tabs>
                <w:tab w:val="left" w:pos="319"/>
              </w:tabs>
              <w:spacing w:before="120"/>
              <w:ind w:left="113"/>
              <w:jc w:val="center"/>
              <w:rPr>
                <w:sz w:val="18"/>
                <w:szCs w:val="18"/>
                <w:lang w:val="x-none"/>
              </w:rPr>
            </w:pPr>
          </w:p>
        </w:tc>
        <w:tc>
          <w:tcPr>
            <w:tcW w:w="2117" w:type="pct"/>
          </w:tcPr>
          <w:p w14:paraId="4D94F74B" w14:textId="77777777" w:rsidR="006E74DC" w:rsidRPr="006E74DC" w:rsidRDefault="006E74DC" w:rsidP="006E74DC">
            <w:pPr>
              <w:spacing w:before="120"/>
              <w:jc w:val="both"/>
              <w:rPr>
                <w:sz w:val="18"/>
                <w:szCs w:val="18"/>
              </w:rPr>
            </w:pPr>
            <w:r w:rsidRPr="006E74DC">
              <w:rPr>
                <w:sz w:val="18"/>
                <w:szCs w:val="18"/>
                <w:lang w:val="x-none"/>
              </w:rPr>
              <w:t>- средств защиты от падения с высоты</w:t>
            </w:r>
            <w:r w:rsidRPr="006E74DC">
              <w:rPr>
                <w:sz w:val="18"/>
                <w:szCs w:val="18"/>
              </w:rPr>
              <w:t>;</w:t>
            </w:r>
          </w:p>
        </w:tc>
        <w:tc>
          <w:tcPr>
            <w:tcW w:w="509" w:type="pct"/>
          </w:tcPr>
          <w:p w14:paraId="66DFD06F"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334C2A83"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6E74DC" w:rsidRPr="006E74DC" w14:paraId="79C856E6" w14:textId="77777777" w:rsidTr="00A14C67">
        <w:trPr>
          <w:trHeight w:val="542"/>
        </w:trPr>
        <w:tc>
          <w:tcPr>
            <w:tcW w:w="267" w:type="pct"/>
            <w:vMerge/>
          </w:tcPr>
          <w:p w14:paraId="1C40A192" w14:textId="77777777" w:rsidR="006E74DC" w:rsidRPr="006E74DC" w:rsidRDefault="006E74DC" w:rsidP="006E74DC">
            <w:pPr>
              <w:tabs>
                <w:tab w:val="left" w:pos="319"/>
              </w:tabs>
              <w:spacing w:before="120"/>
              <w:ind w:left="113"/>
              <w:jc w:val="center"/>
              <w:rPr>
                <w:sz w:val="18"/>
                <w:szCs w:val="18"/>
                <w:lang w:val="x-none"/>
              </w:rPr>
            </w:pPr>
          </w:p>
        </w:tc>
        <w:tc>
          <w:tcPr>
            <w:tcW w:w="2117" w:type="pct"/>
          </w:tcPr>
          <w:p w14:paraId="76832A8A" w14:textId="77777777" w:rsidR="006E74DC" w:rsidRPr="006E74DC" w:rsidRDefault="006E74DC" w:rsidP="006E74DC">
            <w:pPr>
              <w:spacing w:before="120"/>
              <w:jc w:val="both"/>
              <w:rPr>
                <w:sz w:val="18"/>
                <w:szCs w:val="18"/>
              </w:rPr>
            </w:pPr>
            <w:r w:rsidRPr="006E74DC">
              <w:rPr>
                <w:sz w:val="18"/>
                <w:szCs w:val="18"/>
                <w:lang w:val="x-none"/>
              </w:rPr>
              <w:t>- других средств индивидуальной защиты</w:t>
            </w:r>
            <w:r w:rsidRPr="006E74DC">
              <w:rPr>
                <w:sz w:val="18"/>
                <w:szCs w:val="18"/>
              </w:rPr>
              <w:t>.</w:t>
            </w:r>
          </w:p>
        </w:tc>
        <w:tc>
          <w:tcPr>
            <w:tcW w:w="509" w:type="pct"/>
          </w:tcPr>
          <w:p w14:paraId="2103DB6F" w14:textId="77777777" w:rsidR="006E74DC" w:rsidRPr="006E74DC" w:rsidRDefault="006E74DC" w:rsidP="006E74DC">
            <w:pPr>
              <w:spacing w:before="120"/>
              <w:jc w:val="center"/>
              <w:rPr>
                <w:sz w:val="18"/>
                <w:szCs w:val="18"/>
              </w:rPr>
            </w:pPr>
            <w:r w:rsidRPr="006E74DC">
              <w:rPr>
                <w:sz w:val="18"/>
                <w:szCs w:val="18"/>
              </w:rPr>
              <w:t>25</w:t>
            </w:r>
          </w:p>
        </w:tc>
        <w:tc>
          <w:tcPr>
            <w:tcW w:w="2107" w:type="pct"/>
          </w:tcPr>
          <w:p w14:paraId="2C05E8FF"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w:t>
            </w:r>
          </w:p>
        </w:tc>
      </w:tr>
      <w:tr w:rsidR="006E74DC" w:rsidRPr="006E74DC" w14:paraId="6CA4491D" w14:textId="77777777" w:rsidTr="00A14C67">
        <w:tc>
          <w:tcPr>
            <w:tcW w:w="267" w:type="pct"/>
          </w:tcPr>
          <w:p w14:paraId="15BAB4B6"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36B36709" w14:textId="77777777" w:rsidR="006E74DC" w:rsidRPr="006E74DC" w:rsidRDefault="006E74DC" w:rsidP="006E74DC">
            <w:pPr>
              <w:spacing w:before="120"/>
              <w:jc w:val="both"/>
              <w:rPr>
                <w:sz w:val="18"/>
                <w:szCs w:val="18"/>
                <w:lang w:val="x-none"/>
              </w:rPr>
            </w:pPr>
            <w:r w:rsidRPr="006E74DC">
              <w:rPr>
                <w:sz w:val="18"/>
                <w:szCs w:val="18"/>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1B849199" w14:textId="77777777" w:rsidR="006E74DC" w:rsidRPr="006E74DC" w:rsidRDefault="006E74DC" w:rsidP="006E74DC">
            <w:pPr>
              <w:spacing w:before="120"/>
              <w:jc w:val="center"/>
              <w:rPr>
                <w:sz w:val="18"/>
                <w:szCs w:val="18"/>
              </w:rPr>
            </w:pPr>
            <w:r w:rsidRPr="006E74DC">
              <w:rPr>
                <w:sz w:val="18"/>
                <w:szCs w:val="18"/>
              </w:rPr>
              <w:t>20</w:t>
            </w:r>
          </w:p>
        </w:tc>
        <w:tc>
          <w:tcPr>
            <w:tcW w:w="2107" w:type="pct"/>
          </w:tcPr>
          <w:p w14:paraId="47D25F71"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w:t>
            </w:r>
          </w:p>
        </w:tc>
      </w:tr>
      <w:tr w:rsidR="006E74DC" w:rsidRPr="006E74DC" w14:paraId="0CF4B5A4" w14:textId="77777777" w:rsidTr="00A14C67">
        <w:tc>
          <w:tcPr>
            <w:tcW w:w="267" w:type="pct"/>
          </w:tcPr>
          <w:p w14:paraId="7595E048"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11CA2903" w14:textId="77777777" w:rsidR="006E74DC" w:rsidRPr="006E74DC" w:rsidRDefault="006E74DC" w:rsidP="006E74DC">
            <w:pPr>
              <w:spacing w:before="120"/>
              <w:jc w:val="both"/>
              <w:rPr>
                <w:sz w:val="18"/>
                <w:szCs w:val="18"/>
                <w:lang w:val="x-none"/>
              </w:rPr>
            </w:pPr>
            <w:r w:rsidRPr="006E74DC">
              <w:rPr>
                <w:sz w:val="18"/>
                <w:szCs w:val="18"/>
                <w:lang w:val="x-none"/>
              </w:rPr>
              <w:t xml:space="preserve">Нарушение требований охраны труда при </w:t>
            </w:r>
            <w:r w:rsidRPr="006E74DC">
              <w:rPr>
                <w:sz w:val="18"/>
                <w:szCs w:val="18"/>
              </w:rPr>
              <w:t>эксплуатации электроустановок</w:t>
            </w:r>
            <w:r w:rsidRPr="006E74DC">
              <w:rPr>
                <w:sz w:val="18"/>
                <w:szCs w:val="18"/>
                <w:lang w:val="x-none"/>
              </w:rPr>
              <w:t>.</w:t>
            </w:r>
          </w:p>
        </w:tc>
        <w:tc>
          <w:tcPr>
            <w:tcW w:w="509" w:type="pct"/>
          </w:tcPr>
          <w:p w14:paraId="13941F80"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348928F3" w14:textId="77777777" w:rsidR="006E74DC" w:rsidRPr="006E74DC" w:rsidRDefault="006E74DC" w:rsidP="006E74DC">
            <w:pPr>
              <w:spacing w:before="120"/>
              <w:jc w:val="both"/>
              <w:rPr>
                <w:sz w:val="18"/>
                <w:szCs w:val="18"/>
              </w:rPr>
            </w:pPr>
            <w:r w:rsidRPr="006E74DC">
              <w:rPr>
                <w:sz w:val="18"/>
                <w:szCs w:val="18"/>
              </w:rPr>
              <w:t>Отстранение от работы, удаление исполнителей с места производства работ. Остановка работ.</w:t>
            </w:r>
          </w:p>
        </w:tc>
      </w:tr>
      <w:tr w:rsidR="006E74DC" w:rsidRPr="006E74DC" w14:paraId="24708CD9" w14:textId="77777777" w:rsidTr="00A14C67">
        <w:tc>
          <w:tcPr>
            <w:tcW w:w="267" w:type="pct"/>
          </w:tcPr>
          <w:p w14:paraId="22E9135F"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6298DF3A" w14:textId="77777777" w:rsidR="006E74DC" w:rsidRPr="006E74DC" w:rsidRDefault="006E74DC" w:rsidP="006E74DC">
            <w:pPr>
              <w:spacing w:before="120"/>
              <w:jc w:val="both"/>
              <w:rPr>
                <w:sz w:val="18"/>
                <w:szCs w:val="18"/>
                <w:lang w:val="x-none"/>
              </w:rPr>
            </w:pPr>
            <w:r w:rsidRPr="006E74DC">
              <w:rPr>
                <w:sz w:val="18"/>
                <w:szCs w:val="18"/>
                <w:lang w:val="x-none"/>
              </w:rPr>
              <w:t xml:space="preserve">Нарушение требований охраны труда при проведении огневых работ (электросварочных, </w:t>
            </w:r>
            <w:proofErr w:type="spellStart"/>
            <w:r w:rsidRPr="006E74DC">
              <w:rPr>
                <w:sz w:val="18"/>
                <w:szCs w:val="18"/>
                <w:lang w:val="x-none"/>
              </w:rPr>
              <w:t>газорезательных</w:t>
            </w:r>
            <w:proofErr w:type="spellEnd"/>
            <w:r w:rsidRPr="006E74DC">
              <w:rPr>
                <w:sz w:val="18"/>
                <w:szCs w:val="18"/>
                <w:lang w:val="x-none"/>
              </w:rPr>
              <w:t>, паяльных, УШМ).</w:t>
            </w:r>
          </w:p>
        </w:tc>
        <w:tc>
          <w:tcPr>
            <w:tcW w:w="509" w:type="pct"/>
          </w:tcPr>
          <w:p w14:paraId="1DB8AB5C"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092A27E" w14:textId="77777777" w:rsidR="006E74DC" w:rsidRPr="006E74DC" w:rsidRDefault="006E74DC" w:rsidP="006E74DC">
            <w:pPr>
              <w:spacing w:before="120"/>
              <w:jc w:val="both"/>
              <w:rPr>
                <w:sz w:val="18"/>
                <w:szCs w:val="18"/>
              </w:rPr>
            </w:pPr>
            <w:r w:rsidRPr="006E74DC">
              <w:rPr>
                <w:sz w:val="18"/>
                <w:szCs w:val="18"/>
              </w:rPr>
              <w:t xml:space="preserve">Отстранение от работы, удаление исполнителей с места производства работ. Остановка работ. </w:t>
            </w:r>
          </w:p>
        </w:tc>
      </w:tr>
      <w:tr w:rsidR="006E74DC" w:rsidRPr="006E74DC" w14:paraId="3E6F2F4D" w14:textId="77777777" w:rsidTr="00A14C67">
        <w:tc>
          <w:tcPr>
            <w:tcW w:w="267" w:type="pct"/>
          </w:tcPr>
          <w:p w14:paraId="0CD828D7"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bookmarkStart w:id="44" w:name="_Ref496878534"/>
          </w:p>
        </w:tc>
        <w:bookmarkEnd w:id="44"/>
        <w:tc>
          <w:tcPr>
            <w:tcW w:w="2117" w:type="pct"/>
          </w:tcPr>
          <w:p w14:paraId="5BA388EF" w14:textId="77777777" w:rsidR="006E74DC" w:rsidRPr="006E74DC" w:rsidRDefault="006E74DC" w:rsidP="006E74DC">
            <w:pPr>
              <w:spacing w:before="120"/>
              <w:jc w:val="both"/>
              <w:rPr>
                <w:sz w:val="18"/>
                <w:szCs w:val="18"/>
                <w:lang w:val="x-none"/>
              </w:rPr>
            </w:pPr>
            <w:r w:rsidRPr="006E74DC">
              <w:rPr>
                <w:sz w:val="18"/>
                <w:szCs w:val="18"/>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2BC927F2"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F0E30B3" w14:textId="77777777" w:rsidR="006E74DC" w:rsidRPr="006E74DC" w:rsidRDefault="006E74DC" w:rsidP="006E74DC">
            <w:pPr>
              <w:spacing w:before="120"/>
              <w:jc w:val="both"/>
              <w:rPr>
                <w:sz w:val="18"/>
                <w:szCs w:val="18"/>
              </w:rPr>
            </w:pPr>
            <w:r w:rsidRPr="006E74DC">
              <w:rPr>
                <w:sz w:val="18"/>
                <w:szCs w:val="18"/>
              </w:rPr>
              <w:t xml:space="preserve">Отстранение от работы, удаление исполнителей с места производства работ. Остановка работ. </w:t>
            </w:r>
          </w:p>
        </w:tc>
      </w:tr>
      <w:tr w:rsidR="006E74DC" w:rsidRPr="006E74DC" w14:paraId="52950183" w14:textId="77777777" w:rsidTr="00A14C67">
        <w:tc>
          <w:tcPr>
            <w:tcW w:w="267" w:type="pct"/>
          </w:tcPr>
          <w:p w14:paraId="4A766281"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3AADDE48" w14:textId="77777777" w:rsidR="006E74DC" w:rsidRPr="006E74DC" w:rsidRDefault="006E74DC" w:rsidP="006E74DC">
            <w:pPr>
              <w:spacing w:before="120"/>
              <w:jc w:val="both"/>
              <w:rPr>
                <w:sz w:val="18"/>
                <w:szCs w:val="18"/>
                <w:lang w:val="x-none"/>
              </w:rPr>
            </w:pPr>
            <w:r w:rsidRPr="006E74DC">
              <w:rPr>
                <w:sz w:val="18"/>
                <w:szCs w:val="18"/>
                <w:lang w:val="x-none"/>
              </w:rPr>
              <w:t xml:space="preserve">Несоответствующее складирование </w:t>
            </w:r>
            <w:r w:rsidRPr="006E74DC">
              <w:rPr>
                <w:sz w:val="18"/>
                <w:szCs w:val="18"/>
              </w:rPr>
              <w:t>м</w:t>
            </w:r>
            <w:proofErr w:type="spellStart"/>
            <w:r w:rsidRPr="006E74DC">
              <w:rPr>
                <w:sz w:val="18"/>
                <w:szCs w:val="18"/>
                <w:lang w:val="x-none"/>
              </w:rPr>
              <w:t>атериалов</w:t>
            </w:r>
            <w:proofErr w:type="spellEnd"/>
            <w:r w:rsidRPr="006E74DC">
              <w:rPr>
                <w:sz w:val="18"/>
                <w:szCs w:val="18"/>
                <w:lang w:val="x-none"/>
              </w:rPr>
              <w:t>.</w:t>
            </w:r>
          </w:p>
        </w:tc>
        <w:tc>
          <w:tcPr>
            <w:tcW w:w="509" w:type="pct"/>
          </w:tcPr>
          <w:p w14:paraId="3B354DD1" w14:textId="77777777" w:rsidR="006E74DC" w:rsidRPr="006E74DC" w:rsidRDefault="006E74DC" w:rsidP="006E74DC">
            <w:pPr>
              <w:spacing w:before="120"/>
              <w:jc w:val="center"/>
              <w:rPr>
                <w:sz w:val="18"/>
                <w:szCs w:val="18"/>
              </w:rPr>
            </w:pPr>
            <w:r w:rsidRPr="006E74DC">
              <w:rPr>
                <w:sz w:val="18"/>
                <w:szCs w:val="18"/>
              </w:rPr>
              <w:t>25</w:t>
            </w:r>
          </w:p>
        </w:tc>
        <w:tc>
          <w:tcPr>
            <w:tcW w:w="2107" w:type="pct"/>
          </w:tcPr>
          <w:p w14:paraId="06F726B7" w14:textId="77777777" w:rsidR="006E74DC" w:rsidRPr="006E74DC" w:rsidRDefault="006E74DC" w:rsidP="006E74DC">
            <w:pPr>
              <w:spacing w:before="120"/>
              <w:jc w:val="both"/>
              <w:rPr>
                <w:sz w:val="18"/>
                <w:szCs w:val="18"/>
                <w:lang w:val="en-US"/>
              </w:rPr>
            </w:pPr>
            <w:r w:rsidRPr="006E74DC">
              <w:rPr>
                <w:sz w:val="18"/>
                <w:szCs w:val="18"/>
              </w:rPr>
              <w:t>Остановка работ.</w:t>
            </w:r>
          </w:p>
        </w:tc>
      </w:tr>
      <w:tr w:rsidR="006E74DC" w:rsidRPr="006E74DC" w14:paraId="71C46366" w14:textId="77777777" w:rsidTr="00A14C67">
        <w:tc>
          <w:tcPr>
            <w:tcW w:w="267" w:type="pct"/>
          </w:tcPr>
          <w:p w14:paraId="3967DFEC"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610638B3" w14:textId="77777777" w:rsidR="006E74DC" w:rsidRPr="006E74DC" w:rsidRDefault="006E74DC" w:rsidP="006E74DC">
            <w:pPr>
              <w:spacing w:before="120"/>
              <w:jc w:val="both"/>
              <w:rPr>
                <w:sz w:val="18"/>
                <w:szCs w:val="18"/>
                <w:lang w:val="x-none"/>
              </w:rPr>
            </w:pPr>
            <w:r w:rsidRPr="006E74DC">
              <w:rPr>
                <w:sz w:val="18"/>
                <w:szCs w:val="18"/>
                <w:lang w:val="x-none"/>
              </w:rPr>
              <w:t>Несоответствующая организация</w:t>
            </w:r>
            <w:r w:rsidRPr="006E74DC">
              <w:rPr>
                <w:sz w:val="18"/>
                <w:szCs w:val="18"/>
              </w:rPr>
              <w:t>, содержание</w:t>
            </w:r>
            <w:r w:rsidRPr="006E74DC">
              <w:rPr>
                <w:sz w:val="18"/>
                <w:szCs w:val="18"/>
                <w:lang w:val="x-none"/>
              </w:rPr>
              <w:t xml:space="preserve"> рабочего места, </w:t>
            </w:r>
            <w:r w:rsidRPr="006E74DC">
              <w:rPr>
                <w:sz w:val="18"/>
                <w:szCs w:val="18"/>
              </w:rPr>
              <w:t xml:space="preserve">территории, </w:t>
            </w:r>
            <w:r w:rsidRPr="006E74DC">
              <w:rPr>
                <w:sz w:val="18"/>
                <w:szCs w:val="18"/>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6E74DC">
              <w:rPr>
                <w:sz w:val="18"/>
                <w:szCs w:val="18"/>
              </w:rPr>
              <w:t xml:space="preserve">, захламление рабочих мест и </w:t>
            </w:r>
            <w:proofErr w:type="spellStart"/>
            <w:r w:rsidRPr="006E74DC">
              <w:rPr>
                <w:sz w:val="18"/>
                <w:szCs w:val="18"/>
              </w:rPr>
              <w:t>т.п</w:t>
            </w:r>
            <w:proofErr w:type="spellEnd"/>
            <w:r w:rsidRPr="006E74DC">
              <w:rPr>
                <w:sz w:val="18"/>
                <w:szCs w:val="18"/>
                <w:lang w:val="x-none"/>
              </w:rPr>
              <w:t xml:space="preserve"> и т.д.). </w:t>
            </w:r>
          </w:p>
        </w:tc>
        <w:tc>
          <w:tcPr>
            <w:tcW w:w="509" w:type="pct"/>
          </w:tcPr>
          <w:p w14:paraId="46BA0E4F" w14:textId="77777777" w:rsidR="006E74DC" w:rsidRPr="006E74DC" w:rsidRDefault="006E74DC" w:rsidP="006E74DC">
            <w:pPr>
              <w:spacing w:before="120"/>
              <w:jc w:val="center"/>
              <w:rPr>
                <w:sz w:val="18"/>
                <w:szCs w:val="18"/>
              </w:rPr>
            </w:pPr>
            <w:r w:rsidRPr="006E74DC">
              <w:rPr>
                <w:sz w:val="18"/>
                <w:szCs w:val="18"/>
              </w:rPr>
              <w:t>25</w:t>
            </w:r>
          </w:p>
        </w:tc>
        <w:tc>
          <w:tcPr>
            <w:tcW w:w="2107" w:type="pct"/>
          </w:tcPr>
          <w:p w14:paraId="6AC3BA06" w14:textId="77777777" w:rsidR="006E74DC" w:rsidRPr="006E74DC" w:rsidRDefault="006E74DC" w:rsidP="006E74DC">
            <w:pPr>
              <w:spacing w:before="120"/>
              <w:jc w:val="both"/>
              <w:rPr>
                <w:sz w:val="18"/>
                <w:szCs w:val="18"/>
                <w:lang w:val="x-none"/>
              </w:rPr>
            </w:pPr>
            <w:r w:rsidRPr="006E74DC">
              <w:rPr>
                <w:sz w:val="18"/>
                <w:szCs w:val="18"/>
                <w:lang w:val="x-none"/>
              </w:rPr>
              <w:t>Остановка работ.</w:t>
            </w:r>
          </w:p>
        </w:tc>
      </w:tr>
      <w:tr w:rsidR="006E74DC" w:rsidRPr="006E74DC" w14:paraId="0402D256" w14:textId="77777777" w:rsidTr="00A14C67">
        <w:tc>
          <w:tcPr>
            <w:tcW w:w="267" w:type="pct"/>
          </w:tcPr>
          <w:p w14:paraId="16263D7D"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54119A95" w14:textId="77777777" w:rsidR="006E74DC" w:rsidRPr="006E74DC" w:rsidRDefault="006E74DC" w:rsidP="006E74DC">
            <w:pPr>
              <w:spacing w:before="120"/>
              <w:jc w:val="both"/>
              <w:rPr>
                <w:i/>
                <w:sz w:val="18"/>
                <w:szCs w:val="18"/>
              </w:rPr>
            </w:pPr>
            <w:r w:rsidRPr="006E74DC">
              <w:rPr>
                <w:sz w:val="18"/>
                <w:szCs w:val="18"/>
                <w:lang w:val="x-none"/>
              </w:rPr>
              <w:t>Нарушение требований действующего законодательства в области обращения с отходами</w:t>
            </w:r>
            <w:r w:rsidRPr="006E74DC">
              <w:rPr>
                <w:sz w:val="18"/>
                <w:szCs w:val="18"/>
              </w:rPr>
              <w:t xml:space="preserve"> </w:t>
            </w:r>
            <w:r w:rsidRPr="006E74DC">
              <w:rPr>
                <w:sz w:val="18"/>
                <w:szCs w:val="18"/>
                <w:lang w:val="x-none"/>
              </w:rPr>
              <w:t>в части сбора, накопления, обработки, транспортирования, утилизации, обезвреживания и размещения отходов (за каждый выявленный факт)</w:t>
            </w:r>
            <w:r w:rsidRPr="006E74DC">
              <w:rPr>
                <w:sz w:val="18"/>
                <w:szCs w:val="18"/>
              </w:rPr>
              <w:t>.</w:t>
            </w:r>
          </w:p>
        </w:tc>
        <w:tc>
          <w:tcPr>
            <w:tcW w:w="509" w:type="pct"/>
          </w:tcPr>
          <w:p w14:paraId="42642C7B" w14:textId="77777777" w:rsidR="006E74DC" w:rsidRPr="006E74DC" w:rsidRDefault="006E74DC" w:rsidP="006E74DC">
            <w:pPr>
              <w:spacing w:before="120"/>
              <w:jc w:val="center"/>
              <w:rPr>
                <w:sz w:val="18"/>
                <w:szCs w:val="18"/>
                <w:lang w:val="x-none"/>
              </w:rPr>
            </w:pPr>
            <w:r w:rsidRPr="006E74DC">
              <w:rPr>
                <w:sz w:val="18"/>
                <w:szCs w:val="18"/>
                <w:lang w:val="x-none"/>
              </w:rPr>
              <w:t>100</w:t>
            </w:r>
          </w:p>
        </w:tc>
        <w:tc>
          <w:tcPr>
            <w:tcW w:w="2107" w:type="pct"/>
          </w:tcPr>
          <w:p w14:paraId="180B492C" w14:textId="77777777" w:rsidR="006E74DC" w:rsidRPr="006E74DC" w:rsidRDefault="006E74DC" w:rsidP="006E74DC">
            <w:pPr>
              <w:spacing w:before="120"/>
              <w:jc w:val="both"/>
              <w:rPr>
                <w:sz w:val="18"/>
                <w:szCs w:val="18"/>
                <w:lang w:val="x-none"/>
              </w:rPr>
            </w:pPr>
            <w:r w:rsidRPr="006E74DC">
              <w:rPr>
                <w:sz w:val="18"/>
                <w:szCs w:val="18"/>
                <w:lang w:val="x-none"/>
              </w:rPr>
              <w:t>Остановка работ.</w:t>
            </w:r>
          </w:p>
        </w:tc>
      </w:tr>
      <w:tr w:rsidR="006E74DC" w:rsidRPr="006E74DC" w14:paraId="39CAF6B1" w14:textId="77777777" w:rsidTr="00A14C67">
        <w:tc>
          <w:tcPr>
            <w:tcW w:w="267" w:type="pct"/>
          </w:tcPr>
          <w:p w14:paraId="7B4BED4D"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2ADBAECA" w14:textId="77777777" w:rsidR="006E74DC" w:rsidRPr="006E74DC" w:rsidRDefault="006E74DC" w:rsidP="006E74DC">
            <w:pPr>
              <w:spacing w:before="120"/>
              <w:jc w:val="both"/>
              <w:rPr>
                <w:sz w:val="18"/>
                <w:szCs w:val="18"/>
                <w:lang w:val="x-none"/>
              </w:rPr>
            </w:pPr>
            <w:r w:rsidRPr="006E74DC">
              <w:rPr>
                <w:sz w:val="18"/>
                <w:szCs w:val="18"/>
                <w:lang w:val="x-none"/>
              </w:rPr>
              <w:t>Нарушение требований пожарной безопасности.</w:t>
            </w:r>
          </w:p>
        </w:tc>
        <w:tc>
          <w:tcPr>
            <w:tcW w:w="509" w:type="pct"/>
          </w:tcPr>
          <w:p w14:paraId="48CD5320"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07FAC101"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37DDD83C" w14:textId="77777777" w:rsidTr="00A14C67">
        <w:tc>
          <w:tcPr>
            <w:tcW w:w="267" w:type="pct"/>
          </w:tcPr>
          <w:p w14:paraId="3A66A809"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0F4942E8" w14:textId="77777777" w:rsidR="006E74DC" w:rsidRPr="006E74DC" w:rsidRDefault="006E74DC" w:rsidP="006E74DC">
            <w:pPr>
              <w:spacing w:before="120"/>
              <w:jc w:val="both"/>
              <w:rPr>
                <w:sz w:val="18"/>
                <w:szCs w:val="18"/>
                <w:lang w:val="x-none"/>
              </w:rPr>
            </w:pPr>
            <w:r w:rsidRPr="006E74DC">
              <w:rPr>
                <w:sz w:val="18"/>
                <w:szCs w:val="18"/>
                <w:lang w:val="x-none"/>
              </w:rPr>
              <w:t>Нарушение требований электробезопасности.</w:t>
            </w:r>
          </w:p>
        </w:tc>
        <w:tc>
          <w:tcPr>
            <w:tcW w:w="509" w:type="pct"/>
          </w:tcPr>
          <w:p w14:paraId="08986566"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976A67C"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r w:rsidRPr="006E74DC">
              <w:rPr>
                <w:sz w:val="18"/>
                <w:szCs w:val="18"/>
              </w:rPr>
              <w:t>Блокирование пропуска нарушителя(-ей)</w:t>
            </w:r>
            <w:r w:rsidRPr="006E74DC">
              <w:rPr>
                <w:sz w:val="18"/>
                <w:szCs w:val="18"/>
                <w:lang w:val="x-none"/>
              </w:rPr>
              <w:t>.</w:t>
            </w:r>
          </w:p>
        </w:tc>
      </w:tr>
      <w:tr w:rsidR="006E74DC" w:rsidRPr="006E74DC" w14:paraId="2B74CBE1" w14:textId="77777777" w:rsidTr="00A14C67">
        <w:tc>
          <w:tcPr>
            <w:tcW w:w="267" w:type="pct"/>
          </w:tcPr>
          <w:p w14:paraId="54BD52EF"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7E236C31" w14:textId="77777777" w:rsidR="006E74DC" w:rsidRPr="006E74DC" w:rsidRDefault="006E74DC" w:rsidP="006E74DC">
            <w:pPr>
              <w:spacing w:before="120"/>
              <w:jc w:val="both"/>
              <w:rPr>
                <w:sz w:val="18"/>
                <w:szCs w:val="18"/>
              </w:rPr>
            </w:pPr>
            <w:r w:rsidRPr="006E74DC">
              <w:rPr>
                <w:sz w:val="18"/>
                <w:szCs w:val="18"/>
                <w:lang w:val="x-none"/>
              </w:rPr>
              <w:t xml:space="preserve">Нарушения требований законодательства </w:t>
            </w:r>
            <w:r w:rsidRPr="006E74DC">
              <w:rPr>
                <w:bCs/>
                <w:iCs/>
                <w:sz w:val="18"/>
                <w:szCs w:val="18"/>
              </w:rPr>
              <w:t>Российской Федерации</w:t>
            </w:r>
            <w:r w:rsidRPr="006E74DC">
              <w:rPr>
                <w:sz w:val="18"/>
                <w:szCs w:val="18"/>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2FFA9E0B" w14:textId="77777777" w:rsidR="006E74DC" w:rsidRPr="006E74DC" w:rsidRDefault="006E74DC" w:rsidP="006E74DC">
            <w:pPr>
              <w:spacing w:before="120"/>
              <w:jc w:val="center"/>
              <w:rPr>
                <w:sz w:val="18"/>
                <w:szCs w:val="18"/>
              </w:rPr>
            </w:pPr>
            <w:r w:rsidRPr="006E74DC">
              <w:rPr>
                <w:sz w:val="18"/>
                <w:szCs w:val="18"/>
              </w:rPr>
              <w:t>20</w:t>
            </w:r>
          </w:p>
        </w:tc>
        <w:tc>
          <w:tcPr>
            <w:tcW w:w="2107" w:type="pct"/>
          </w:tcPr>
          <w:p w14:paraId="3C8DEAC8" w14:textId="77777777" w:rsidR="006E74DC" w:rsidRPr="006E74DC" w:rsidRDefault="006E74DC" w:rsidP="006E74DC">
            <w:pPr>
              <w:spacing w:before="120"/>
              <w:jc w:val="both"/>
              <w:rPr>
                <w:sz w:val="18"/>
                <w:szCs w:val="18"/>
              </w:rPr>
            </w:pPr>
            <w:r w:rsidRPr="006E74DC">
              <w:rPr>
                <w:sz w:val="18"/>
                <w:szCs w:val="18"/>
                <w:lang w:val="x-none"/>
              </w:rPr>
              <w:t>Отстранение от работы, удаление с объекта, остановка работ.</w:t>
            </w:r>
          </w:p>
        </w:tc>
      </w:tr>
      <w:tr w:rsidR="006E74DC" w:rsidRPr="006E74DC" w14:paraId="0BF3E457" w14:textId="77777777" w:rsidTr="00A14C67">
        <w:tc>
          <w:tcPr>
            <w:tcW w:w="267" w:type="pct"/>
          </w:tcPr>
          <w:p w14:paraId="3ABE4CAF"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3190962A" w14:textId="77777777" w:rsidR="006E74DC" w:rsidRPr="006E74DC" w:rsidRDefault="006E74DC" w:rsidP="006E74DC">
            <w:pPr>
              <w:spacing w:before="120"/>
              <w:jc w:val="both"/>
              <w:rPr>
                <w:sz w:val="18"/>
                <w:szCs w:val="18"/>
              </w:rPr>
            </w:pPr>
            <w:r w:rsidRPr="006E74DC">
              <w:rPr>
                <w:sz w:val="18"/>
                <w:szCs w:val="18"/>
              </w:rPr>
              <w:t>Нарушения требований промышленной безопасности.</w:t>
            </w:r>
          </w:p>
        </w:tc>
        <w:tc>
          <w:tcPr>
            <w:tcW w:w="509" w:type="pct"/>
          </w:tcPr>
          <w:p w14:paraId="12DD92C4"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95423F2"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6D9A0438" w14:textId="77777777" w:rsidTr="00A14C67">
        <w:tc>
          <w:tcPr>
            <w:tcW w:w="267" w:type="pct"/>
          </w:tcPr>
          <w:p w14:paraId="268BA6E3"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568E1EAA" w14:textId="77777777" w:rsidR="006E74DC" w:rsidRPr="006E74DC" w:rsidRDefault="006E74DC" w:rsidP="006E74DC">
            <w:pPr>
              <w:spacing w:before="120"/>
              <w:jc w:val="both"/>
              <w:rPr>
                <w:sz w:val="18"/>
                <w:szCs w:val="18"/>
              </w:rPr>
            </w:pPr>
            <w:r w:rsidRPr="006E74DC">
              <w:rPr>
                <w:sz w:val="18"/>
                <w:szCs w:val="18"/>
                <w:lang w:val="x-none"/>
              </w:rPr>
              <w:t>Нарушение требований экологической безопасности.</w:t>
            </w:r>
          </w:p>
        </w:tc>
        <w:tc>
          <w:tcPr>
            <w:tcW w:w="509" w:type="pct"/>
          </w:tcPr>
          <w:p w14:paraId="253B558C" w14:textId="77777777" w:rsidR="006E74DC" w:rsidRPr="006E74DC" w:rsidRDefault="006E74DC" w:rsidP="006E74DC">
            <w:pPr>
              <w:spacing w:before="120"/>
              <w:jc w:val="center"/>
              <w:rPr>
                <w:sz w:val="18"/>
                <w:szCs w:val="18"/>
                <w:lang w:val="en-US"/>
              </w:rPr>
            </w:pPr>
            <w:r w:rsidRPr="006E74DC">
              <w:rPr>
                <w:sz w:val="18"/>
                <w:szCs w:val="18"/>
                <w:lang w:val="en-US"/>
              </w:rPr>
              <w:t>5</w:t>
            </w:r>
            <w:r w:rsidRPr="006E74DC">
              <w:rPr>
                <w:sz w:val="18"/>
                <w:szCs w:val="18"/>
              </w:rPr>
              <w:t>0</w:t>
            </w:r>
          </w:p>
        </w:tc>
        <w:tc>
          <w:tcPr>
            <w:tcW w:w="2107" w:type="pct"/>
          </w:tcPr>
          <w:p w14:paraId="704DA403" w14:textId="77777777" w:rsidR="006E74DC" w:rsidRPr="006E74DC" w:rsidRDefault="006E74DC" w:rsidP="006E74DC">
            <w:pPr>
              <w:spacing w:before="120"/>
              <w:rPr>
                <w:sz w:val="18"/>
                <w:szCs w:val="18"/>
              </w:rPr>
            </w:pPr>
            <w:r w:rsidRPr="006E74DC">
              <w:rPr>
                <w:sz w:val="18"/>
                <w:szCs w:val="18"/>
                <w:lang w:val="x-none"/>
              </w:rPr>
              <w:t>Остановка работ</w:t>
            </w:r>
            <w:r w:rsidRPr="006E74DC">
              <w:rPr>
                <w:sz w:val="18"/>
                <w:szCs w:val="18"/>
              </w:rPr>
              <w:t>.</w:t>
            </w:r>
          </w:p>
        </w:tc>
      </w:tr>
      <w:tr w:rsidR="006E74DC" w:rsidRPr="006E74DC" w14:paraId="6A771136" w14:textId="77777777" w:rsidTr="00A14C67">
        <w:tc>
          <w:tcPr>
            <w:tcW w:w="267" w:type="pct"/>
          </w:tcPr>
          <w:p w14:paraId="48A0BF5F"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59DA700F" w14:textId="77777777" w:rsidR="006E74DC" w:rsidRPr="006E74DC" w:rsidRDefault="006E74DC" w:rsidP="006E74DC">
            <w:pPr>
              <w:spacing w:before="120"/>
              <w:jc w:val="both"/>
              <w:rPr>
                <w:sz w:val="18"/>
                <w:szCs w:val="18"/>
              </w:rPr>
            </w:pPr>
            <w:r w:rsidRPr="006E74DC">
              <w:rPr>
                <w:sz w:val="18"/>
                <w:szCs w:val="18"/>
              </w:rPr>
              <w:t>Причинение ущерба окружающей среде и / или имуществу Заказчика (выплачивается сверх возмещения убытков).</w:t>
            </w:r>
          </w:p>
        </w:tc>
        <w:tc>
          <w:tcPr>
            <w:tcW w:w="509" w:type="pct"/>
          </w:tcPr>
          <w:p w14:paraId="2C09D368" w14:textId="77777777" w:rsidR="006E74DC" w:rsidRPr="006E74DC" w:rsidRDefault="006E74DC" w:rsidP="006E74DC">
            <w:pPr>
              <w:spacing w:before="120"/>
              <w:jc w:val="center"/>
              <w:rPr>
                <w:sz w:val="18"/>
                <w:szCs w:val="18"/>
              </w:rPr>
            </w:pPr>
            <w:r w:rsidRPr="006E74DC">
              <w:rPr>
                <w:sz w:val="18"/>
                <w:szCs w:val="18"/>
              </w:rPr>
              <w:t>40</w:t>
            </w:r>
          </w:p>
        </w:tc>
        <w:tc>
          <w:tcPr>
            <w:tcW w:w="2107" w:type="pct"/>
          </w:tcPr>
          <w:p w14:paraId="0FFFFC19"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r w:rsidRPr="006E74DC">
              <w:rPr>
                <w:sz w:val="18"/>
                <w:szCs w:val="18"/>
              </w:rPr>
              <w:t>Блокирование пропуска нарушителя(-ей)</w:t>
            </w:r>
            <w:r w:rsidRPr="006E74DC">
              <w:rPr>
                <w:sz w:val="18"/>
                <w:szCs w:val="18"/>
                <w:lang w:val="x-none"/>
              </w:rPr>
              <w:t>.</w:t>
            </w:r>
          </w:p>
        </w:tc>
      </w:tr>
      <w:tr w:rsidR="006E74DC" w:rsidRPr="006E74DC" w14:paraId="6CAC8AE0" w14:textId="77777777" w:rsidTr="00A14C67">
        <w:tc>
          <w:tcPr>
            <w:tcW w:w="267" w:type="pct"/>
          </w:tcPr>
          <w:p w14:paraId="74DC456B"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415FFCED" w14:textId="77777777" w:rsidR="006E74DC" w:rsidRPr="006E74DC" w:rsidRDefault="006E74DC" w:rsidP="006E74DC">
            <w:pPr>
              <w:spacing w:before="120"/>
              <w:jc w:val="both"/>
              <w:rPr>
                <w:sz w:val="18"/>
                <w:szCs w:val="18"/>
              </w:rPr>
            </w:pPr>
            <w:r w:rsidRPr="006E74DC">
              <w:rPr>
                <w:sz w:val="18"/>
                <w:szCs w:val="18"/>
              </w:rPr>
              <w:t>Нарушения требований охраны труда при проведении земляных работ.</w:t>
            </w:r>
          </w:p>
        </w:tc>
        <w:tc>
          <w:tcPr>
            <w:tcW w:w="509" w:type="pct"/>
          </w:tcPr>
          <w:p w14:paraId="1A76EF09"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FBCE510"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100C5CDE" w14:textId="77777777" w:rsidTr="00A14C67">
        <w:tc>
          <w:tcPr>
            <w:tcW w:w="267" w:type="pct"/>
          </w:tcPr>
          <w:p w14:paraId="32589B14"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0C4210BB" w14:textId="77777777" w:rsidR="006E74DC" w:rsidRPr="006E74DC" w:rsidRDefault="006E74DC" w:rsidP="006E74DC">
            <w:pPr>
              <w:spacing w:before="120"/>
              <w:jc w:val="both"/>
              <w:rPr>
                <w:sz w:val="18"/>
                <w:szCs w:val="18"/>
                <w:lang w:val="x-none"/>
              </w:rPr>
            </w:pPr>
            <w:r w:rsidRPr="006E74DC">
              <w:rPr>
                <w:sz w:val="18"/>
                <w:szCs w:val="18"/>
                <w:lang w:val="x-none"/>
              </w:rPr>
              <w:t>Нарушение требований охраны труда при работе в труднодоступных и замкнутых пространствах.</w:t>
            </w:r>
          </w:p>
        </w:tc>
        <w:tc>
          <w:tcPr>
            <w:tcW w:w="509" w:type="pct"/>
          </w:tcPr>
          <w:p w14:paraId="5D888DD4"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5AB5EB2F"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7AA7B47B" w14:textId="77777777" w:rsidTr="00A14C67">
        <w:tc>
          <w:tcPr>
            <w:tcW w:w="267" w:type="pct"/>
          </w:tcPr>
          <w:p w14:paraId="45536E9D"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2CC75F31" w14:textId="77777777" w:rsidR="006E74DC" w:rsidRPr="006E74DC" w:rsidRDefault="006E74DC" w:rsidP="006E74DC">
            <w:pPr>
              <w:spacing w:before="120"/>
              <w:jc w:val="both"/>
              <w:rPr>
                <w:i/>
                <w:sz w:val="18"/>
                <w:szCs w:val="18"/>
              </w:rPr>
            </w:pPr>
            <w:r w:rsidRPr="006E74DC">
              <w:rPr>
                <w:sz w:val="18"/>
                <w:szCs w:val="18"/>
              </w:rPr>
              <w:t>О</w:t>
            </w:r>
            <w:proofErr w:type="spellStart"/>
            <w:r w:rsidRPr="006E74DC">
              <w:rPr>
                <w:sz w:val="18"/>
                <w:szCs w:val="18"/>
                <w:lang w:val="x-none"/>
              </w:rPr>
              <w:t>тсутстви</w:t>
            </w:r>
            <w:r w:rsidRPr="006E74DC">
              <w:rPr>
                <w:sz w:val="18"/>
                <w:szCs w:val="18"/>
              </w:rPr>
              <w:t>е</w:t>
            </w:r>
            <w:proofErr w:type="spellEnd"/>
            <w:r w:rsidRPr="006E74DC">
              <w:rPr>
                <w:sz w:val="18"/>
                <w:szCs w:val="18"/>
                <w:lang w:val="x-none"/>
              </w:rPr>
              <w:t xml:space="preserve"> достаточного количества специалистов по ОТ</w:t>
            </w:r>
            <w:r w:rsidRPr="006E74DC">
              <w:rPr>
                <w:sz w:val="18"/>
                <w:szCs w:val="18"/>
              </w:rPr>
              <w:t xml:space="preserve"> </w:t>
            </w:r>
            <w:r w:rsidRPr="006E74DC">
              <w:rPr>
                <w:sz w:val="18"/>
                <w:szCs w:val="18"/>
                <w:lang w:val="x-none"/>
              </w:rPr>
              <w:t>на Объекте и</w:t>
            </w:r>
            <w:r w:rsidRPr="006E74DC">
              <w:rPr>
                <w:sz w:val="18"/>
                <w:szCs w:val="18"/>
              </w:rPr>
              <w:t xml:space="preserve"> </w:t>
            </w:r>
            <w:r w:rsidRPr="006E74DC">
              <w:rPr>
                <w:sz w:val="18"/>
                <w:szCs w:val="18"/>
                <w:lang w:val="x-none"/>
              </w:rPr>
              <w:t>/</w:t>
            </w:r>
            <w:r w:rsidRPr="006E74DC">
              <w:rPr>
                <w:sz w:val="18"/>
                <w:szCs w:val="18"/>
              </w:rPr>
              <w:t xml:space="preserve"> </w:t>
            </w:r>
            <w:r w:rsidRPr="006E74DC">
              <w:rPr>
                <w:sz w:val="18"/>
                <w:szCs w:val="18"/>
                <w:lang w:val="x-none"/>
              </w:rPr>
              <w:t>или не предоставления документов (уведомлений)</w:t>
            </w:r>
            <w:r w:rsidRPr="006E74DC">
              <w:rPr>
                <w:sz w:val="18"/>
                <w:szCs w:val="18"/>
              </w:rPr>
              <w:t xml:space="preserve"> об их месте нахождения (изменении места нахождения) на Объекте </w:t>
            </w:r>
            <w:r w:rsidRPr="006E74DC">
              <w:rPr>
                <w:i/>
                <w:sz w:val="18"/>
                <w:szCs w:val="18"/>
              </w:rPr>
              <w:t>(примечание: п</w:t>
            </w:r>
            <w:proofErr w:type="spellStart"/>
            <w:r w:rsidRPr="006E74DC">
              <w:rPr>
                <w:i/>
                <w:sz w:val="18"/>
                <w:szCs w:val="18"/>
                <w:lang w:val="x-none"/>
              </w:rPr>
              <w:t>роверка</w:t>
            </w:r>
            <w:proofErr w:type="spellEnd"/>
            <w:r w:rsidRPr="006E74DC">
              <w:rPr>
                <w:i/>
                <w:sz w:val="18"/>
                <w:szCs w:val="18"/>
                <w:lang w:val="x-none"/>
              </w:rPr>
              <w:t xml:space="preserve"> соблюдения данной обязанности и применение мер ответственности производится Заказчиком ежемесячно</w:t>
            </w:r>
            <w:r w:rsidRPr="006E74DC">
              <w:rPr>
                <w:i/>
                <w:sz w:val="18"/>
                <w:szCs w:val="18"/>
              </w:rPr>
              <w:t>)</w:t>
            </w:r>
            <w:r w:rsidRPr="006E74DC">
              <w:rPr>
                <w:i/>
                <w:sz w:val="18"/>
                <w:szCs w:val="18"/>
                <w:lang w:val="x-none"/>
              </w:rPr>
              <w:t>.</w:t>
            </w:r>
          </w:p>
        </w:tc>
        <w:tc>
          <w:tcPr>
            <w:tcW w:w="509" w:type="pct"/>
          </w:tcPr>
          <w:p w14:paraId="779BB2B0" w14:textId="77777777" w:rsidR="006E74DC" w:rsidRPr="006E74DC" w:rsidRDefault="006E74DC" w:rsidP="006E74DC">
            <w:pPr>
              <w:spacing w:before="120"/>
              <w:jc w:val="center"/>
              <w:rPr>
                <w:sz w:val="18"/>
                <w:szCs w:val="18"/>
              </w:rPr>
            </w:pPr>
            <w:r w:rsidRPr="006E74DC">
              <w:rPr>
                <w:sz w:val="18"/>
                <w:szCs w:val="18"/>
              </w:rPr>
              <w:t xml:space="preserve">200 </w:t>
            </w:r>
          </w:p>
        </w:tc>
        <w:tc>
          <w:tcPr>
            <w:tcW w:w="2107" w:type="pct"/>
          </w:tcPr>
          <w:p w14:paraId="2B230C9D" w14:textId="77777777" w:rsidR="006E74DC" w:rsidRPr="006E74DC" w:rsidRDefault="006E74DC" w:rsidP="006E74DC">
            <w:pPr>
              <w:spacing w:before="120"/>
              <w:jc w:val="both"/>
              <w:rPr>
                <w:sz w:val="18"/>
                <w:szCs w:val="18"/>
                <w:lang w:val="x-none"/>
              </w:rPr>
            </w:pPr>
            <w:r w:rsidRPr="006E74DC">
              <w:rPr>
                <w:sz w:val="18"/>
                <w:szCs w:val="18"/>
              </w:rPr>
              <w:t>Не применяется.</w:t>
            </w:r>
          </w:p>
        </w:tc>
      </w:tr>
      <w:tr w:rsidR="006E74DC" w:rsidRPr="006E74DC" w14:paraId="3375AB44" w14:textId="77777777" w:rsidTr="00A14C67">
        <w:tc>
          <w:tcPr>
            <w:tcW w:w="267" w:type="pct"/>
          </w:tcPr>
          <w:p w14:paraId="0EC3BD89"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bookmarkStart w:id="45" w:name="_Ref499613281"/>
          </w:p>
        </w:tc>
        <w:bookmarkEnd w:id="45"/>
        <w:tc>
          <w:tcPr>
            <w:tcW w:w="2117" w:type="pct"/>
          </w:tcPr>
          <w:p w14:paraId="064AE526" w14:textId="77777777" w:rsidR="006E74DC" w:rsidRPr="006E74DC" w:rsidRDefault="006E74DC" w:rsidP="006E74DC">
            <w:pPr>
              <w:spacing w:before="120"/>
              <w:jc w:val="both"/>
              <w:rPr>
                <w:sz w:val="18"/>
                <w:szCs w:val="18"/>
              </w:rPr>
            </w:pPr>
            <w:r w:rsidRPr="006E74DC">
              <w:rPr>
                <w:sz w:val="18"/>
                <w:szCs w:val="18"/>
                <w:u w:val="single"/>
              </w:rPr>
              <w:t>О</w:t>
            </w:r>
            <w:proofErr w:type="spellStart"/>
            <w:r w:rsidRPr="006E74DC">
              <w:rPr>
                <w:sz w:val="18"/>
                <w:szCs w:val="18"/>
                <w:u w:val="single"/>
                <w:lang w:val="x-none"/>
              </w:rPr>
              <w:t>тсутств</w:t>
            </w:r>
            <w:r w:rsidRPr="006E74DC">
              <w:rPr>
                <w:sz w:val="18"/>
                <w:szCs w:val="18"/>
                <w:u w:val="single"/>
              </w:rPr>
              <w:t>ие</w:t>
            </w:r>
            <w:proofErr w:type="spellEnd"/>
            <w:r w:rsidRPr="006E74DC">
              <w:rPr>
                <w:sz w:val="18"/>
                <w:szCs w:val="18"/>
              </w:rPr>
              <w:t xml:space="preserve"> </w:t>
            </w:r>
            <w:r w:rsidRPr="006E74DC">
              <w:rPr>
                <w:sz w:val="18"/>
                <w:szCs w:val="18"/>
                <w:lang w:val="x-none"/>
              </w:rPr>
              <w:t xml:space="preserve"> специалиста по ОТ на рабочем месте более 2 (</w:t>
            </w:r>
            <w:r w:rsidRPr="006E74DC">
              <w:rPr>
                <w:sz w:val="18"/>
                <w:szCs w:val="18"/>
              </w:rPr>
              <w:t>д</w:t>
            </w:r>
            <w:proofErr w:type="spellStart"/>
            <w:r w:rsidRPr="006E74DC">
              <w:rPr>
                <w:sz w:val="18"/>
                <w:szCs w:val="18"/>
                <w:lang w:val="x-none"/>
              </w:rPr>
              <w:t>вух</w:t>
            </w:r>
            <w:proofErr w:type="spellEnd"/>
            <w:r w:rsidRPr="006E74DC">
              <w:rPr>
                <w:sz w:val="18"/>
                <w:szCs w:val="18"/>
                <w:lang w:val="x-none"/>
              </w:rPr>
              <w:t>) часов.</w:t>
            </w:r>
          </w:p>
        </w:tc>
        <w:tc>
          <w:tcPr>
            <w:tcW w:w="509" w:type="pct"/>
          </w:tcPr>
          <w:p w14:paraId="02459503" w14:textId="77777777" w:rsidR="006E74DC" w:rsidRPr="006E74DC" w:rsidRDefault="006E74DC" w:rsidP="006E74DC">
            <w:pPr>
              <w:spacing w:before="120"/>
              <w:jc w:val="center"/>
              <w:rPr>
                <w:sz w:val="18"/>
                <w:szCs w:val="18"/>
              </w:rPr>
            </w:pPr>
            <w:r w:rsidRPr="006E74DC">
              <w:rPr>
                <w:sz w:val="18"/>
                <w:szCs w:val="18"/>
              </w:rPr>
              <w:t>50</w:t>
            </w:r>
          </w:p>
        </w:tc>
        <w:tc>
          <w:tcPr>
            <w:tcW w:w="2107" w:type="pct"/>
          </w:tcPr>
          <w:p w14:paraId="42723C07" w14:textId="77777777" w:rsidR="006E74DC" w:rsidRPr="006E74DC" w:rsidRDefault="006E74DC" w:rsidP="006E74DC">
            <w:pPr>
              <w:spacing w:before="120"/>
              <w:jc w:val="both"/>
              <w:rPr>
                <w:sz w:val="18"/>
                <w:szCs w:val="18"/>
                <w:lang w:val="x-none"/>
              </w:rPr>
            </w:pPr>
            <w:r w:rsidRPr="006E74DC">
              <w:rPr>
                <w:sz w:val="18"/>
                <w:szCs w:val="18"/>
              </w:rPr>
              <w:t>Не применяется.</w:t>
            </w:r>
          </w:p>
        </w:tc>
      </w:tr>
      <w:tr w:rsidR="006E74DC" w:rsidRPr="006E74DC" w14:paraId="25DD83FA" w14:textId="77777777" w:rsidTr="00A14C67">
        <w:tc>
          <w:tcPr>
            <w:tcW w:w="267" w:type="pct"/>
          </w:tcPr>
          <w:p w14:paraId="44382E90"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3A5F2281" w14:textId="77777777" w:rsidR="006E74DC" w:rsidRPr="006E74DC" w:rsidRDefault="006E74DC" w:rsidP="006E74DC">
            <w:pPr>
              <w:spacing w:before="120"/>
              <w:jc w:val="both"/>
              <w:rPr>
                <w:sz w:val="18"/>
                <w:szCs w:val="18"/>
              </w:rPr>
            </w:pPr>
            <w:r w:rsidRPr="006E74DC">
              <w:rPr>
                <w:sz w:val="18"/>
                <w:szCs w:val="18"/>
              </w:rPr>
              <w:t xml:space="preserve">Иные нарушения требований охраны труда, промышленной, экологической, пожарной и иной безопасности, не указанные в </w:t>
            </w:r>
            <w:proofErr w:type="spellStart"/>
            <w:r w:rsidRPr="006E74DC">
              <w:rPr>
                <w:sz w:val="18"/>
                <w:szCs w:val="18"/>
              </w:rPr>
              <w:t>п.п</w:t>
            </w:r>
            <w:proofErr w:type="spellEnd"/>
            <w:r w:rsidRPr="006E74DC">
              <w:rPr>
                <w:sz w:val="18"/>
                <w:szCs w:val="18"/>
              </w:rPr>
              <w:t xml:space="preserve">. </w:t>
            </w:r>
            <w:r w:rsidRPr="006E74DC">
              <w:rPr>
                <w:sz w:val="18"/>
                <w:szCs w:val="18"/>
              </w:rPr>
              <w:fldChar w:fldCharType="begin"/>
            </w:r>
            <w:r w:rsidRPr="006E74DC">
              <w:rPr>
                <w:sz w:val="18"/>
                <w:szCs w:val="18"/>
              </w:rPr>
              <w:instrText xml:space="preserve"> REF _Ref499613233 \r \h  \* MERGEFORMAT </w:instrText>
            </w:r>
            <w:r w:rsidRPr="006E74DC">
              <w:rPr>
                <w:sz w:val="18"/>
                <w:szCs w:val="18"/>
              </w:rPr>
            </w:r>
            <w:r w:rsidRPr="006E74DC">
              <w:rPr>
                <w:sz w:val="18"/>
                <w:szCs w:val="18"/>
              </w:rPr>
              <w:fldChar w:fldCharType="separate"/>
            </w:r>
            <w:r w:rsidRPr="006E74DC">
              <w:rPr>
                <w:sz w:val="18"/>
                <w:szCs w:val="18"/>
              </w:rPr>
              <w:t>1</w:t>
            </w:r>
            <w:r w:rsidRPr="006E74DC">
              <w:rPr>
                <w:sz w:val="18"/>
                <w:szCs w:val="18"/>
              </w:rPr>
              <w:fldChar w:fldCharType="end"/>
            </w:r>
            <w:r w:rsidRPr="006E74DC">
              <w:rPr>
                <w:sz w:val="18"/>
                <w:szCs w:val="18"/>
              </w:rPr>
              <w:t xml:space="preserve">-23 пункта 7.1 настоящего Положения, а также санитарно-эпидемиологических требований законодательства </w:t>
            </w:r>
            <w:r w:rsidRPr="006E74DC">
              <w:rPr>
                <w:bCs/>
                <w:iCs/>
                <w:sz w:val="18"/>
                <w:szCs w:val="18"/>
              </w:rPr>
              <w:t>Российской Федерации</w:t>
            </w:r>
            <w:r w:rsidRPr="006E74DC">
              <w:rPr>
                <w:sz w:val="18"/>
                <w:szCs w:val="18"/>
              </w:rPr>
              <w:t>.</w:t>
            </w:r>
          </w:p>
        </w:tc>
        <w:tc>
          <w:tcPr>
            <w:tcW w:w="509" w:type="pct"/>
          </w:tcPr>
          <w:p w14:paraId="6EBB80AF" w14:textId="77777777" w:rsidR="006E74DC" w:rsidRPr="006E74DC" w:rsidRDefault="006E74DC" w:rsidP="006E74DC">
            <w:pPr>
              <w:spacing w:before="120"/>
              <w:jc w:val="center"/>
              <w:rPr>
                <w:sz w:val="18"/>
                <w:szCs w:val="18"/>
              </w:rPr>
            </w:pPr>
            <w:r w:rsidRPr="006E74DC">
              <w:rPr>
                <w:sz w:val="18"/>
                <w:szCs w:val="18"/>
              </w:rPr>
              <w:t>20</w:t>
            </w:r>
          </w:p>
        </w:tc>
        <w:tc>
          <w:tcPr>
            <w:tcW w:w="2107" w:type="pct"/>
          </w:tcPr>
          <w:p w14:paraId="2A44A0E7"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655AEC61" w14:textId="77777777" w:rsidTr="00A14C67">
        <w:tc>
          <w:tcPr>
            <w:tcW w:w="267" w:type="pct"/>
          </w:tcPr>
          <w:p w14:paraId="3E1CE14A"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74FBBB0E" w14:textId="77777777" w:rsidR="006E74DC" w:rsidRPr="006E74DC" w:rsidRDefault="006E74DC" w:rsidP="006E74DC">
            <w:pPr>
              <w:spacing w:before="120"/>
              <w:jc w:val="both"/>
              <w:rPr>
                <w:sz w:val="18"/>
                <w:szCs w:val="18"/>
              </w:rPr>
            </w:pPr>
            <w:r w:rsidRPr="006E74DC">
              <w:rPr>
                <w:sz w:val="18"/>
                <w:szCs w:val="18"/>
              </w:rPr>
              <w:t>Сокрытие от Заказчика информации о несчастном случае, о Происшествии произошедшем на территории Заказчика.</w:t>
            </w:r>
          </w:p>
        </w:tc>
        <w:tc>
          <w:tcPr>
            <w:tcW w:w="509" w:type="pct"/>
          </w:tcPr>
          <w:p w14:paraId="78440CDB" w14:textId="77777777" w:rsidR="006E74DC" w:rsidRPr="006E74DC" w:rsidRDefault="006E74DC" w:rsidP="006E74DC">
            <w:pPr>
              <w:spacing w:before="120"/>
              <w:jc w:val="center"/>
              <w:rPr>
                <w:sz w:val="18"/>
                <w:szCs w:val="18"/>
              </w:rPr>
            </w:pPr>
            <w:r w:rsidRPr="006E74DC">
              <w:rPr>
                <w:sz w:val="18"/>
                <w:szCs w:val="18"/>
              </w:rPr>
              <w:t>200</w:t>
            </w:r>
          </w:p>
        </w:tc>
        <w:tc>
          <w:tcPr>
            <w:tcW w:w="2107" w:type="pct"/>
          </w:tcPr>
          <w:p w14:paraId="65AE28AA" w14:textId="77777777" w:rsidR="006E74DC" w:rsidRPr="006E74DC" w:rsidRDefault="006E74DC" w:rsidP="006E74DC">
            <w:pPr>
              <w:spacing w:before="120"/>
              <w:jc w:val="both"/>
              <w:rPr>
                <w:sz w:val="18"/>
                <w:szCs w:val="18"/>
                <w:lang w:val="x-none"/>
              </w:rPr>
            </w:pPr>
            <w:r w:rsidRPr="006E74DC">
              <w:rPr>
                <w:sz w:val="18"/>
                <w:szCs w:val="18"/>
                <w:lang w:val="x-none"/>
              </w:rPr>
              <w:t xml:space="preserve">Отстранение от работы, удаление исполнителей с места производства работ. Остановка работ. </w:t>
            </w:r>
          </w:p>
        </w:tc>
      </w:tr>
      <w:tr w:rsidR="006E74DC" w:rsidRPr="006E74DC" w14:paraId="4E7C9295" w14:textId="77777777" w:rsidTr="00A14C67">
        <w:trPr>
          <w:trHeight w:val="1339"/>
        </w:trPr>
        <w:tc>
          <w:tcPr>
            <w:tcW w:w="267" w:type="pct"/>
          </w:tcPr>
          <w:p w14:paraId="6C2B3148"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500E9483" w14:textId="77777777" w:rsidR="006E74DC" w:rsidRPr="006E74DC" w:rsidRDefault="006E74DC" w:rsidP="006E74DC">
            <w:pPr>
              <w:spacing w:before="120"/>
              <w:jc w:val="both"/>
              <w:rPr>
                <w:sz w:val="18"/>
                <w:szCs w:val="18"/>
              </w:rPr>
            </w:pPr>
            <w:r w:rsidRPr="006E74DC">
              <w:rPr>
                <w:sz w:val="18"/>
                <w:szCs w:val="18"/>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5A643B15" w14:textId="77777777" w:rsidR="006E74DC" w:rsidRPr="006E74DC" w:rsidRDefault="006E74DC" w:rsidP="006E74DC">
            <w:pPr>
              <w:spacing w:before="120"/>
              <w:jc w:val="center"/>
              <w:rPr>
                <w:sz w:val="18"/>
                <w:szCs w:val="18"/>
                <w:lang w:val="en-US"/>
              </w:rPr>
            </w:pPr>
            <w:r w:rsidRPr="006E74DC">
              <w:rPr>
                <w:sz w:val="18"/>
                <w:szCs w:val="18"/>
                <w:lang w:val="en-US"/>
              </w:rPr>
              <w:t>5</w:t>
            </w:r>
          </w:p>
        </w:tc>
        <w:tc>
          <w:tcPr>
            <w:tcW w:w="2107" w:type="pct"/>
          </w:tcPr>
          <w:p w14:paraId="523B7822" w14:textId="77777777" w:rsidR="006E74DC" w:rsidRPr="006E74DC" w:rsidRDefault="006E74DC" w:rsidP="006E74DC">
            <w:pPr>
              <w:spacing w:before="120"/>
              <w:jc w:val="both"/>
              <w:rPr>
                <w:sz w:val="18"/>
                <w:szCs w:val="18"/>
              </w:rPr>
            </w:pPr>
            <w:r w:rsidRPr="006E74DC">
              <w:rPr>
                <w:sz w:val="18"/>
                <w:szCs w:val="18"/>
              </w:rPr>
              <w:t>Не применяется.</w:t>
            </w:r>
          </w:p>
        </w:tc>
      </w:tr>
      <w:tr w:rsidR="006E74DC" w:rsidRPr="006E74DC" w14:paraId="072F25E5" w14:textId="77777777" w:rsidTr="00A14C67">
        <w:trPr>
          <w:trHeight w:val="246"/>
        </w:trPr>
        <w:tc>
          <w:tcPr>
            <w:tcW w:w="267" w:type="pct"/>
          </w:tcPr>
          <w:p w14:paraId="1C103CFE"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36008E1A" w14:textId="77777777" w:rsidR="006E74DC" w:rsidRPr="006E74DC" w:rsidRDefault="006E74DC" w:rsidP="006E74DC">
            <w:pPr>
              <w:spacing w:before="120"/>
              <w:jc w:val="both"/>
              <w:rPr>
                <w:sz w:val="18"/>
                <w:szCs w:val="18"/>
              </w:rPr>
            </w:pPr>
            <w:r w:rsidRPr="006E74DC">
              <w:rPr>
                <w:sz w:val="18"/>
                <w:szCs w:val="18"/>
              </w:rPr>
              <w:t>Не проведение расследования происшествия, произошедшего во время выполнения работ в рамках настоящего Договора</w:t>
            </w:r>
          </w:p>
        </w:tc>
        <w:tc>
          <w:tcPr>
            <w:tcW w:w="509" w:type="pct"/>
          </w:tcPr>
          <w:p w14:paraId="4E584D44" w14:textId="77777777" w:rsidR="006E74DC" w:rsidRPr="006E74DC" w:rsidRDefault="006E74DC" w:rsidP="006E74DC">
            <w:pPr>
              <w:spacing w:before="120"/>
              <w:jc w:val="center"/>
              <w:rPr>
                <w:sz w:val="18"/>
                <w:szCs w:val="18"/>
                <w:lang w:val="en-US"/>
              </w:rPr>
            </w:pPr>
            <w:r w:rsidRPr="006E74DC">
              <w:rPr>
                <w:sz w:val="18"/>
                <w:szCs w:val="18"/>
              </w:rPr>
              <w:t>100</w:t>
            </w:r>
          </w:p>
        </w:tc>
        <w:tc>
          <w:tcPr>
            <w:tcW w:w="2107" w:type="pct"/>
          </w:tcPr>
          <w:p w14:paraId="2C991108" w14:textId="77777777" w:rsidR="006E74DC" w:rsidRPr="006E74DC" w:rsidRDefault="006E74DC" w:rsidP="006E74DC">
            <w:pPr>
              <w:spacing w:before="120"/>
              <w:jc w:val="both"/>
              <w:rPr>
                <w:sz w:val="18"/>
                <w:szCs w:val="18"/>
              </w:rPr>
            </w:pPr>
            <w:r w:rsidRPr="006E74DC">
              <w:rPr>
                <w:sz w:val="18"/>
                <w:szCs w:val="18"/>
              </w:rPr>
              <w:t xml:space="preserve">отстранение от работы, удаление исполнителей с места производства работ. Остановка работ. </w:t>
            </w:r>
          </w:p>
        </w:tc>
      </w:tr>
      <w:tr w:rsidR="006E74DC" w:rsidRPr="006E74DC" w14:paraId="7F73781E" w14:textId="77777777" w:rsidTr="00A14C67">
        <w:trPr>
          <w:trHeight w:val="246"/>
        </w:trPr>
        <w:tc>
          <w:tcPr>
            <w:tcW w:w="267" w:type="pct"/>
          </w:tcPr>
          <w:p w14:paraId="36CD6855"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012849D1" w14:textId="77777777" w:rsidR="006E74DC" w:rsidRPr="006E74DC" w:rsidRDefault="006E74DC" w:rsidP="006E74DC">
            <w:pPr>
              <w:spacing w:before="120"/>
              <w:jc w:val="both"/>
              <w:rPr>
                <w:sz w:val="18"/>
                <w:szCs w:val="18"/>
                <w:highlight w:val="yellow"/>
              </w:rPr>
            </w:pPr>
            <w:r w:rsidRPr="006E74DC">
              <w:rPr>
                <w:sz w:val="18"/>
                <w:szCs w:val="18"/>
              </w:rPr>
              <w:t>Нарушение базовых правил</w:t>
            </w:r>
          </w:p>
        </w:tc>
        <w:tc>
          <w:tcPr>
            <w:tcW w:w="509" w:type="pct"/>
          </w:tcPr>
          <w:p w14:paraId="01A48E9A" w14:textId="77777777" w:rsidR="006E74DC" w:rsidRPr="006E74DC" w:rsidRDefault="006E74DC" w:rsidP="006E74DC">
            <w:pPr>
              <w:spacing w:before="120"/>
              <w:jc w:val="center"/>
              <w:rPr>
                <w:sz w:val="18"/>
                <w:szCs w:val="18"/>
                <w:highlight w:val="green"/>
              </w:rPr>
            </w:pPr>
            <w:r w:rsidRPr="006E74DC">
              <w:rPr>
                <w:sz w:val="18"/>
                <w:szCs w:val="18"/>
              </w:rPr>
              <w:t>200</w:t>
            </w:r>
          </w:p>
        </w:tc>
        <w:tc>
          <w:tcPr>
            <w:tcW w:w="2107" w:type="pct"/>
          </w:tcPr>
          <w:p w14:paraId="20FF5BDA" w14:textId="77777777" w:rsidR="006E74DC" w:rsidRPr="006E74DC" w:rsidRDefault="006E74DC" w:rsidP="006E74DC">
            <w:pPr>
              <w:spacing w:before="120"/>
              <w:jc w:val="both"/>
              <w:rPr>
                <w:sz w:val="18"/>
                <w:szCs w:val="18"/>
                <w:highlight w:val="green"/>
              </w:rPr>
            </w:pPr>
            <w:r w:rsidRPr="006E74DC">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6E74DC" w:rsidRPr="006E74DC" w14:paraId="1C7474B6" w14:textId="77777777" w:rsidTr="00A14C67">
        <w:trPr>
          <w:trHeight w:val="246"/>
        </w:trPr>
        <w:tc>
          <w:tcPr>
            <w:tcW w:w="267" w:type="pct"/>
          </w:tcPr>
          <w:p w14:paraId="0BD4181E" w14:textId="77777777" w:rsidR="006E74DC" w:rsidRPr="006E74DC" w:rsidRDefault="006E74DC" w:rsidP="006E74DC">
            <w:pPr>
              <w:numPr>
                <w:ilvl w:val="0"/>
                <w:numId w:val="29"/>
              </w:numPr>
              <w:tabs>
                <w:tab w:val="left" w:pos="319"/>
              </w:tabs>
              <w:spacing w:before="120" w:after="120" w:line="264" w:lineRule="auto"/>
              <w:ind w:left="113" w:firstLine="0"/>
              <w:jc w:val="center"/>
              <w:rPr>
                <w:sz w:val="18"/>
                <w:szCs w:val="18"/>
                <w:lang w:val="x-none"/>
              </w:rPr>
            </w:pPr>
          </w:p>
        </w:tc>
        <w:tc>
          <w:tcPr>
            <w:tcW w:w="2117" w:type="pct"/>
          </w:tcPr>
          <w:p w14:paraId="62ADE07B" w14:textId="77777777" w:rsidR="006E74DC" w:rsidRPr="006E74DC" w:rsidRDefault="006E74DC" w:rsidP="006E74DC">
            <w:pPr>
              <w:spacing w:before="120"/>
              <w:jc w:val="both"/>
              <w:rPr>
                <w:sz w:val="18"/>
                <w:szCs w:val="18"/>
                <w:highlight w:val="yellow"/>
              </w:rPr>
            </w:pPr>
            <w:r w:rsidRPr="006E74DC">
              <w:rPr>
                <w:sz w:val="18"/>
                <w:szCs w:val="18"/>
              </w:rPr>
              <w:t>Нарушение кардинальных правил</w:t>
            </w:r>
          </w:p>
        </w:tc>
        <w:tc>
          <w:tcPr>
            <w:tcW w:w="509" w:type="pct"/>
          </w:tcPr>
          <w:p w14:paraId="4389C79E" w14:textId="77777777" w:rsidR="006E74DC" w:rsidRPr="006E74DC" w:rsidRDefault="006E74DC" w:rsidP="006E74DC">
            <w:pPr>
              <w:spacing w:before="120"/>
              <w:jc w:val="center"/>
              <w:rPr>
                <w:sz w:val="18"/>
                <w:szCs w:val="18"/>
                <w:highlight w:val="green"/>
              </w:rPr>
            </w:pPr>
            <w:r w:rsidRPr="006E74DC">
              <w:rPr>
                <w:sz w:val="18"/>
                <w:szCs w:val="18"/>
              </w:rPr>
              <w:t>50</w:t>
            </w:r>
          </w:p>
        </w:tc>
        <w:tc>
          <w:tcPr>
            <w:tcW w:w="2107" w:type="pct"/>
          </w:tcPr>
          <w:p w14:paraId="17BBD8AF" w14:textId="77777777" w:rsidR="006E74DC" w:rsidRPr="006E74DC" w:rsidRDefault="006E74DC" w:rsidP="006E74DC">
            <w:pPr>
              <w:spacing w:before="120"/>
              <w:jc w:val="both"/>
              <w:rPr>
                <w:sz w:val="18"/>
                <w:szCs w:val="18"/>
                <w:highlight w:val="green"/>
              </w:rPr>
            </w:pPr>
            <w:r w:rsidRPr="006E74DC">
              <w:rPr>
                <w:sz w:val="18"/>
                <w:szCs w:val="18"/>
              </w:rPr>
              <w:t>Отстранение от работы, удаление исполнителей с места производства работ. Остановка работ.</w:t>
            </w:r>
          </w:p>
        </w:tc>
      </w:tr>
    </w:tbl>
    <w:p w14:paraId="3AAE3A5E" w14:textId="77777777" w:rsidR="006E74DC" w:rsidRPr="006E74DC" w:rsidRDefault="006E74DC" w:rsidP="006E74DC">
      <w:pPr>
        <w:tabs>
          <w:tab w:val="left" w:pos="284"/>
        </w:tabs>
        <w:spacing w:before="120"/>
        <w:ind w:left="4678" w:right="141"/>
        <w:jc w:val="center"/>
        <w:rPr>
          <w:b/>
          <w:sz w:val="22"/>
          <w:szCs w:val="22"/>
        </w:rPr>
      </w:pPr>
      <w:bookmarkStart w:id="46" w:name="_Ref499613849"/>
    </w:p>
    <w:bookmarkEnd w:id="46"/>
    <w:p w14:paraId="4901F03B" w14:textId="77777777" w:rsidR="006E74DC" w:rsidRPr="006E74DC" w:rsidRDefault="006E74DC" w:rsidP="006E74DC">
      <w:pPr>
        <w:spacing w:before="120"/>
        <w:ind w:left="142" w:right="141"/>
        <w:jc w:val="center"/>
        <w:rPr>
          <w:b/>
        </w:rPr>
      </w:pPr>
      <w:r w:rsidRPr="006E74DC">
        <w:rPr>
          <w:b/>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A69D73B" w14:textId="77777777" w:rsidR="006E74DC" w:rsidRPr="006E74DC" w:rsidRDefault="006E74DC" w:rsidP="006E74DC">
      <w:pPr>
        <w:spacing w:before="120"/>
        <w:ind w:right="141"/>
        <w:jc w:val="both"/>
        <w:rPr>
          <w:b/>
          <w:sz w:val="22"/>
          <w:szCs w:val="22"/>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318"/>
        <w:gridCol w:w="1339"/>
        <w:gridCol w:w="3424"/>
      </w:tblGrid>
      <w:tr w:rsidR="006E74DC" w:rsidRPr="006E74DC" w14:paraId="569375B1" w14:textId="77777777" w:rsidTr="00A14C67">
        <w:trPr>
          <w:jc w:val="center"/>
        </w:trPr>
        <w:tc>
          <w:tcPr>
            <w:tcW w:w="367" w:type="pct"/>
          </w:tcPr>
          <w:p w14:paraId="7972DD6E" w14:textId="77777777" w:rsidR="006E74DC" w:rsidRPr="006E74DC" w:rsidRDefault="006E74DC" w:rsidP="006E74DC">
            <w:pPr>
              <w:spacing w:before="120"/>
              <w:ind w:left="113"/>
              <w:jc w:val="center"/>
              <w:rPr>
                <w:sz w:val="18"/>
                <w:szCs w:val="18"/>
              </w:rPr>
            </w:pPr>
          </w:p>
        </w:tc>
        <w:tc>
          <w:tcPr>
            <w:tcW w:w="2203" w:type="pct"/>
          </w:tcPr>
          <w:p w14:paraId="46A5AD7C" w14:textId="77777777" w:rsidR="006E74DC" w:rsidRPr="006E74DC" w:rsidRDefault="006E74DC" w:rsidP="006E74DC">
            <w:pPr>
              <w:spacing w:before="120"/>
              <w:jc w:val="center"/>
              <w:rPr>
                <w:b/>
                <w:sz w:val="18"/>
                <w:szCs w:val="18"/>
              </w:rPr>
            </w:pPr>
            <w:r w:rsidRPr="006E74DC">
              <w:rPr>
                <w:b/>
                <w:sz w:val="18"/>
                <w:szCs w:val="18"/>
              </w:rPr>
              <w:t>Название / описание действия (бездействия)</w:t>
            </w:r>
          </w:p>
        </w:tc>
        <w:tc>
          <w:tcPr>
            <w:tcW w:w="683" w:type="pct"/>
          </w:tcPr>
          <w:p w14:paraId="5CFD56DF" w14:textId="77777777" w:rsidR="006E74DC" w:rsidRPr="006E74DC" w:rsidRDefault="006E74DC" w:rsidP="006E74DC">
            <w:pPr>
              <w:spacing w:before="120"/>
              <w:jc w:val="center"/>
              <w:rPr>
                <w:b/>
                <w:sz w:val="18"/>
                <w:szCs w:val="18"/>
              </w:rPr>
            </w:pPr>
            <w:r w:rsidRPr="006E74DC">
              <w:rPr>
                <w:b/>
                <w:sz w:val="18"/>
                <w:szCs w:val="18"/>
              </w:rPr>
              <w:t>Основная санкция</w:t>
            </w:r>
          </w:p>
          <w:p w14:paraId="7DFA8745" w14:textId="77777777" w:rsidR="006E74DC" w:rsidRPr="006E74DC" w:rsidRDefault="006E74DC" w:rsidP="006E74DC">
            <w:pPr>
              <w:spacing w:before="120"/>
              <w:jc w:val="center"/>
              <w:rPr>
                <w:b/>
                <w:sz w:val="18"/>
                <w:szCs w:val="18"/>
              </w:rPr>
            </w:pPr>
            <w:r w:rsidRPr="006E74DC">
              <w:rPr>
                <w:b/>
                <w:sz w:val="18"/>
                <w:szCs w:val="18"/>
              </w:rPr>
              <w:t>Штраф*,</w:t>
            </w:r>
          </w:p>
          <w:p w14:paraId="0F244F3E" w14:textId="77777777" w:rsidR="006E74DC" w:rsidRPr="006E74DC" w:rsidRDefault="006E74DC" w:rsidP="006E74DC">
            <w:pPr>
              <w:spacing w:before="120"/>
              <w:jc w:val="center"/>
              <w:rPr>
                <w:b/>
                <w:sz w:val="18"/>
                <w:szCs w:val="18"/>
              </w:rPr>
            </w:pPr>
            <w:r w:rsidRPr="006E74DC">
              <w:rPr>
                <w:b/>
                <w:sz w:val="18"/>
                <w:szCs w:val="18"/>
              </w:rPr>
              <w:t>(тыс. руб.)</w:t>
            </w:r>
          </w:p>
        </w:tc>
        <w:tc>
          <w:tcPr>
            <w:tcW w:w="1747" w:type="pct"/>
          </w:tcPr>
          <w:p w14:paraId="7F00A3A9" w14:textId="77777777" w:rsidR="006E74DC" w:rsidRPr="006E74DC" w:rsidRDefault="006E74DC" w:rsidP="006E74DC">
            <w:pPr>
              <w:spacing w:before="120"/>
              <w:rPr>
                <w:b/>
                <w:sz w:val="18"/>
                <w:szCs w:val="18"/>
              </w:rPr>
            </w:pPr>
            <w:r w:rsidRPr="006E74DC">
              <w:rPr>
                <w:b/>
                <w:sz w:val="18"/>
                <w:szCs w:val="18"/>
              </w:rPr>
              <w:t>Дополнительная санкция</w:t>
            </w:r>
          </w:p>
        </w:tc>
      </w:tr>
      <w:tr w:rsidR="006E74DC" w:rsidRPr="006E74DC" w14:paraId="5FD66967" w14:textId="77777777" w:rsidTr="00A14C67">
        <w:trPr>
          <w:jc w:val="center"/>
        </w:trPr>
        <w:tc>
          <w:tcPr>
            <w:tcW w:w="367" w:type="pct"/>
          </w:tcPr>
          <w:p w14:paraId="7216E555" w14:textId="77777777" w:rsidR="006E74DC" w:rsidRPr="006E74DC" w:rsidRDefault="006E74DC" w:rsidP="006E74DC">
            <w:pPr>
              <w:numPr>
                <w:ilvl w:val="0"/>
                <w:numId w:val="30"/>
              </w:numPr>
              <w:spacing w:before="120" w:after="120" w:line="264" w:lineRule="auto"/>
              <w:ind w:left="113"/>
              <w:jc w:val="center"/>
              <w:rPr>
                <w:sz w:val="18"/>
                <w:szCs w:val="18"/>
              </w:rPr>
            </w:pPr>
            <w:bookmarkStart w:id="47" w:name="_Ref499613827"/>
          </w:p>
        </w:tc>
        <w:bookmarkEnd w:id="47"/>
        <w:tc>
          <w:tcPr>
            <w:tcW w:w="2203" w:type="pct"/>
          </w:tcPr>
          <w:p w14:paraId="7368EC81" w14:textId="77777777" w:rsidR="006E74DC" w:rsidRPr="006E74DC" w:rsidRDefault="006E74DC" w:rsidP="006E74DC">
            <w:pPr>
              <w:widowControl w:val="0"/>
              <w:autoSpaceDE w:val="0"/>
              <w:autoSpaceDN w:val="0"/>
              <w:adjustRightInd w:val="0"/>
              <w:spacing w:before="120"/>
              <w:ind w:left="23"/>
              <w:jc w:val="both"/>
              <w:rPr>
                <w:sz w:val="18"/>
                <w:szCs w:val="18"/>
                <w:lang w:eastAsia="en-US"/>
              </w:rPr>
            </w:pPr>
            <w:r w:rsidRPr="006E74DC">
              <w:rPr>
                <w:sz w:val="18"/>
                <w:szCs w:val="18"/>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6E74DC">
              <w:rPr>
                <w:iCs/>
                <w:sz w:val="18"/>
                <w:szCs w:val="18"/>
                <w:lang w:eastAsia="en-US"/>
              </w:rPr>
              <w:t>проникновения / выхода (выезда) на территорию объекта в неустановленном месте (через периметр ограждения)</w:t>
            </w:r>
            <w:r w:rsidRPr="006E74DC">
              <w:rPr>
                <w:sz w:val="18"/>
                <w:szCs w:val="18"/>
                <w:lang w:eastAsia="en-US"/>
              </w:rPr>
              <w:t>.</w:t>
            </w:r>
          </w:p>
        </w:tc>
        <w:tc>
          <w:tcPr>
            <w:tcW w:w="683" w:type="pct"/>
          </w:tcPr>
          <w:p w14:paraId="1B46102B" w14:textId="77777777" w:rsidR="006E74DC" w:rsidRPr="006E74DC" w:rsidRDefault="006E74DC" w:rsidP="006E74DC">
            <w:pPr>
              <w:spacing w:before="120"/>
              <w:jc w:val="center"/>
              <w:rPr>
                <w:sz w:val="18"/>
                <w:szCs w:val="18"/>
              </w:rPr>
            </w:pPr>
            <w:r w:rsidRPr="006E74DC">
              <w:rPr>
                <w:sz w:val="18"/>
                <w:szCs w:val="18"/>
              </w:rPr>
              <w:t>30</w:t>
            </w:r>
          </w:p>
        </w:tc>
        <w:tc>
          <w:tcPr>
            <w:tcW w:w="1747" w:type="pct"/>
          </w:tcPr>
          <w:p w14:paraId="69E70C79"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6DCC77E0" w14:textId="77777777" w:rsidTr="00A14C67">
        <w:trPr>
          <w:jc w:val="center"/>
        </w:trPr>
        <w:tc>
          <w:tcPr>
            <w:tcW w:w="367" w:type="pct"/>
          </w:tcPr>
          <w:p w14:paraId="3F968064"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0BC84C5B"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83" w:type="pct"/>
          </w:tcPr>
          <w:p w14:paraId="1E25F23D" w14:textId="77777777" w:rsidR="006E74DC" w:rsidRPr="006E74DC" w:rsidRDefault="006E74DC" w:rsidP="006E74DC">
            <w:pPr>
              <w:spacing w:before="120"/>
              <w:jc w:val="center"/>
              <w:rPr>
                <w:sz w:val="18"/>
                <w:szCs w:val="18"/>
              </w:rPr>
            </w:pPr>
            <w:r w:rsidRPr="006E74DC">
              <w:rPr>
                <w:sz w:val="18"/>
                <w:szCs w:val="18"/>
              </w:rPr>
              <w:t>20</w:t>
            </w:r>
          </w:p>
        </w:tc>
        <w:tc>
          <w:tcPr>
            <w:tcW w:w="1747" w:type="pct"/>
          </w:tcPr>
          <w:p w14:paraId="30CAC3F6" w14:textId="77777777" w:rsidR="006E74DC" w:rsidRPr="006E74DC" w:rsidRDefault="006E74DC" w:rsidP="006E74DC">
            <w:pPr>
              <w:spacing w:before="120"/>
              <w:jc w:val="both"/>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6E74DC" w:rsidRPr="006E74DC" w14:paraId="1226A5F4" w14:textId="77777777" w:rsidTr="00A14C67">
        <w:trPr>
          <w:jc w:val="center"/>
        </w:trPr>
        <w:tc>
          <w:tcPr>
            <w:tcW w:w="367" w:type="pct"/>
          </w:tcPr>
          <w:p w14:paraId="581FBF77"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55011212" w14:textId="77777777" w:rsidR="006E74DC" w:rsidRPr="006E74DC" w:rsidRDefault="006E74DC" w:rsidP="006E74DC">
            <w:pPr>
              <w:widowControl w:val="0"/>
              <w:autoSpaceDE w:val="0"/>
              <w:autoSpaceDN w:val="0"/>
              <w:adjustRightInd w:val="0"/>
              <w:spacing w:before="120"/>
              <w:jc w:val="both"/>
              <w:rPr>
                <w:sz w:val="18"/>
                <w:szCs w:val="18"/>
                <w:lang w:eastAsia="en-US"/>
              </w:rPr>
            </w:pPr>
            <w:r w:rsidRPr="006E74DC">
              <w:rPr>
                <w:sz w:val="18"/>
                <w:szCs w:val="18"/>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83" w:type="pct"/>
          </w:tcPr>
          <w:p w14:paraId="251F0E36"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33710702"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1DC52587" w14:textId="77777777" w:rsidTr="00A14C67">
        <w:trPr>
          <w:jc w:val="center"/>
        </w:trPr>
        <w:tc>
          <w:tcPr>
            <w:tcW w:w="367" w:type="pct"/>
          </w:tcPr>
          <w:p w14:paraId="6FB94D64" w14:textId="77777777" w:rsidR="006E74DC" w:rsidRPr="006E74DC" w:rsidRDefault="006E74DC" w:rsidP="006E74DC">
            <w:pPr>
              <w:numPr>
                <w:ilvl w:val="0"/>
                <w:numId w:val="30"/>
              </w:numPr>
              <w:spacing w:before="120" w:after="120" w:line="264" w:lineRule="auto"/>
              <w:ind w:left="113"/>
              <w:jc w:val="center"/>
              <w:rPr>
                <w:sz w:val="18"/>
                <w:szCs w:val="18"/>
              </w:rPr>
            </w:pPr>
            <w:bookmarkStart w:id="48" w:name="_Ref496877736"/>
          </w:p>
        </w:tc>
        <w:bookmarkEnd w:id="48"/>
        <w:tc>
          <w:tcPr>
            <w:tcW w:w="2203" w:type="pct"/>
          </w:tcPr>
          <w:p w14:paraId="32DAE7AB"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iCs/>
                <w:sz w:val="18"/>
                <w:szCs w:val="18"/>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83" w:type="pct"/>
          </w:tcPr>
          <w:p w14:paraId="12F66C28" w14:textId="77777777" w:rsidR="006E74DC" w:rsidRPr="006E74DC" w:rsidRDefault="006E74DC" w:rsidP="006E74DC">
            <w:pPr>
              <w:spacing w:before="120"/>
              <w:jc w:val="center"/>
              <w:rPr>
                <w:sz w:val="18"/>
                <w:szCs w:val="18"/>
              </w:rPr>
            </w:pPr>
            <w:r w:rsidRPr="006E74DC">
              <w:rPr>
                <w:sz w:val="18"/>
                <w:szCs w:val="18"/>
              </w:rPr>
              <w:t>5</w:t>
            </w:r>
          </w:p>
        </w:tc>
        <w:tc>
          <w:tcPr>
            <w:tcW w:w="1747" w:type="pct"/>
          </w:tcPr>
          <w:p w14:paraId="129FF6A0" w14:textId="77777777" w:rsidR="006E74DC" w:rsidRPr="006E74DC" w:rsidRDefault="006E74DC" w:rsidP="006E74DC">
            <w:pPr>
              <w:spacing w:before="120"/>
              <w:jc w:val="both"/>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6E74DC" w:rsidRPr="006E74DC" w14:paraId="782F3833" w14:textId="77777777" w:rsidTr="00A14C67">
        <w:trPr>
          <w:jc w:val="center"/>
        </w:trPr>
        <w:tc>
          <w:tcPr>
            <w:tcW w:w="367" w:type="pct"/>
          </w:tcPr>
          <w:p w14:paraId="2F3D77DF"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642C78F5"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83" w:type="pct"/>
          </w:tcPr>
          <w:p w14:paraId="19292BC5"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5B80D318"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149AD755" w14:textId="77777777" w:rsidTr="00A14C67">
        <w:trPr>
          <w:jc w:val="center"/>
        </w:trPr>
        <w:tc>
          <w:tcPr>
            <w:tcW w:w="367" w:type="pct"/>
          </w:tcPr>
          <w:p w14:paraId="468BFFBA"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03DE5E83"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iCs/>
                <w:sz w:val="18"/>
                <w:szCs w:val="18"/>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6E74DC">
              <w:rPr>
                <w:iCs/>
                <w:sz w:val="18"/>
                <w:szCs w:val="18"/>
                <w:lang w:eastAsia="en-US"/>
              </w:rPr>
              <w:t>перекид</w:t>
            </w:r>
            <w:proofErr w:type="spellEnd"/>
            <w:r w:rsidRPr="006E74DC">
              <w:rPr>
                <w:iCs/>
                <w:sz w:val="18"/>
                <w:szCs w:val="18"/>
                <w:lang w:eastAsia="en-US"/>
              </w:rPr>
              <w:t xml:space="preserve"> через периметр ограждения и т.п.).</w:t>
            </w:r>
          </w:p>
        </w:tc>
        <w:tc>
          <w:tcPr>
            <w:tcW w:w="683" w:type="pct"/>
          </w:tcPr>
          <w:p w14:paraId="04DC7633"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18AF3542"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7C859CCC" w14:textId="77777777" w:rsidTr="00A14C67">
        <w:trPr>
          <w:jc w:val="center"/>
        </w:trPr>
        <w:tc>
          <w:tcPr>
            <w:tcW w:w="367" w:type="pct"/>
          </w:tcPr>
          <w:p w14:paraId="13438DC1"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21A1EF98" w14:textId="77777777" w:rsidR="006E74DC" w:rsidRPr="006E74DC" w:rsidRDefault="006E74DC" w:rsidP="006E74DC">
            <w:pPr>
              <w:widowControl w:val="0"/>
              <w:tabs>
                <w:tab w:val="num" w:pos="480"/>
              </w:tabs>
              <w:autoSpaceDE w:val="0"/>
              <w:autoSpaceDN w:val="0"/>
              <w:adjustRightInd w:val="0"/>
              <w:spacing w:before="120"/>
              <w:jc w:val="both"/>
              <w:rPr>
                <w:iCs/>
                <w:sz w:val="18"/>
                <w:szCs w:val="18"/>
                <w:lang w:eastAsia="en-US"/>
              </w:rPr>
            </w:pPr>
            <w:r w:rsidRPr="006E74DC">
              <w:rPr>
                <w:iCs/>
                <w:sz w:val="18"/>
                <w:szCs w:val="18"/>
                <w:lang w:eastAsia="en-US"/>
              </w:rPr>
              <w:t>Тайное хищение имущества Заказчика, установленное вступившим в законную силу решением суда.</w:t>
            </w:r>
          </w:p>
        </w:tc>
        <w:tc>
          <w:tcPr>
            <w:tcW w:w="683" w:type="pct"/>
          </w:tcPr>
          <w:p w14:paraId="5C7162D3"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04E912DF"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771297BA" w14:textId="77777777" w:rsidTr="00A14C67">
        <w:trPr>
          <w:jc w:val="center"/>
        </w:trPr>
        <w:tc>
          <w:tcPr>
            <w:tcW w:w="367" w:type="pct"/>
          </w:tcPr>
          <w:p w14:paraId="2CDD2942"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3B84993A"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83" w:type="pct"/>
          </w:tcPr>
          <w:p w14:paraId="68F70E26" w14:textId="77777777" w:rsidR="006E74DC" w:rsidRPr="006E74DC" w:rsidRDefault="006E74DC" w:rsidP="006E74DC">
            <w:pPr>
              <w:spacing w:before="120"/>
              <w:jc w:val="center"/>
              <w:rPr>
                <w:sz w:val="18"/>
                <w:szCs w:val="18"/>
              </w:rPr>
            </w:pPr>
            <w:r w:rsidRPr="006E74DC">
              <w:rPr>
                <w:sz w:val="18"/>
                <w:szCs w:val="18"/>
              </w:rPr>
              <w:t>10</w:t>
            </w:r>
          </w:p>
        </w:tc>
        <w:tc>
          <w:tcPr>
            <w:tcW w:w="1747" w:type="pct"/>
          </w:tcPr>
          <w:p w14:paraId="68E6BDF7"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0457EBF3" w14:textId="77777777" w:rsidTr="00A14C67">
        <w:trPr>
          <w:jc w:val="center"/>
        </w:trPr>
        <w:tc>
          <w:tcPr>
            <w:tcW w:w="367" w:type="pct"/>
          </w:tcPr>
          <w:p w14:paraId="1F53A319"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66A4B88B"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Нахождение на территории Объекта лица, ранее удаленного с территории Объекта по любому основанию.</w:t>
            </w:r>
          </w:p>
        </w:tc>
        <w:tc>
          <w:tcPr>
            <w:tcW w:w="683" w:type="pct"/>
          </w:tcPr>
          <w:p w14:paraId="58488AC1" w14:textId="77777777" w:rsidR="006E74DC" w:rsidRPr="006E74DC" w:rsidRDefault="006E74DC" w:rsidP="006E74DC">
            <w:pPr>
              <w:spacing w:before="120"/>
              <w:jc w:val="center"/>
              <w:rPr>
                <w:sz w:val="18"/>
                <w:szCs w:val="18"/>
              </w:rPr>
            </w:pPr>
            <w:r w:rsidRPr="006E74DC">
              <w:rPr>
                <w:sz w:val="18"/>
                <w:szCs w:val="18"/>
              </w:rPr>
              <w:t>20</w:t>
            </w:r>
          </w:p>
        </w:tc>
        <w:tc>
          <w:tcPr>
            <w:tcW w:w="1747" w:type="pct"/>
          </w:tcPr>
          <w:p w14:paraId="71FFFB48"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36F776CC" w14:textId="77777777" w:rsidTr="00A14C67">
        <w:trPr>
          <w:jc w:val="center"/>
        </w:trPr>
        <w:tc>
          <w:tcPr>
            <w:tcW w:w="367" w:type="pct"/>
          </w:tcPr>
          <w:p w14:paraId="3C03873E"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6E6837AD"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Любые действия лица, направленные на умышленное причинение вреда имуществу или персоналу Заказчика.</w:t>
            </w:r>
          </w:p>
        </w:tc>
        <w:tc>
          <w:tcPr>
            <w:tcW w:w="683" w:type="pct"/>
          </w:tcPr>
          <w:p w14:paraId="2F2CE61A" w14:textId="77777777" w:rsidR="006E74DC" w:rsidRPr="006E74DC" w:rsidRDefault="006E74DC" w:rsidP="006E74DC">
            <w:pPr>
              <w:spacing w:before="120"/>
              <w:jc w:val="center"/>
              <w:rPr>
                <w:sz w:val="18"/>
                <w:szCs w:val="18"/>
              </w:rPr>
            </w:pPr>
            <w:r w:rsidRPr="006E74DC">
              <w:rPr>
                <w:sz w:val="18"/>
                <w:szCs w:val="18"/>
              </w:rPr>
              <w:t>20</w:t>
            </w:r>
          </w:p>
        </w:tc>
        <w:tc>
          <w:tcPr>
            <w:tcW w:w="1747" w:type="pct"/>
          </w:tcPr>
          <w:p w14:paraId="68844FD4"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0B3869A1" w14:textId="77777777" w:rsidTr="00A14C67">
        <w:trPr>
          <w:jc w:val="center"/>
        </w:trPr>
        <w:tc>
          <w:tcPr>
            <w:tcW w:w="367" w:type="pct"/>
          </w:tcPr>
          <w:p w14:paraId="4E953079" w14:textId="77777777" w:rsidR="006E74DC" w:rsidRPr="006E74DC" w:rsidRDefault="006E74DC" w:rsidP="006E74DC">
            <w:pPr>
              <w:numPr>
                <w:ilvl w:val="0"/>
                <w:numId w:val="30"/>
              </w:numPr>
              <w:spacing w:before="120" w:after="120" w:line="264" w:lineRule="auto"/>
              <w:ind w:left="113"/>
              <w:jc w:val="center"/>
              <w:rPr>
                <w:sz w:val="18"/>
                <w:szCs w:val="18"/>
              </w:rPr>
            </w:pPr>
            <w:bookmarkStart w:id="49" w:name="_Ref496878826"/>
          </w:p>
        </w:tc>
        <w:bookmarkEnd w:id="49"/>
        <w:tc>
          <w:tcPr>
            <w:tcW w:w="2203" w:type="pct"/>
          </w:tcPr>
          <w:p w14:paraId="4C716CEB"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iCs/>
                <w:sz w:val="18"/>
                <w:szCs w:val="18"/>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83" w:type="pct"/>
          </w:tcPr>
          <w:p w14:paraId="366C60D8" w14:textId="77777777" w:rsidR="006E74DC" w:rsidRPr="006E74DC" w:rsidRDefault="006E74DC" w:rsidP="006E74DC">
            <w:pPr>
              <w:spacing w:before="120"/>
              <w:jc w:val="center"/>
              <w:rPr>
                <w:sz w:val="18"/>
                <w:szCs w:val="18"/>
              </w:rPr>
            </w:pPr>
            <w:r w:rsidRPr="006E74DC">
              <w:rPr>
                <w:sz w:val="18"/>
                <w:szCs w:val="18"/>
              </w:rPr>
              <w:t>20</w:t>
            </w:r>
          </w:p>
        </w:tc>
        <w:tc>
          <w:tcPr>
            <w:tcW w:w="1747" w:type="pct"/>
          </w:tcPr>
          <w:p w14:paraId="76CC0067" w14:textId="77777777" w:rsidR="006E74DC" w:rsidRPr="006E74DC" w:rsidRDefault="006E74DC" w:rsidP="006E74DC">
            <w:pPr>
              <w:spacing w:before="120"/>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6E74DC" w:rsidRPr="006E74DC" w14:paraId="5651FE0E" w14:textId="77777777" w:rsidTr="00A14C67">
        <w:trPr>
          <w:jc w:val="center"/>
        </w:trPr>
        <w:tc>
          <w:tcPr>
            <w:tcW w:w="367" w:type="pct"/>
          </w:tcPr>
          <w:p w14:paraId="0E3902DC" w14:textId="77777777" w:rsidR="006E74DC" w:rsidRPr="006E74DC" w:rsidRDefault="006E74DC" w:rsidP="006E74DC">
            <w:pPr>
              <w:numPr>
                <w:ilvl w:val="0"/>
                <w:numId w:val="30"/>
              </w:numPr>
              <w:spacing w:before="120" w:after="120" w:line="264" w:lineRule="auto"/>
              <w:ind w:left="113"/>
              <w:jc w:val="center"/>
              <w:rPr>
                <w:sz w:val="18"/>
                <w:szCs w:val="18"/>
              </w:rPr>
            </w:pPr>
            <w:bookmarkStart w:id="50" w:name="_Ref496879343"/>
          </w:p>
        </w:tc>
        <w:bookmarkEnd w:id="50"/>
        <w:tc>
          <w:tcPr>
            <w:tcW w:w="2203" w:type="pct"/>
          </w:tcPr>
          <w:p w14:paraId="3C2F5C55" w14:textId="77777777" w:rsidR="006E74DC" w:rsidRPr="006E74DC" w:rsidRDefault="006E74DC" w:rsidP="006E74DC">
            <w:pPr>
              <w:widowControl w:val="0"/>
              <w:tabs>
                <w:tab w:val="num" w:pos="480"/>
              </w:tabs>
              <w:autoSpaceDE w:val="0"/>
              <w:autoSpaceDN w:val="0"/>
              <w:adjustRightInd w:val="0"/>
              <w:spacing w:before="120"/>
              <w:rPr>
                <w:sz w:val="18"/>
                <w:szCs w:val="18"/>
                <w:lang w:eastAsia="en-US"/>
              </w:rPr>
            </w:pPr>
            <w:r w:rsidRPr="006E74DC">
              <w:rPr>
                <w:iCs/>
                <w:sz w:val="18"/>
                <w:szCs w:val="18"/>
                <w:lang w:eastAsia="en-US"/>
              </w:rPr>
              <w:t>Нахождение на территории Объекта сверх установленного времени без согласования Заказчика.</w:t>
            </w:r>
          </w:p>
        </w:tc>
        <w:tc>
          <w:tcPr>
            <w:tcW w:w="683" w:type="pct"/>
          </w:tcPr>
          <w:p w14:paraId="7FF5FB5F" w14:textId="77777777" w:rsidR="006E74DC" w:rsidRPr="006E74DC" w:rsidRDefault="006E74DC" w:rsidP="006E74DC">
            <w:pPr>
              <w:spacing w:before="120"/>
              <w:jc w:val="center"/>
              <w:rPr>
                <w:sz w:val="18"/>
                <w:szCs w:val="18"/>
              </w:rPr>
            </w:pPr>
            <w:r w:rsidRPr="006E74DC">
              <w:rPr>
                <w:sz w:val="18"/>
                <w:szCs w:val="18"/>
              </w:rPr>
              <w:t>15</w:t>
            </w:r>
          </w:p>
        </w:tc>
        <w:tc>
          <w:tcPr>
            <w:tcW w:w="1747" w:type="pct"/>
          </w:tcPr>
          <w:p w14:paraId="1AB96B31" w14:textId="77777777" w:rsidR="006E74DC" w:rsidRPr="006E74DC" w:rsidRDefault="006E74DC" w:rsidP="006E74DC">
            <w:pPr>
              <w:spacing w:before="120"/>
              <w:jc w:val="both"/>
              <w:rPr>
                <w:sz w:val="18"/>
                <w:szCs w:val="18"/>
              </w:rPr>
            </w:pPr>
            <w:r w:rsidRPr="006E74DC">
              <w:rPr>
                <w:sz w:val="18"/>
                <w:szCs w:val="18"/>
              </w:rPr>
              <w:t>Не применяется.</w:t>
            </w:r>
          </w:p>
        </w:tc>
      </w:tr>
      <w:tr w:rsidR="006E74DC" w:rsidRPr="006E74DC" w14:paraId="5BF4FC09" w14:textId="77777777" w:rsidTr="00A14C67">
        <w:trPr>
          <w:jc w:val="center"/>
        </w:trPr>
        <w:tc>
          <w:tcPr>
            <w:tcW w:w="367" w:type="pct"/>
          </w:tcPr>
          <w:p w14:paraId="228C5553" w14:textId="77777777" w:rsidR="006E74DC" w:rsidRPr="006E74DC" w:rsidRDefault="006E74DC" w:rsidP="006E74DC">
            <w:pPr>
              <w:numPr>
                <w:ilvl w:val="0"/>
                <w:numId w:val="30"/>
              </w:numPr>
              <w:spacing w:before="120" w:after="120" w:line="264" w:lineRule="auto"/>
              <w:ind w:left="113"/>
              <w:jc w:val="center"/>
              <w:rPr>
                <w:sz w:val="18"/>
                <w:szCs w:val="18"/>
              </w:rPr>
            </w:pPr>
            <w:bookmarkStart w:id="51" w:name="_Ref499613830"/>
          </w:p>
        </w:tc>
        <w:bookmarkEnd w:id="51"/>
        <w:tc>
          <w:tcPr>
            <w:tcW w:w="2203" w:type="pct"/>
          </w:tcPr>
          <w:p w14:paraId="7CB21CC0" w14:textId="77777777" w:rsidR="006E74DC" w:rsidRPr="006E74DC" w:rsidRDefault="006E74DC" w:rsidP="006E74DC">
            <w:pPr>
              <w:widowControl w:val="0"/>
              <w:tabs>
                <w:tab w:val="num" w:pos="480"/>
              </w:tabs>
              <w:autoSpaceDE w:val="0"/>
              <w:autoSpaceDN w:val="0"/>
              <w:adjustRightInd w:val="0"/>
              <w:spacing w:before="120"/>
              <w:rPr>
                <w:sz w:val="18"/>
                <w:szCs w:val="18"/>
                <w:lang w:eastAsia="en-US"/>
              </w:rPr>
            </w:pPr>
            <w:r w:rsidRPr="006E74DC">
              <w:rPr>
                <w:sz w:val="18"/>
                <w:szCs w:val="18"/>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83" w:type="pct"/>
          </w:tcPr>
          <w:p w14:paraId="5805FC84" w14:textId="77777777" w:rsidR="006E74DC" w:rsidRPr="006E74DC" w:rsidRDefault="006E74DC" w:rsidP="006E74DC">
            <w:pPr>
              <w:spacing w:before="120"/>
              <w:jc w:val="center"/>
              <w:rPr>
                <w:sz w:val="18"/>
                <w:szCs w:val="18"/>
              </w:rPr>
            </w:pPr>
            <w:r w:rsidRPr="006E74DC">
              <w:rPr>
                <w:sz w:val="18"/>
                <w:szCs w:val="18"/>
              </w:rPr>
              <w:t>10</w:t>
            </w:r>
          </w:p>
        </w:tc>
        <w:tc>
          <w:tcPr>
            <w:tcW w:w="1747" w:type="pct"/>
          </w:tcPr>
          <w:p w14:paraId="78B53D13" w14:textId="77777777" w:rsidR="006E74DC" w:rsidRPr="006E74DC" w:rsidRDefault="006E74DC" w:rsidP="006E74DC">
            <w:pPr>
              <w:spacing w:before="120"/>
              <w:jc w:val="both"/>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6E74DC" w:rsidRPr="006E74DC" w14:paraId="5AFB3F51" w14:textId="77777777" w:rsidTr="00A14C67">
        <w:trPr>
          <w:jc w:val="center"/>
        </w:trPr>
        <w:tc>
          <w:tcPr>
            <w:tcW w:w="367" w:type="pct"/>
          </w:tcPr>
          <w:p w14:paraId="6075C21B"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20A461AC"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83" w:type="pct"/>
          </w:tcPr>
          <w:p w14:paraId="5D43D17C"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0DC85F43"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 Блокирование пропуска нарушителя(-ей).</w:t>
            </w:r>
          </w:p>
        </w:tc>
      </w:tr>
      <w:tr w:rsidR="006E74DC" w:rsidRPr="006E74DC" w14:paraId="00E7A242" w14:textId="77777777" w:rsidTr="00A14C67">
        <w:trPr>
          <w:jc w:val="center"/>
        </w:trPr>
        <w:tc>
          <w:tcPr>
            <w:tcW w:w="367" w:type="pct"/>
          </w:tcPr>
          <w:p w14:paraId="73B8E62E"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17637829" w14:textId="77777777" w:rsidR="006E74DC" w:rsidRPr="006E74DC" w:rsidRDefault="006E74DC" w:rsidP="006E74DC">
            <w:pPr>
              <w:widowControl w:val="0"/>
              <w:tabs>
                <w:tab w:val="num" w:pos="480"/>
              </w:tabs>
              <w:autoSpaceDE w:val="0"/>
              <w:autoSpaceDN w:val="0"/>
              <w:adjustRightInd w:val="0"/>
              <w:spacing w:before="120"/>
              <w:jc w:val="both"/>
              <w:rPr>
                <w:sz w:val="18"/>
                <w:szCs w:val="18"/>
                <w:lang w:eastAsia="en-US"/>
              </w:rPr>
            </w:pPr>
            <w:r w:rsidRPr="006E74DC">
              <w:rPr>
                <w:sz w:val="18"/>
                <w:szCs w:val="18"/>
                <w:lang w:eastAsia="en-US"/>
              </w:rPr>
              <w:t>Выявление употребления алкогольных напитков и наркотических веществ на территории Объекта.</w:t>
            </w:r>
          </w:p>
        </w:tc>
        <w:tc>
          <w:tcPr>
            <w:tcW w:w="683" w:type="pct"/>
          </w:tcPr>
          <w:p w14:paraId="5E0583B3"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149A5CD2"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 Блокирование пропуска нарушителя(-ей).</w:t>
            </w:r>
          </w:p>
        </w:tc>
      </w:tr>
      <w:tr w:rsidR="006E74DC" w:rsidRPr="006E74DC" w14:paraId="327145A2" w14:textId="77777777" w:rsidTr="00A14C67">
        <w:trPr>
          <w:jc w:val="center"/>
        </w:trPr>
        <w:tc>
          <w:tcPr>
            <w:tcW w:w="367" w:type="pct"/>
          </w:tcPr>
          <w:p w14:paraId="514879C5"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64745275" w14:textId="77777777" w:rsidR="006E74DC" w:rsidRPr="006E74DC" w:rsidRDefault="006E74DC" w:rsidP="006E74DC">
            <w:pPr>
              <w:spacing w:before="120"/>
              <w:jc w:val="both"/>
              <w:rPr>
                <w:sz w:val="18"/>
                <w:szCs w:val="18"/>
                <w:lang w:eastAsia="en-US"/>
              </w:rPr>
            </w:pPr>
            <w:r w:rsidRPr="006E74DC">
              <w:rPr>
                <w:sz w:val="18"/>
                <w:szCs w:val="18"/>
                <w:lang w:eastAsia="en-US"/>
              </w:rPr>
              <w:t xml:space="preserve">Однократное нарушение установленного пропускного и </w:t>
            </w:r>
            <w:proofErr w:type="spellStart"/>
            <w:r w:rsidRPr="006E74DC">
              <w:rPr>
                <w:sz w:val="18"/>
                <w:szCs w:val="18"/>
                <w:lang w:eastAsia="en-US"/>
              </w:rPr>
              <w:t>внутриобъектового</w:t>
            </w:r>
            <w:proofErr w:type="spellEnd"/>
            <w:r w:rsidRPr="006E74DC">
              <w:rPr>
                <w:sz w:val="18"/>
                <w:szCs w:val="18"/>
                <w:lang w:eastAsia="en-US"/>
              </w:rPr>
              <w:t xml:space="preserve"> режима на Объекте.</w:t>
            </w:r>
          </w:p>
        </w:tc>
        <w:tc>
          <w:tcPr>
            <w:tcW w:w="683" w:type="pct"/>
          </w:tcPr>
          <w:p w14:paraId="5D8C3A47" w14:textId="77777777" w:rsidR="006E74DC" w:rsidRPr="006E74DC" w:rsidRDefault="006E74DC" w:rsidP="006E74DC">
            <w:pPr>
              <w:spacing w:before="120"/>
              <w:jc w:val="center"/>
              <w:rPr>
                <w:sz w:val="18"/>
                <w:szCs w:val="18"/>
              </w:rPr>
            </w:pPr>
            <w:r w:rsidRPr="006E74DC">
              <w:rPr>
                <w:sz w:val="18"/>
                <w:szCs w:val="18"/>
              </w:rPr>
              <w:t>10 </w:t>
            </w:r>
          </w:p>
        </w:tc>
        <w:tc>
          <w:tcPr>
            <w:tcW w:w="1747" w:type="pct"/>
          </w:tcPr>
          <w:p w14:paraId="67A4A595"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15829C66" w14:textId="77777777" w:rsidTr="00A14C67">
        <w:trPr>
          <w:jc w:val="center"/>
        </w:trPr>
        <w:tc>
          <w:tcPr>
            <w:tcW w:w="367" w:type="pct"/>
          </w:tcPr>
          <w:p w14:paraId="3E891F09"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2D78652D" w14:textId="77777777" w:rsidR="006E74DC" w:rsidRPr="006E74DC" w:rsidRDefault="006E74DC" w:rsidP="006E74DC">
            <w:pPr>
              <w:tabs>
                <w:tab w:val="num" w:pos="21"/>
              </w:tabs>
              <w:spacing w:before="120"/>
              <w:jc w:val="both"/>
              <w:rPr>
                <w:sz w:val="18"/>
                <w:szCs w:val="18"/>
                <w:lang w:eastAsia="en-US"/>
              </w:rPr>
            </w:pPr>
            <w:r w:rsidRPr="006E74DC">
              <w:rPr>
                <w:sz w:val="18"/>
                <w:szCs w:val="18"/>
                <w:lang w:eastAsia="en-US"/>
              </w:rPr>
              <w:t>Осуществление на Объекте фото,- кино,- и видеосъемки без ее согласования с уполномоченным представителем Заказчика.</w:t>
            </w:r>
          </w:p>
        </w:tc>
        <w:tc>
          <w:tcPr>
            <w:tcW w:w="683" w:type="pct"/>
          </w:tcPr>
          <w:p w14:paraId="7ECE3F11" w14:textId="77777777" w:rsidR="006E74DC" w:rsidRPr="006E74DC" w:rsidRDefault="006E74DC" w:rsidP="006E74DC">
            <w:pPr>
              <w:spacing w:before="120"/>
              <w:jc w:val="center"/>
              <w:rPr>
                <w:sz w:val="18"/>
                <w:szCs w:val="18"/>
              </w:rPr>
            </w:pPr>
            <w:r w:rsidRPr="006E74DC">
              <w:rPr>
                <w:sz w:val="18"/>
                <w:szCs w:val="18"/>
              </w:rPr>
              <w:t>10 </w:t>
            </w:r>
          </w:p>
        </w:tc>
        <w:tc>
          <w:tcPr>
            <w:tcW w:w="1747" w:type="pct"/>
          </w:tcPr>
          <w:p w14:paraId="49567991"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649410A1" w14:textId="77777777" w:rsidTr="00A14C67">
        <w:trPr>
          <w:jc w:val="center"/>
        </w:trPr>
        <w:tc>
          <w:tcPr>
            <w:tcW w:w="367" w:type="pct"/>
          </w:tcPr>
          <w:p w14:paraId="4EB6BE09"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53A535F6" w14:textId="77777777" w:rsidR="006E74DC" w:rsidRPr="006E74DC" w:rsidRDefault="006E74DC" w:rsidP="006E74DC">
            <w:pPr>
              <w:spacing w:before="120"/>
              <w:jc w:val="both"/>
              <w:rPr>
                <w:sz w:val="18"/>
                <w:szCs w:val="18"/>
                <w:lang w:eastAsia="en-US"/>
              </w:rPr>
            </w:pPr>
            <w:r w:rsidRPr="006E74DC">
              <w:rPr>
                <w:sz w:val="18"/>
                <w:szCs w:val="18"/>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83" w:type="pct"/>
          </w:tcPr>
          <w:p w14:paraId="0413FE48" w14:textId="77777777" w:rsidR="006E74DC" w:rsidRPr="006E74DC" w:rsidRDefault="006E74DC" w:rsidP="006E74DC">
            <w:pPr>
              <w:spacing w:before="120"/>
              <w:jc w:val="center"/>
              <w:rPr>
                <w:sz w:val="18"/>
                <w:szCs w:val="18"/>
              </w:rPr>
            </w:pPr>
            <w:r w:rsidRPr="006E74DC">
              <w:rPr>
                <w:sz w:val="18"/>
                <w:szCs w:val="18"/>
              </w:rPr>
              <w:t>20 </w:t>
            </w:r>
          </w:p>
        </w:tc>
        <w:tc>
          <w:tcPr>
            <w:tcW w:w="1747" w:type="pct"/>
          </w:tcPr>
          <w:p w14:paraId="0E0EB074" w14:textId="77777777" w:rsidR="006E74DC" w:rsidRPr="006E74DC" w:rsidRDefault="006E74DC" w:rsidP="006E74DC">
            <w:pPr>
              <w:spacing w:before="120"/>
              <w:jc w:val="both"/>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6E74DC" w:rsidRPr="006E74DC" w14:paraId="42D84B75" w14:textId="77777777" w:rsidTr="00A14C67">
        <w:trPr>
          <w:jc w:val="center"/>
        </w:trPr>
        <w:tc>
          <w:tcPr>
            <w:tcW w:w="367" w:type="pct"/>
          </w:tcPr>
          <w:p w14:paraId="1F4EDD10"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2F8369DB" w14:textId="77777777" w:rsidR="006E74DC" w:rsidRPr="006E74DC" w:rsidRDefault="006E74DC" w:rsidP="006E74DC">
            <w:pPr>
              <w:spacing w:before="120"/>
              <w:jc w:val="both"/>
              <w:rPr>
                <w:sz w:val="18"/>
                <w:szCs w:val="18"/>
              </w:rPr>
            </w:pPr>
            <w:r w:rsidRPr="006E74DC">
              <w:rPr>
                <w:sz w:val="18"/>
                <w:szCs w:val="18"/>
              </w:rPr>
              <w:t xml:space="preserve">Сокрытие или попытка сокрытия Подрядчиком от Заказчика информации по </w:t>
            </w:r>
            <w:proofErr w:type="spellStart"/>
            <w:r w:rsidRPr="006E74DC">
              <w:rPr>
                <w:sz w:val="18"/>
                <w:szCs w:val="18"/>
              </w:rPr>
              <w:t>п.п</w:t>
            </w:r>
            <w:proofErr w:type="spellEnd"/>
            <w:r w:rsidRPr="006E74DC">
              <w:rPr>
                <w:sz w:val="18"/>
                <w:szCs w:val="18"/>
              </w:rPr>
              <w:t xml:space="preserve">. </w:t>
            </w:r>
            <w:r w:rsidRPr="006E74DC">
              <w:rPr>
                <w:sz w:val="18"/>
                <w:szCs w:val="18"/>
              </w:rPr>
              <w:fldChar w:fldCharType="begin"/>
            </w:r>
            <w:r w:rsidRPr="006E74DC">
              <w:rPr>
                <w:sz w:val="18"/>
                <w:szCs w:val="18"/>
              </w:rPr>
              <w:instrText xml:space="preserve"> REF _Ref499613827 \r \h  \* MERGEFORMAT </w:instrText>
            </w:r>
            <w:r w:rsidRPr="006E74DC">
              <w:rPr>
                <w:sz w:val="18"/>
                <w:szCs w:val="18"/>
              </w:rPr>
            </w:r>
            <w:r w:rsidRPr="006E74DC">
              <w:rPr>
                <w:sz w:val="18"/>
                <w:szCs w:val="18"/>
              </w:rPr>
              <w:fldChar w:fldCharType="separate"/>
            </w:r>
            <w:r w:rsidRPr="006E74DC">
              <w:rPr>
                <w:sz w:val="18"/>
                <w:szCs w:val="18"/>
              </w:rPr>
              <w:t>1</w:t>
            </w:r>
            <w:r w:rsidRPr="006E74DC">
              <w:rPr>
                <w:sz w:val="18"/>
                <w:szCs w:val="18"/>
              </w:rPr>
              <w:fldChar w:fldCharType="end"/>
            </w:r>
            <w:r w:rsidRPr="006E74DC">
              <w:rPr>
                <w:sz w:val="18"/>
                <w:szCs w:val="18"/>
              </w:rPr>
              <w:t>-</w:t>
            </w:r>
            <w:r w:rsidRPr="006E74DC">
              <w:rPr>
                <w:sz w:val="18"/>
                <w:szCs w:val="18"/>
              </w:rPr>
              <w:fldChar w:fldCharType="begin"/>
            </w:r>
            <w:r w:rsidRPr="006E74DC">
              <w:rPr>
                <w:sz w:val="18"/>
                <w:szCs w:val="18"/>
              </w:rPr>
              <w:instrText xml:space="preserve"> REF _Ref499613830 \r \h  \* MERGEFORMAT </w:instrText>
            </w:r>
            <w:r w:rsidRPr="006E74DC">
              <w:rPr>
                <w:sz w:val="18"/>
                <w:szCs w:val="18"/>
              </w:rPr>
            </w:r>
            <w:r w:rsidRPr="006E74DC">
              <w:rPr>
                <w:sz w:val="18"/>
                <w:szCs w:val="18"/>
              </w:rPr>
              <w:fldChar w:fldCharType="separate"/>
            </w:r>
            <w:r w:rsidRPr="006E74DC">
              <w:rPr>
                <w:sz w:val="18"/>
                <w:szCs w:val="18"/>
              </w:rPr>
              <w:t>13</w:t>
            </w:r>
            <w:r w:rsidRPr="006E74DC">
              <w:rPr>
                <w:sz w:val="18"/>
                <w:szCs w:val="18"/>
              </w:rPr>
              <w:fldChar w:fldCharType="end"/>
            </w:r>
            <w:r w:rsidRPr="006E74DC">
              <w:rPr>
                <w:sz w:val="18"/>
                <w:szCs w:val="18"/>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83" w:type="pct"/>
          </w:tcPr>
          <w:p w14:paraId="5F80D57E" w14:textId="77777777" w:rsidR="006E74DC" w:rsidRPr="006E74DC" w:rsidRDefault="006E74DC" w:rsidP="006E74DC">
            <w:pPr>
              <w:spacing w:before="120"/>
              <w:jc w:val="center"/>
              <w:rPr>
                <w:sz w:val="18"/>
                <w:szCs w:val="18"/>
              </w:rPr>
            </w:pPr>
            <w:r w:rsidRPr="006E74DC">
              <w:rPr>
                <w:sz w:val="18"/>
                <w:szCs w:val="18"/>
              </w:rPr>
              <w:t xml:space="preserve">100 </w:t>
            </w:r>
          </w:p>
        </w:tc>
        <w:tc>
          <w:tcPr>
            <w:tcW w:w="1747" w:type="pct"/>
          </w:tcPr>
          <w:p w14:paraId="6C8B21EE" w14:textId="77777777" w:rsidR="006E74DC" w:rsidRPr="006E74DC" w:rsidRDefault="006E74DC" w:rsidP="006E74DC">
            <w:pPr>
              <w:spacing w:before="120"/>
              <w:jc w:val="center"/>
              <w:rPr>
                <w:sz w:val="18"/>
                <w:szCs w:val="18"/>
              </w:rPr>
            </w:pPr>
          </w:p>
          <w:p w14:paraId="30A19B87" w14:textId="77777777" w:rsidR="006E74DC" w:rsidRPr="006E74DC" w:rsidRDefault="006E74DC" w:rsidP="006E74DC">
            <w:pPr>
              <w:spacing w:before="120"/>
              <w:rPr>
                <w:sz w:val="18"/>
                <w:szCs w:val="18"/>
              </w:rPr>
            </w:pPr>
            <w:r w:rsidRPr="006E74DC">
              <w:rPr>
                <w:sz w:val="18"/>
                <w:szCs w:val="18"/>
              </w:rPr>
              <w:t>Не применяется.</w:t>
            </w:r>
          </w:p>
        </w:tc>
      </w:tr>
      <w:tr w:rsidR="006E74DC" w:rsidRPr="006E74DC" w14:paraId="2AB39BA0" w14:textId="77777777" w:rsidTr="00A14C67">
        <w:trPr>
          <w:jc w:val="center"/>
        </w:trPr>
        <w:tc>
          <w:tcPr>
            <w:tcW w:w="367" w:type="pct"/>
          </w:tcPr>
          <w:p w14:paraId="7ED390EE"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156BFAF7" w14:textId="77777777" w:rsidR="006E74DC" w:rsidRPr="006E74DC" w:rsidRDefault="006E74DC" w:rsidP="006E74DC">
            <w:pPr>
              <w:spacing w:before="120"/>
              <w:jc w:val="both"/>
              <w:rPr>
                <w:sz w:val="18"/>
                <w:szCs w:val="18"/>
              </w:rPr>
            </w:pPr>
            <w:r w:rsidRPr="006E74DC">
              <w:rPr>
                <w:iCs/>
                <w:sz w:val="18"/>
                <w:szCs w:val="18"/>
              </w:rPr>
              <w:t>Передача ложной информации о минировании или угрозе проведения диверсионно-террористического акта на объектах Заказчика.</w:t>
            </w:r>
          </w:p>
        </w:tc>
        <w:tc>
          <w:tcPr>
            <w:tcW w:w="683" w:type="pct"/>
          </w:tcPr>
          <w:p w14:paraId="6A879CFC" w14:textId="77777777" w:rsidR="006E74DC" w:rsidRPr="006E74DC" w:rsidRDefault="006E74DC" w:rsidP="006E74DC">
            <w:pPr>
              <w:spacing w:before="120"/>
              <w:jc w:val="center"/>
              <w:rPr>
                <w:sz w:val="18"/>
                <w:szCs w:val="18"/>
              </w:rPr>
            </w:pPr>
            <w:r w:rsidRPr="006E74DC">
              <w:rPr>
                <w:sz w:val="18"/>
                <w:szCs w:val="18"/>
              </w:rPr>
              <w:t>100</w:t>
            </w:r>
          </w:p>
        </w:tc>
        <w:tc>
          <w:tcPr>
            <w:tcW w:w="1747" w:type="pct"/>
          </w:tcPr>
          <w:p w14:paraId="6F9E65C8"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70B0F4D2" w14:textId="77777777" w:rsidTr="00A14C67">
        <w:trPr>
          <w:jc w:val="center"/>
        </w:trPr>
        <w:tc>
          <w:tcPr>
            <w:tcW w:w="367" w:type="pct"/>
          </w:tcPr>
          <w:p w14:paraId="4766073E"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30309F41" w14:textId="77777777" w:rsidR="006E74DC" w:rsidRPr="006E74DC" w:rsidRDefault="006E74DC" w:rsidP="006E74DC">
            <w:pPr>
              <w:spacing w:before="120"/>
              <w:jc w:val="both"/>
              <w:rPr>
                <w:sz w:val="18"/>
                <w:szCs w:val="18"/>
              </w:rPr>
            </w:pPr>
            <w:r w:rsidRPr="006E74DC">
              <w:rPr>
                <w:sz w:val="18"/>
                <w:szCs w:val="18"/>
              </w:rPr>
              <w:t xml:space="preserve">Обращение правоохранительных органов </w:t>
            </w:r>
            <w:r w:rsidRPr="006E74DC">
              <w:rPr>
                <w:bCs/>
                <w:iCs/>
                <w:sz w:val="18"/>
                <w:szCs w:val="18"/>
              </w:rPr>
              <w:t>Российской Федерации</w:t>
            </w:r>
            <w:r w:rsidRPr="006E74DC">
              <w:rPr>
                <w:sz w:val="18"/>
                <w:szCs w:val="18"/>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83" w:type="pct"/>
          </w:tcPr>
          <w:p w14:paraId="545A5043" w14:textId="77777777" w:rsidR="006E74DC" w:rsidRPr="006E74DC" w:rsidRDefault="006E74DC" w:rsidP="006E74DC">
            <w:pPr>
              <w:spacing w:before="120"/>
              <w:jc w:val="center"/>
              <w:rPr>
                <w:sz w:val="18"/>
                <w:szCs w:val="18"/>
              </w:rPr>
            </w:pPr>
            <w:r w:rsidRPr="006E74DC">
              <w:rPr>
                <w:sz w:val="18"/>
                <w:szCs w:val="18"/>
              </w:rPr>
              <w:t xml:space="preserve">50 </w:t>
            </w:r>
          </w:p>
        </w:tc>
        <w:tc>
          <w:tcPr>
            <w:tcW w:w="1747" w:type="pct"/>
          </w:tcPr>
          <w:p w14:paraId="27C5F767"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в отношении которого поступило обращение.</w:t>
            </w:r>
          </w:p>
        </w:tc>
      </w:tr>
      <w:tr w:rsidR="006E74DC" w:rsidRPr="006E74DC" w14:paraId="14EF8762" w14:textId="77777777" w:rsidTr="00A14C67">
        <w:trPr>
          <w:jc w:val="center"/>
        </w:trPr>
        <w:tc>
          <w:tcPr>
            <w:tcW w:w="367" w:type="pct"/>
          </w:tcPr>
          <w:p w14:paraId="4FAD044A"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3B8A6938" w14:textId="77777777" w:rsidR="006E74DC" w:rsidRPr="006E74DC" w:rsidRDefault="006E74DC" w:rsidP="006E74DC">
            <w:pPr>
              <w:widowControl w:val="0"/>
              <w:autoSpaceDE w:val="0"/>
              <w:autoSpaceDN w:val="0"/>
              <w:adjustRightInd w:val="0"/>
              <w:spacing w:before="120"/>
              <w:ind w:left="23"/>
              <w:jc w:val="both"/>
              <w:rPr>
                <w:sz w:val="18"/>
                <w:szCs w:val="18"/>
                <w:lang w:eastAsia="en-US"/>
              </w:rPr>
            </w:pPr>
            <w:r w:rsidRPr="006E74DC">
              <w:rPr>
                <w:sz w:val="18"/>
                <w:szCs w:val="18"/>
              </w:rPr>
              <w:t>Курение вне установленных в надлежащем порядке мест для курения.</w:t>
            </w:r>
          </w:p>
        </w:tc>
        <w:tc>
          <w:tcPr>
            <w:tcW w:w="683" w:type="pct"/>
          </w:tcPr>
          <w:p w14:paraId="47F3571F" w14:textId="77777777" w:rsidR="006E74DC" w:rsidRPr="006E74DC" w:rsidRDefault="006E74DC" w:rsidP="006E74DC">
            <w:pPr>
              <w:spacing w:before="120"/>
              <w:jc w:val="center"/>
              <w:rPr>
                <w:sz w:val="18"/>
                <w:szCs w:val="18"/>
              </w:rPr>
            </w:pPr>
            <w:r w:rsidRPr="006E74DC">
              <w:rPr>
                <w:sz w:val="18"/>
                <w:szCs w:val="18"/>
              </w:rPr>
              <w:t>10</w:t>
            </w:r>
          </w:p>
        </w:tc>
        <w:tc>
          <w:tcPr>
            <w:tcW w:w="1747" w:type="pct"/>
          </w:tcPr>
          <w:p w14:paraId="5D620891" w14:textId="77777777" w:rsidR="006E74DC" w:rsidRPr="006E74DC" w:rsidRDefault="006E74DC" w:rsidP="006E74DC">
            <w:pPr>
              <w:spacing w:before="120"/>
              <w:jc w:val="both"/>
              <w:rPr>
                <w:sz w:val="18"/>
                <w:szCs w:val="18"/>
              </w:rPr>
            </w:pPr>
            <w:r w:rsidRPr="006E74DC">
              <w:rPr>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6E74DC" w:rsidRPr="006E74DC" w14:paraId="462710A4" w14:textId="77777777" w:rsidTr="00A14C67">
        <w:trPr>
          <w:jc w:val="center"/>
        </w:trPr>
        <w:tc>
          <w:tcPr>
            <w:tcW w:w="367" w:type="pct"/>
          </w:tcPr>
          <w:p w14:paraId="442972DF"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0528BEAA" w14:textId="77777777" w:rsidR="006E74DC" w:rsidRPr="006E74DC" w:rsidRDefault="006E74DC" w:rsidP="006E74DC">
            <w:pPr>
              <w:widowControl w:val="0"/>
              <w:autoSpaceDE w:val="0"/>
              <w:autoSpaceDN w:val="0"/>
              <w:adjustRightInd w:val="0"/>
              <w:spacing w:before="120"/>
              <w:ind w:left="23"/>
              <w:jc w:val="both"/>
              <w:rPr>
                <w:sz w:val="18"/>
                <w:szCs w:val="18"/>
              </w:rPr>
            </w:pPr>
            <w:r w:rsidRPr="006E74DC">
              <w:rPr>
                <w:iCs/>
                <w:sz w:val="18"/>
                <w:szCs w:val="18"/>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83" w:type="pct"/>
          </w:tcPr>
          <w:p w14:paraId="07273795" w14:textId="77777777" w:rsidR="006E74DC" w:rsidRPr="006E74DC" w:rsidRDefault="006E74DC" w:rsidP="006E74DC">
            <w:pPr>
              <w:spacing w:before="120"/>
              <w:jc w:val="center"/>
              <w:rPr>
                <w:sz w:val="18"/>
                <w:szCs w:val="18"/>
              </w:rPr>
            </w:pPr>
            <w:r w:rsidRPr="006E74DC">
              <w:rPr>
                <w:sz w:val="18"/>
                <w:szCs w:val="18"/>
              </w:rPr>
              <w:t>50</w:t>
            </w:r>
          </w:p>
        </w:tc>
        <w:tc>
          <w:tcPr>
            <w:tcW w:w="1747" w:type="pct"/>
          </w:tcPr>
          <w:p w14:paraId="068C0EF9" w14:textId="77777777" w:rsidR="006E74DC" w:rsidRPr="006E74DC" w:rsidRDefault="006E74DC" w:rsidP="006E74DC">
            <w:pPr>
              <w:spacing w:before="120"/>
              <w:jc w:val="both"/>
              <w:rPr>
                <w:sz w:val="18"/>
                <w:szCs w:val="18"/>
              </w:rPr>
            </w:pPr>
            <w:r w:rsidRPr="006E74DC">
              <w:rPr>
                <w:sz w:val="18"/>
                <w:szCs w:val="18"/>
              </w:rPr>
              <w:t>Удаление с территории Объекта лица, допустившего правонарушение.</w:t>
            </w:r>
          </w:p>
        </w:tc>
      </w:tr>
      <w:tr w:rsidR="006E74DC" w:rsidRPr="006E74DC" w14:paraId="448412DE" w14:textId="77777777" w:rsidTr="00A14C67">
        <w:trPr>
          <w:jc w:val="center"/>
        </w:trPr>
        <w:tc>
          <w:tcPr>
            <w:tcW w:w="367" w:type="pct"/>
          </w:tcPr>
          <w:p w14:paraId="63B64788" w14:textId="77777777" w:rsidR="006E74DC" w:rsidRPr="006E74DC" w:rsidRDefault="006E74DC" w:rsidP="006E74DC">
            <w:pPr>
              <w:numPr>
                <w:ilvl w:val="0"/>
                <w:numId w:val="30"/>
              </w:numPr>
              <w:spacing w:before="120" w:after="120" w:line="264" w:lineRule="auto"/>
              <w:ind w:left="113"/>
              <w:jc w:val="center"/>
              <w:rPr>
                <w:sz w:val="18"/>
                <w:szCs w:val="18"/>
              </w:rPr>
            </w:pPr>
          </w:p>
        </w:tc>
        <w:tc>
          <w:tcPr>
            <w:tcW w:w="2203" w:type="pct"/>
          </w:tcPr>
          <w:p w14:paraId="62E31215" w14:textId="77777777" w:rsidR="006E74DC" w:rsidRPr="006E74DC" w:rsidRDefault="006E74DC" w:rsidP="006E74DC">
            <w:pPr>
              <w:widowControl w:val="0"/>
              <w:autoSpaceDE w:val="0"/>
              <w:autoSpaceDN w:val="0"/>
              <w:adjustRightInd w:val="0"/>
              <w:spacing w:before="120"/>
              <w:ind w:left="23"/>
              <w:jc w:val="both"/>
              <w:rPr>
                <w:iCs/>
                <w:sz w:val="18"/>
                <w:szCs w:val="18"/>
              </w:rPr>
            </w:pPr>
            <w:r w:rsidRPr="006E74DC">
              <w:rPr>
                <w:iCs/>
                <w:sz w:val="18"/>
                <w:szCs w:val="18"/>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83" w:type="pct"/>
          </w:tcPr>
          <w:p w14:paraId="3C399C20" w14:textId="77777777" w:rsidR="006E74DC" w:rsidRPr="006E74DC" w:rsidRDefault="006E74DC" w:rsidP="006E74DC">
            <w:pPr>
              <w:spacing w:before="120"/>
              <w:jc w:val="center"/>
              <w:rPr>
                <w:sz w:val="18"/>
                <w:szCs w:val="18"/>
              </w:rPr>
            </w:pPr>
            <w:r w:rsidRPr="006E74DC">
              <w:rPr>
                <w:sz w:val="18"/>
                <w:szCs w:val="18"/>
              </w:rPr>
              <w:t>2</w:t>
            </w:r>
          </w:p>
        </w:tc>
        <w:tc>
          <w:tcPr>
            <w:tcW w:w="1747" w:type="pct"/>
          </w:tcPr>
          <w:p w14:paraId="09275211" w14:textId="77777777" w:rsidR="006E74DC" w:rsidRPr="006E74DC" w:rsidRDefault="006E74DC" w:rsidP="006E74DC">
            <w:pPr>
              <w:spacing w:before="120"/>
              <w:rPr>
                <w:sz w:val="18"/>
                <w:szCs w:val="18"/>
              </w:rPr>
            </w:pPr>
            <w:r w:rsidRPr="006E74DC">
              <w:rPr>
                <w:sz w:val="18"/>
                <w:szCs w:val="18"/>
              </w:rPr>
              <w:t>Не применяется.</w:t>
            </w:r>
          </w:p>
        </w:tc>
      </w:tr>
    </w:tbl>
    <w:p w14:paraId="19D4AD6F" w14:textId="77777777" w:rsidR="006E74DC" w:rsidRPr="006E74DC" w:rsidRDefault="006E74DC" w:rsidP="006E74DC">
      <w:pPr>
        <w:jc w:val="both"/>
      </w:pPr>
      <w:r w:rsidRPr="006E74DC">
        <w:t xml:space="preserve">          </w:t>
      </w:r>
      <w:r w:rsidRPr="006E74DC">
        <w:rPr>
          <w:b/>
        </w:rPr>
        <w:t>*</w:t>
      </w:r>
      <w:r w:rsidRPr="006E74DC">
        <w:t xml:space="preserve"> За второе и каждое последующее нарушение размер штрафа удваивается на усмотрение Заказчика.</w:t>
      </w:r>
    </w:p>
    <w:p w14:paraId="0F0E4C8D" w14:textId="77777777" w:rsidR="006E74DC" w:rsidRPr="006E74DC" w:rsidRDefault="006E74DC" w:rsidP="006E74DC">
      <w:pPr>
        <w:ind w:firstLine="567"/>
        <w:jc w:val="both"/>
      </w:pPr>
      <w:r w:rsidRPr="006E74DC">
        <w:rPr>
          <w:b/>
        </w:rPr>
        <w:t>*</w:t>
      </w:r>
      <w:r w:rsidRPr="006E74DC">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329B6CCE" w14:textId="77777777" w:rsidR="006E74DC" w:rsidRPr="006E74DC" w:rsidRDefault="006E74DC" w:rsidP="006E74DC">
      <w:pPr>
        <w:tabs>
          <w:tab w:val="left" w:pos="284"/>
        </w:tabs>
        <w:ind w:left="4678"/>
        <w:jc w:val="center"/>
        <w:rPr>
          <w:b/>
        </w:rPr>
      </w:pPr>
    </w:p>
    <w:p w14:paraId="0FA9DB6D" w14:textId="77777777" w:rsidR="006E74DC" w:rsidRPr="006E74DC" w:rsidRDefault="006E74DC" w:rsidP="006E74DC">
      <w:pPr>
        <w:numPr>
          <w:ilvl w:val="0"/>
          <w:numId w:val="46"/>
        </w:numPr>
        <w:spacing w:after="120"/>
        <w:ind w:left="502"/>
        <w:contextualSpacing/>
        <w:jc w:val="center"/>
        <w:rPr>
          <w:b/>
        </w:rPr>
      </w:pPr>
      <w:r w:rsidRPr="006E74DC">
        <w:rPr>
          <w:b/>
        </w:rPr>
        <w:t>Порядок фиксации нарушений, совершенных Подрядчиком (работниками Подрядчика, работниками Субподрядных организаций)</w:t>
      </w:r>
    </w:p>
    <w:p w14:paraId="0253AE1B" w14:textId="77777777" w:rsidR="006E74DC" w:rsidRPr="006E74DC" w:rsidRDefault="006E74DC" w:rsidP="006E74DC">
      <w:pPr>
        <w:numPr>
          <w:ilvl w:val="1"/>
          <w:numId w:val="46"/>
        </w:numPr>
        <w:tabs>
          <w:tab w:val="left" w:pos="709"/>
        </w:tabs>
        <w:spacing w:after="120"/>
        <w:ind w:left="0" w:firstLine="426"/>
        <w:contextualSpacing/>
        <w:jc w:val="both"/>
        <w:rPr>
          <w:b/>
          <w:i/>
          <w:color w:val="FF0000"/>
        </w:rPr>
      </w:pPr>
      <w:r w:rsidRPr="006E74DC">
        <w:t>При обнаружении факта допущения нарушения (-</w:t>
      </w:r>
      <w:proofErr w:type="spellStart"/>
      <w:r w:rsidRPr="006E74DC">
        <w:t>ий</w:t>
      </w:r>
      <w:proofErr w:type="spellEnd"/>
      <w:r w:rsidRPr="006E74DC">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6E74DC">
        <w:rPr>
          <w:b/>
          <w:i/>
          <w:color w:val="000000"/>
        </w:rPr>
        <w:t>форма Акта прилагается ОБРАЗЕЦ 1</w:t>
      </w:r>
      <w:r w:rsidRPr="006E74DC">
        <w:rPr>
          <w:b/>
        </w:rPr>
        <w:t xml:space="preserve">). </w:t>
      </w:r>
    </w:p>
    <w:p w14:paraId="5F4AFC8D" w14:textId="77777777" w:rsidR="006E74DC" w:rsidRPr="006E74DC" w:rsidRDefault="006E74DC" w:rsidP="006E74DC">
      <w:pPr>
        <w:numPr>
          <w:ilvl w:val="1"/>
          <w:numId w:val="46"/>
        </w:numPr>
        <w:tabs>
          <w:tab w:val="left" w:pos="709"/>
        </w:tabs>
        <w:spacing w:after="120"/>
        <w:ind w:left="-142" w:firstLine="426"/>
        <w:contextualSpacing/>
        <w:jc w:val="both"/>
      </w:pPr>
      <w:r w:rsidRPr="006E74DC">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5AC796A6" w14:textId="77777777" w:rsidR="006E74DC" w:rsidRPr="006E74DC" w:rsidRDefault="006E74DC" w:rsidP="006E74DC">
      <w:pPr>
        <w:tabs>
          <w:tab w:val="left" w:pos="709"/>
        </w:tabs>
        <w:ind w:left="-142" w:firstLine="426"/>
        <w:jc w:val="both"/>
      </w:pPr>
      <w:r w:rsidRPr="006E74DC">
        <w:t>8.3.  Требование к Акту проверки:</w:t>
      </w:r>
    </w:p>
    <w:p w14:paraId="35EB3E97" w14:textId="77777777" w:rsidR="006E74DC" w:rsidRPr="006E74DC" w:rsidRDefault="006E74DC" w:rsidP="006E74DC">
      <w:pPr>
        <w:tabs>
          <w:tab w:val="left" w:pos="709"/>
        </w:tabs>
        <w:ind w:left="-142" w:firstLine="426"/>
        <w:jc w:val="both"/>
      </w:pPr>
      <w:r w:rsidRPr="006E74DC">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CCCE9FE" w14:textId="77777777" w:rsidR="006E74DC" w:rsidRPr="006E74DC" w:rsidRDefault="006E74DC" w:rsidP="006E74DC">
      <w:pPr>
        <w:tabs>
          <w:tab w:val="left" w:pos="709"/>
        </w:tabs>
        <w:ind w:left="-142" w:firstLine="426"/>
        <w:jc w:val="both"/>
      </w:pPr>
      <w:r w:rsidRPr="006E74DC">
        <w:t xml:space="preserve">8.3.2. В Акте проверки указывается на ведение/отсутствие фото или </w:t>
      </w:r>
      <w:proofErr w:type="spellStart"/>
      <w:r w:rsidRPr="006E74DC">
        <w:t>видеофиксации</w:t>
      </w:r>
      <w:proofErr w:type="spellEnd"/>
      <w:r w:rsidRPr="006E74DC">
        <w:t xml:space="preserve">; </w:t>
      </w:r>
    </w:p>
    <w:p w14:paraId="7C398585" w14:textId="77777777" w:rsidR="006E74DC" w:rsidRPr="006E74DC" w:rsidRDefault="006E74DC" w:rsidP="006E74DC">
      <w:pPr>
        <w:tabs>
          <w:tab w:val="left" w:pos="709"/>
        </w:tabs>
        <w:ind w:left="-142" w:firstLine="426"/>
        <w:jc w:val="both"/>
      </w:pPr>
      <w:r w:rsidRPr="006E74DC">
        <w:t xml:space="preserve">8.3.3. В Акте проверки описываются выявленные нарушения. </w:t>
      </w:r>
    </w:p>
    <w:p w14:paraId="45C42DC3" w14:textId="77777777" w:rsidR="006E74DC" w:rsidRPr="006E74DC" w:rsidRDefault="006E74DC" w:rsidP="006E74DC">
      <w:pPr>
        <w:tabs>
          <w:tab w:val="left" w:pos="709"/>
        </w:tabs>
        <w:ind w:left="-142" w:firstLine="426"/>
        <w:jc w:val="both"/>
      </w:pPr>
      <w:r w:rsidRPr="006E74DC">
        <w:t>8.3.4. В Акте проверки указываются одни из следующих принятых мер для устранения нарушений:</w:t>
      </w:r>
    </w:p>
    <w:p w14:paraId="121C61CB" w14:textId="77777777" w:rsidR="006E74DC" w:rsidRPr="006E74DC" w:rsidRDefault="006E74DC" w:rsidP="006E74DC">
      <w:pPr>
        <w:tabs>
          <w:tab w:val="left" w:pos="709"/>
        </w:tabs>
        <w:ind w:left="-142" w:firstLine="426"/>
        <w:jc w:val="both"/>
      </w:pPr>
      <w:r w:rsidRPr="006E74DC">
        <w:t>-  нарушения устранены в ходе проверки;</w:t>
      </w:r>
    </w:p>
    <w:p w14:paraId="65E054F4" w14:textId="77777777" w:rsidR="006E74DC" w:rsidRPr="006E74DC" w:rsidRDefault="006E74DC" w:rsidP="006E74DC">
      <w:pPr>
        <w:tabs>
          <w:tab w:val="left" w:pos="709"/>
        </w:tabs>
        <w:ind w:left="-142" w:firstLine="426"/>
        <w:jc w:val="both"/>
      </w:pPr>
      <w:r w:rsidRPr="006E74DC">
        <w:t xml:space="preserve">          - нарушитель (-ли) отстранен (-ы) от выполнения работ и /или удалены с места производства работ;</w:t>
      </w:r>
    </w:p>
    <w:p w14:paraId="6A27F4EC" w14:textId="77777777" w:rsidR="006E74DC" w:rsidRPr="006E74DC" w:rsidRDefault="006E74DC" w:rsidP="006E74DC">
      <w:pPr>
        <w:tabs>
          <w:tab w:val="left" w:pos="709"/>
        </w:tabs>
        <w:ind w:left="-142" w:firstLine="426"/>
        <w:jc w:val="both"/>
      </w:pPr>
      <w:r w:rsidRPr="006E74DC">
        <w:t xml:space="preserve">          - работы остановлены.</w:t>
      </w:r>
    </w:p>
    <w:p w14:paraId="19EBEB3C" w14:textId="77777777" w:rsidR="006E74DC" w:rsidRPr="006E74DC" w:rsidRDefault="006E74DC" w:rsidP="006E74DC">
      <w:pPr>
        <w:tabs>
          <w:tab w:val="left" w:pos="567"/>
        </w:tabs>
        <w:ind w:left="-142" w:firstLine="426"/>
        <w:jc w:val="both"/>
      </w:pPr>
      <w:r w:rsidRPr="006E74DC">
        <w:lastRenderedPageBreak/>
        <w:t xml:space="preserve">  8.3.5.  Акт проверки должен быть подписан со стороны Подрядчика ответственным руководителем работ и/или производителем работ.    </w:t>
      </w:r>
    </w:p>
    <w:p w14:paraId="0AAC2D0C" w14:textId="77777777" w:rsidR="006E74DC" w:rsidRPr="006E74DC" w:rsidRDefault="006E74DC" w:rsidP="006E74DC">
      <w:pPr>
        <w:tabs>
          <w:tab w:val="left" w:pos="709"/>
        </w:tabs>
        <w:ind w:left="-142" w:firstLine="426"/>
        <w:jc w:val="both"/>
      </w:pPr>
      <w:r w:rsidRPr="006E74DC">
        <w:t xml:space="preserve">     8.4 </w:t>
      </w:r>
      <w:proofErr w:type="gramStart"/>
      <w:r w:rsidRPr="006E74DC">
        <w:t>В</w:t>
      </w:r>
      <w:proofErr w:type="gramEnd"/>
      <w:r w:rsidRPr="006E74DC">
        <w:t xml:space="preserve">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6E74DC">
        <w:t>видеофиксации</w:t>
      </w:r>
      <w:proofErr w:type="spellEnd"/>
      <w:r w:rsidRPr="006E74DC">
        <w:t xml:space="preserve"> (по возможности). </w:t>
      </w:r>
    </w:p>
    <w:p w14:paraId="0A48ED72" w14:textId="77777777" w:rsidR="006E74DC" w:rsidRPr="006E74DC" w:rsidRDefault="006E74DC" w:rsidP="006E74DC">
      <w:pPr>
        <w:ind w:firstLine="426"/>
        <w:jc w:val="center"/>
        <w:rPr>
          <w:b/>
        </w:rPr>
      </w:pPr>
      <w:r w:rsidRPr="006E74DC">
        <w:rPr>
          <w:b/>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2AC9D7DA" w14:textId="77777777" w:rsidR="006E74DC" w:rsidRPr="006E74DC" w:rsidRDefault="006E74DC" w:rsidP="006E74DC">
      <w:pPr>
        <w:tabs>
          <w:tab w:val="left" w:pos="851"/>
        </w:tabs>
        <w:ind w:firstLine="426"/>
        <w:jc w:val="both"/>
      </w:pPr>
      <w:r w:rsidRPr="006E74DC">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1C6A8AD5" w14:textId="77777777" w:rsidR="006E74DC" w:rsidRPr="006E74DC" w:rsidRDefault="006E74DC" w:rsidP="006E74DC">
      <w:pPr>
        <w:tabs>
          <w:tab w:val="left" w:pos="851"/>
        </w:tabs>
        <w:ind w:firstLine="426"/>
        <w:jc w:val="both"/>
      </w:pPr>
      <w:r w:rsidRPr="006E74DC">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3E5CCF8B" w14:textId="77777777" w:rsidR="006E74DC" w:rsidRPr="006E74DC" w:rsidRDefault="006E74DC" w:rsidP="006E74DC">
      <w:pPr>
        <w:tabs>
          <w:tab w:val="left" w:pos="851"/>
        </w:tabs>
        <w:ind w:firstLine="426"/>
        <w:jc w:val="both"/>
      </w:pPr>
      <w:r w:rsidRPr="006E74DC">
        <w:t>9.3.  В Претензии  указываются сведения о нарушенном (-ых) требовании (</w:t>
      </w:r>
      <w:proofErr w:type="spellStart"/>
      <w:r w:rsidRPr="006E74DC">
        <w:t>иях</w:t>
      </w:r>
      <w:proofErr w:type="spellEnd"/>
      <w:r w:rsidRPr="006E74DC">
        <w:t xml:space="preserve">),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0992C9E3" w14:textId="77777777" w:rsidR="006E74DC" w:rsidRPr="006E74DC" w:rsidRDefault="006E74DC" w:rsidP="006E74DC">
      <w:pPr>
        <w:widowControl w:val="0"/>
        <w:tabs>
          <w:tab w:val="left" w:pos="1080"/>
        </w:tabs>
        <w:autoSpaceDE w:val="0"/>
        <w:autoSpaceDN w:val="0"/>
        <w:adjustRightInd w:val="0"/>
        <w:ind w:firstLine="426"/>
        <w:jc w:val="both"/>
        <w:rPr>
          <w:rFonts w:eastAsia="Calibri"/>
        </w:rPr>
      </w:pPr>
      <w:r w:rsidRPr="006E74DC">
        <w:rPr>
          <w:rFonts w:eastAsia="Calibri"/>
        </w:rPr>
        <w:t>9.4. В случае неудовлетворения Подрядчиком требований претензии Заказчик вправе предъявить требования к Подрядчику в судебном порядке.</w:t>
      </w:r>
    </w:p>
    <w:p w14:paraId="5F57BA64" w14:textId="77777777" w:rsidR="006E74DC" w:rsidRPr="006E74DC" w:rsidRDefault="006E74DC" w:rsidP="006E74DC">
      <w:pPr>
        <w:widowControl w:val="0"/>
        <w:tabs>
          <w:tab w:val="left" w:pos="1080"/>
        </w:tabs>
        <w:autoSpaceDE w:val="0"/>
        <w:autoSpaceDN w:val="0"/>
        <w:adjustRightInd w:val="0"/>
        <w:ind w:firstLine="426"/>
        <w:jc w:val="both"/>
        <w:rPr>
          <w:i/>
        </w:rPr>
      </w:pPr>
    </w:p>
    <w:p w14:paraId="43967F9F" w14:textId="77777777" w:rsidR="006E74DC" w:rsidRPr="006E74DC" w:rsidRDefault="006E74DC" w:rsidP="006E74DC">
      <w:pPr>
        <w:widowControl w:val="0"/>
        <w:autoSpaceDE w:val="0"/>
        <w:autoSpaceDN w:val="0"/>
        <w:adjustRightInd w:val="0"/>
        <w:ind w:firstLine="426"/>
        <w:jc w:val="center"/>
        <w:rPr>
          <w:b/>
          <w:i/>
        </w:rPr>
      </w:pPr>
      <w:r w:rsidRPr="006E74DC">
        <w:rPr>
          <w:b/>
        </w:rPr>
        <w:t>10. Заключительные положения</w:t>
      </w:r>
    </w:p>
    <w:p w14:paraId="7FAAC2CF" w14:textId="77777777" w:rsidR="006E74DC" w:rsidRPr="006E74DC" w:rsidRDefault="006E74DC" w:rsidP="006E74DC">
      <w:pPr>
        <w:widowControl w:val="0"/>
        <w:tabs>
          <w:tab w:val="left" w:pos="426"/>
        </w:tabs>
        <w:autoSpaceDE w:val="0"/>
        <w:autoSpaceDN w:val="0"/>
        <w:adjustRightInd w:val="0"/>
        <w:ind w:firstLine="284"/>
        <w:jc w:val="both"/>
      </w:pPr>
      <w:r w:rsidRPr="006E74DC">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5008D6A" w14:textId="77777777" w:rsidR="006E74DC" w:rsidRPr="006E74DC" w:rsidRDefault="006E74DC" w:rsidP="006E74DC">
      <w:pPr>
        <w:widowControl w:val="0"/>
        <w:tabs>
          <w:tab w:val="left" w:pos="426"/>
        </w:tabs>
        <w:autoSpaceDE w:val="0"/>
        <w:autoSpaceDN w:val="0"/>
        <w:adjustRightInd w:val="0"/>
        <w:ind w:firstLine="284"/>
        <w:jc w:val="both"/>
      </w:pPr>
    </w:p>
    <w:p w14:paraId="113DEC0F" w14:textId="77777777" w:rsidR="006E74DC" w:rsidRPr="006E74DC" w:rsidRDefault="006E74DC" w:rsidP="006E74DC">
      <w:pPr>
        <w:widowControl w:val="0"/>
        <w:tabs>
          <w:tab w:val="left" w:pos="426"/>
        </w:tabs>
        <w:autoSpaceDE w:val="0"/>
        <w:autoSpaceDN w:val="0"/>
        <w:adjustRightInd w:val="0"/>
        <w:ind w:firstLine="284"/>
        <w:jc w:val="both"/>
        <w:rPr>
          <w:b/>
          <w:i/>
        </w:rPr>
      </w:pPr>
      <w:r w:rsidRPr="006E74DC">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0F95B90B" w14:textId="77777777" w:rsidR="006E74DC" w:rsidRPr="006E74DC" w:rsidRDefault="006E74DC" w:rsidP="006E74DC">
      <w:pPr>
        <w:widowControl w:val="0"/>
        <w:autoSpaceDE w:val="0"/>
        <w:autoSpaceDN w:val="0"/>
        <w:adjustRightInd w:val="0"/>
        <w:spacing w:after="120"/>
        <w:ind w:left="360"/>
        <w:jc w:val="center"/>
        <w:rPr>
          <w:i/>
          <w:color w:val="FF0000"/>
          <w:sz w:val="22"/>
          <w:szCs w:val="22"/>
        </w:rPr>
      </w:pPr>
    </w:p>
    <w:p w14:paraId="7DE89A4F" w14:textId="77777777" w:rsidR="006E74DC" w:rsidRPr="006E74DC" w:rsidRDefault="006E74DC" w:rsidP="006E74DC">
      <w:pPr>
        <w:widowControl w:val="0"/>
        <w:autoSpaceDE w:val="0"/>
        <w:autoSpaceDN w:val="0"/>
        <w:adjustRightInd w:val="0"/>
        <w:spacing w:after="120"/>
        <w:jc w:val="center"/>
        <w:rPr>
          <w:b/>
          <w:sz w:val="22"/>
          <w:szCs w:val="22"/>
        </w:rPr>
      </w:pPr>
      <w:r w:rsidRPr="006E74DC">
        <w:rPr>
          <w:b/>
          <w:sz w:val="22"/>
          <w:szCs w:val="22"/>
        </w:rPr>
        <w:t>11. Подписи Сторон</w:t>
      </w:r>
    </w:p>
    <w:p w14:paraId="5F74B532" w14:textId="77777777" w:rsidR="006E74DC" w:rsidRPr="006E74DC" w:rsidRDefault="006E74DC" w:rsidP="006E74DC">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6E74DC" w:rsidRPr="006E74DC" w14:paraId="0C17D4A4" w14:textId="77777777" w:rsidTr="00A14C67">
        <w:trPr>
          <w:trHeight w:val="1134"/>
        </w:trPr>
        <w:tc>
          <w:tcPr>
            <w:tcW w:w="4678" w:type="dxa"/>
          </w:tcPr>
          <w:p w14:paraId="1B58199B" w14:textId="77777777" w:rsidR="006E74DC" w:rsidRPr="006E74DC" w:rsidRDefault="006E74DC" w:rsidP="006E74DC">
            <w:pPr>
              <w:widowControl w:val="0"/>
              <w:jc w:val="both"/>
              <w:rPr>
                <w:b/>
                <w:sz w:val="22"/>
                <w:szCs w:val="22"/>
              </w:rPr>
            </w:pPr>
            <w:r w:rsidRPr="006E74DC">
              <w:rPr>
                <w:b/>
                <w:sz w:val="22"/>
                <w:szCs w:val="22"/>
              </w:rPr>
              <w:t>Подрядчик:</w:t>
            </w:r>
          </w:p>
          <w:p w14:paraId="1DDB0C01" w14:textId="77777777" w:rsidR="006E74DC" w:rsidRPr="006E74DC" w:rsidRDefault="006E74DC" w:rsidP="006E74DC">
            <w:pPr>
              <w:widowControl w:val="0"/>
              <w:jc w:val="both"/>
              <w:rPr>
                <w:b/>
                <w:sz w:val="22"/>
                <w:szCs w:val="22"/>
              </w:rPr>
            </w:pPr>
          </w:p>
          <w:p w14:paraId="77683AC8" w14:textId="77777777" w:rsidR="006E74DC" w:rsidRPr="006E74DC" w:rsidRDefault="006E74DC" w:rsidP="006E74DC">
            <w:pPr>
              <w:widowControl w:val="0"/>
              <w:jc w:val="both"/>
              <w:rPr>
                <w:b/>
                <w:sz w:val="22"/>
                <w:szCs w:val="22"/>
              </w:rPr>
            </w:pPr>
          </w:p>
          <w:p w14:paraId="74A4023D" w14:textId="77777777" w:rsidR="006E74DC" w:rsidRPr="006E74DC" w:rsidRDefault="006E74DC" w:rsidP="006E74DC">
            <w:pPr>
              <w:widowControl w:val="0"/>
              <w:jc w:val="both"/>
              <w:rPr>
                <w:b/>
                <w:sz w:val="22"/>
                <w:szCs w:val="22"/>
              </w:rPr>
            </w:pPr>
            <w:r w:rsidRPr="006E74DC">
              <w:rPr>
                <w:b/>
                <w:sz w:val="22"/>
                <w:szCs w:val="22"/>
              </w:rPr>
              <w:t>___________________/______________/</w:t>
            </w:r>
          </w:p>
        </w:tc>
        <w:tc>
          <w:tcPr>
            <w:tcW w:w="4751" w:type="dxa"/>
          </w:tcPr>
          <w:p w14:paraId="52F6DA77" w14:textId="77777777" w:rsidR="006E74DC" w:rsidRPr="006E74DC" w:rsidRDefault="006E74DC" w:rsidP="006E74DC">
            <w:pPr>
              <w:widowControl w:val="0"/>
              <w:jc w:val="both"/>
              <w:rPr>
                <w:b/>
                <w:sz w:val="22"/>
                <w:szCs w:val="22"/>
              </w:rPr>
            </w:pPr>
            <w:r w:rsidRPr="006E74DC">
              <w:rPr>
                <w:b/>
                <w:sz w:val="22"/>
                <w:szCs w:val="22"/>
              </w:rPr>
              <w:t>Заказчик:</w:t>
            </w:r>
          </w:p>
          <w:p w14:paraId="6327EE41" w14:textId="77777777" w:rsidR="006E74DC" w:rsidRPr="006E74DC" w:rsidRDefault="006E74DC" w:rsidP="006E74DC">
            <w:pPr>
              <w:widowControl w:val="0"/>
              <w:jc w:val="both"/>
              <w:rPr>
                <w:b/>
                <w:sz w:val="22"/>
                <w:szCs w:val="22"/>
              </w:rPr>
            </w:pPr>
          </w:p>
          <w:p w14:paraId="0DEC2A74" w14:textId="77777777" w:rsidR="006E74DC" w:rsidRPr="006E74DC" w:rsidRDefault="006E74DC" w:rsidP="006E74DC">
            <w:pPr>
              <w:widowControl w:val="0"/>
              <w:jc w:val="both"/>
              <w:rPr>
                <w:b/>
                <w:sz w:val="22"/>
                <w:szCs w:val="22"/>
              </w:rPr>
            </w:pPr>
          </w:p>
          <w:p w14:paraId="38255AC4" w14:textId="77777777" w:rsidR="006E74DC" w:rsidRPr="006E74DC" w:rsidRDefault="006E74DC" w:rsidP="006E74DC">
            <w:pPr>
              <w:widowControl w:val="0"/>
              <w:jc w:val="both"/>
              <w:rPr>
                <w:b/>
                <w:sz w:val="22"/>
                <w:szCs w:val="22"/>
              </w:rPr>
            </w:pPr>
            <w:r w:rsidRPr="006E74DC">
              <w:rPr>
                <w:b/>
                <w:sz w:val="22"/>
                <w:szCs w:val="22"/>
              </w:rPr>
              <w:t>___________________/______________/</w:t>
            </w:r>
          </w:p>
        </w:tc>
      </w:tr>
    </w:tbl>
    <w:p w14:paraId="09455D57" w14:textId="77777777" w:rsidR="006E74DC" w:rsidRPr="006E74DC" w:rsidRDefault="006E74DC" w:rsidP="006E74DC"/>
    <w:p w14:paraId="451A8A34" w14:textId="77777777" w:rsidR="006E74DC" w:rsidRPr="006E74DC" w:rsidRDefault="006E74DC" w:rsidP="006E74DC"/>
    <w:p w14:paraId="2634BE31" w14:textId="77777777" w:rsidR="006E74DC" w:rsidRPr="006E74DC" w:rsidRDefault="006E74DC" w:rsidP="006E74DC"/>
    <w:p w14:paraId="50711459" w14:textId="77777777" w:rsidR="006E74DC" w:rsidRPr="006E74DC" w:rsidRDefault="006E74DC" w:rsidP="006E74DC"/>
    <w:p w14:paraId="1D267D2A" w14:textId="77777777" w:rsidR="006E74DC" w:rsidRPr="006E74DC" w:rsidRDefault="006E74DC" w:rsidP="006E74DC"/>
    <w:p w14:paraId="689C7E23" w14:textId="77777777" w:rsidR="006E74DC" w:rsidRPr="006E74DC" w:rsidRDefault="006E74DC" w:rsidP="006E74DC"/>
    <w:p w14:paraId="569FE24D" w14:textId="77777777" w:rsidR="006E74DC" w:rsidRPr="006E74DC" w:rsidRDefault="006E74DC" w:rsidP="006E74DC"/>
    <w:p w14:paraId="4EB978CA" w14:textId="77777777" w:rsidR="006E74DC" w:rsidRPr="006E74DC" w:rsidRDefault="006E74DC" w:rsidP="006E74DC"/>
    <w:p w14:paraId="3C5BCEE6" w14:textId="77777777" w:rsidR="006E74DC" w:rsidRPr="006E74DC" w:rsidRDefault="006E74DC" w:rsidP="006E74DC"/>
    <w:p w14:paraId="291D2E83" w14:textId="77777777" w:rsidR="006E74DC" w:rsidRPr="006E74DC" w:rsidRDefault="006E74DC" w:rsidP="006E74DC"/>
    <w:p w14:paraId="5F8E3313" w14:textId="77777777" w:rsidR="006E74DC" w:rsidRPr="006E74DC" w:rsidRDefault="006E74DC" w:rsidP="006E74DC"/>
    <w:p w14:paraId="6D4A57C9" w14:textId="77777777" w:rsidR="006E74DC" w:rsidRPr="006E74DC" w:rsidRDefault="006E74DC" w:rsidP="006E74DC"/>
    <w:p w14:paraId="5816ABD6" w14:textId="77777777" w:rsidR="006E74DC" w:rsidRPr="006E74DC" w:rsidRDefault="006E74DC" w:rsidP="006E74DC"/>
    <w:p w14:paraId="78CB0748" w14:textId="77777777" w:rsidR="006E74DC" w:rsidRPr="006E74DC" w:rsidRDefault="006E74DC" w:rsidP="006E74DC">
      <w:pPr>
        <w:ind w:left="4248"/>
      </w:pPr>
    </w:p>
    <w:p w14:paraId="1FE34D7E" w14:textId="77777777" w:rsidR="006E74DC" w:rsidRPr="006E74DC" w:rsidRDefault="006E74DC" w:rsidP="006E74DC">
      <w:pPr>
        <w:ind w:left="4248"/>
      </w:pPr>
    </w:p>
    <w:p w14:paraId="6E20A9D2" w14:textId="77777777" w:rsidR="006E74DC" w:rsidRPr="006E74DC" w:rsidRDefault="006E74DC" w:rsidP="006E74DC">
      <w:pPr>
        <w:ind w:left="4248"/>
      </w:pPr>
    </w:p>
    <w:p w14:paraId="761FCF54" w14:textId="77777777" w:rsidR="006E74DC" w:rsidRPr="006E74DC" w:rsidRDefault="006E74DC" w:rsidP="006E74DC">
      <w:pPr>
        <w:ind w:left="4248"/>
      </w:pPr>
    </w:p>
    <w:p w14:paraId="3D61B50A" w14:textId="77777777" w:rsidR="006E74DC" w:rsidRPr="006E74DC" w:rsidRDefault="006E74DC" w:rsidP="006E74DC">
      <w:pPr>
        <w:ind w:left="4248"/>
      </w:pPr>
    </w:p>
    <w:p w14:paraId="686B0D48" w14:textId="77777777" w:rsidR="006E74DC" w:rsidRPr="006E74DC" w:rsidRDefault="006E74DC" w:rsidP="006E74DC">
      <w:pPr>
        <w:ind w:left="4248"/>
      </w:pPr>
    </w:p>
    <w:p w14:paraId="6DE97C63" w14:textId="77777777" w:rsidR="006E74DC" w:rsidRPr="006E74DC" w:rsidRDefault="006E74DC" w:rsidP="006E74DC">
      <w:pPr>
        <w:ind w:left="4248"/>
      </w:pPr>
    </w:p>
    <w:p w14:paraId="3155DE1F" w14:textId="77777777" w:rsidR="006E74DC" w:rsidRPr="006E74DC" w:rsidRDefault="006E74DC" w:rsidP="006E74DC">
      <w:pPr>
        <w:ind w:left="4248"/>
      </w:pPr>
    </w:p>
    <w:p w14:paraId="4637245A" w14:textId="77777777" w:rsidR="006E74DC" w:rsidRPr="006E74DC" w:rsidRDefault="006E74DC" w:rsidP="006E74DC">
      <w:pPr>
        <w:ind w:left="4248"/>
      </w:pPr>
    </w:p>
    <w:p w14:paraId="4C7A6969" w14:textId="77777777" w:rsidR="006E74DC" w:rsidRPr="006E74DC" w:rsidRDefault="006E74DC" w:rsidP="006E74DC">
      <w:pPr>
        <w:ind w:left="4248"/>
      </w:pPr>
    </w:p>
    <w:p w14:paraId="0F2ABD62" w14:textId="77777777" w:rsidR="006E74DC" w:rsidRPr="006E74DC" w:rsidRDefault="006E74DC" w:rsidP="006E74DC">
      <w:pPr>
        <w:ind w:left="4248"/>
      </w:pPr>
    </w:p>
    <w:p w14:paraId="75B02314" w14:textId="77777777" w:rsidR="006E74DC" w:rsidRPr="006E74DC" w:rsidRDefault="006E74DC" w:rsidP="006E74DC">
      <w:pPr>
        <w:ind w:left="4248"/>
      </w:pPr>
    </w:p>
    <w:p w14:paraId="013EA53D" w14:textId="77777777" w:rsidR="006E74DC" w:rsidRPr="006E74DC" w:rsidRDefault="006E74DC" w:rsidP="006E74DC">
      <w:pPr>
        <w:ind w:left="4248"/>
      </w:pPr>
    </w:p>
    <w:p w14:paraId="5B55C916" w14:textId="77777777" w:rsidR="006E74DC" w:rsidRPr="006E74DC" w:rsidRDefault="006E74DC" w:rsidP="006E74DC">
      <w:pPr>
        <w:ind w:left="4248"/>
      </w:pPr>
    </w:p>
    <w:p w14:paraId="07986699" w14:textId="78B1DFB8" w:rsidR="006E74DC" w:rsidRPr="006E74DC" w:rsidRDefault="006E74DC" w:rsidP="006E74DC"/>
    <w:p w14:paraId="7CA4A28B" w14:textId="6154A074" w:rsidR="006E74DC" w:rsidRPr="006E74DC" w:rsidRDefault="006E74DC" w:rsidP="006E74DC">
      <w:pPr>
        <w:ind w:left="4248"/>
      </w:pPr>
      <w:r w:rsidRPr="006E74DC">
        <w:t>Приложе</w:t>
      </w:r>
      <w:r>
        <w:t xml:space="preserve">ние № 1 к Приложению №5 </w:t>
      </w:r>
      <w:r w:rsidRPr="006E74DC">
        <w:t>к Договору</w:t>
      </w:r>
      <w:r w:rsidRPr="006E74DC">
        <w:rPr>
          <w:sz w:val="28"/>
          <w:szCs w:val="28"/>
        </w:rPr>
        <w:t xml:space="preserve">  </w:t>
      </w:r>
    </w:p>
    <w:p w14:paraId="52FC99B8" w14:textId="77777777" w:rsidR="006E74DC" w:rsidRPr="006E74DC" w:rsidRDefault="006E74DC" w:rsidP="006E74DC">
      <w:pPr>
        <w:jc w:val="right"/>
        <w:rPr>
          <w:rFonts w:eastAsia="Calibri"/>
        </w:rPr>
      </w:pPr>
      <w:r w:rsidRPr="006E74DC">
        <w:t xml:space="preserve">ОБРАЗЕЦ № 1     </w:t>
      </w:r>
    </w:p>
    <w:p w14:paraId="3FA1FEFC" w14:textId="77777777" w:rsidR="006E74DC" w:rsidRPr="006E74DC" w:rsidRDefault="006E74DC" w:rsidP="006E74DC">
      <w:pPr>
        <w:jc w:val="center"/>
        <w:rPr>
          <w:b/>
        </w:rPr>
      </w:pPr>
    </w:p>
    <w:p w14:paraId="44BFECE7" w14:textId="77777777" w:rsidR="006E74DC" w:rsidRPr="006E74DC" w:rsidRDefault="006E74DC" w:rsidP="006E74DC">
      <w:pPr>
        <w:jc w:val="center"/>
        <w:rPr>
          <w:b/>
        </w:rPr>
      </w:pPr>
      <w:r w:rsidRPr="006E74DC">
        <w:rPr>
          <w:b/>
        </w:rPr>
        <w:t xml:space="preserve">АКТ № </w:t>
      </w:r>
    </w:p>
    <w:p w14:paraId="11F02E37" w14:textId="77777777" w:rsidR="006E74DC" w:rsidRPr="006E74DC" w:rsidRDefault="006E74DC" w:rsidP="006E74DC">
      <w:pPr>
        <w:jc w:val="center"/>
        <w:rPr>
          <w:b/>
        </w:rPr>
      </w:pPr>
      <w:r w:rsidRPr="006E74DC">
        <w:rPr>
          <w:b/>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629B4B8" w14:textId="77777777" w:rsidR="006E74DC" w:rsidRPr="006E74DC" w:rsidRDefault="006E74DC" w:rsidP="006E74DC">
      <w:pPr>
        <w:jc w:val="center"/>
        <w:rPr>
          <w:b/>
        </w:rPr>
      </w:pPr>
      <w:r w:rsidRPr="006E74DC">
        <w:rPr>
          <w:b/>
        </w:rPr>
        <w:t>_________________________________________№ _________</w:t>
      </w:r>
      <w:proofErr w:type="gramStart"/>
      <w:r w:rsidRPr="006E74DC">
        <w:rPr>
          <w:b/>
        </w:rPr>
        <w:t>от  «</w:t>
      </w:r>
      <w:proofErr w:type="gramEnd"/>
      <w:r w:rsidRPr="006E74DC">
        <w:rPr>
          <w:b/>
        </w:rPr>
        <w:t>____»___________20___</w:t>
      </w:r>
    </w:p>
    <w:p w14:paraId="4906CE49" w14:textId="77777777" w:rsidR="006E74DC" w:rsidRPr="006E74DC" w:rsidRDefault="006E74DC" w:rsidP="006E74DC">
      <w:pPr>
        <w:rPr>
          <w:vertAlign w:val="subscript"/>
        </w:rPr>
      </w:pPr>
      <w:r w:rsidRPr="006E74DC">
        <w:rPr>
          <w:vertAlign w:val="subscript"/>
        </w:rPr>
        <w:t xml:space="preserve">                                            (указать наименование договора)</w:t>
      </w:r>
    </w:p>
    <w:p w14:paraId="25249F63" w14:textId="77777777" w:rsidR="006E74DC" w:rsidRPr="006E74DC" w:rsidRDefault="006E74DC" w:rsidP="006E74DC">
      <w:pPr>
        <w:jc w:val="center"/>
        <w:rPr>
          <w:b/>
        </w:rPr>
      </w:pPr>
      <w:r w:rsidRPr="006E74DC">
        <w:rPr>
          <w:b/>
        </w:rPr>
        <w:t>между_______________________________________________________________________</w:t>
      </w:r>
    </w:p>
    <w:p w14:paraId="09035CC7" w14:textId="77777777" w:rsidR="006E74DC" w:rsidRPr="006E74DC" w:rsidRDefault="006E74DC" w:rsidP="006E74DC">
      <w:pPr>
        <w:jc w:val="center"/>
        <w:rPr>
          <w:vertAlign w:val="subscript"/>
        </w:rPr>
      </w:pPr>
      <w:r w:rsidRPr="006E74DC">
        <w:rPr>
          <w:vertAlign w:val="subscript"/>
        </w:rPr>
        <w:t>(указать наименования сторон)</w:t>
      </w:r>
    </w:p>
    <w:p w14:paraId="610B0087" w14:textId="77777777" w:rsidR="006E74DC" w:rsidRPr="006E74DC" w:rsidRDefault="006E74DC" w:rsidP="006E74DC">
      <w:pPr>
        <w:jc w:val="both"/>
      </w:pPr>
      <w:proofErr w:type="gramStart"/>
      <w:r w:rsidRPr="006E74DC">
        <w:t xml:space="preserve">«  </w:t>
      </w:r>
      <w:proofErr w:type="gramEnd"/>
      <w:r w:rsidRPr="006E74DC">
        <w:t xml:space="preserve">   » ____________ 20___г.  __</w:t>
      </w:r>
      <w:proofErr w:type="gramStart"/>
      <w:r w:rsidRPr="006E74DC">
        <w:t>_:_</w:t>
      </w:r>
      <w:proofErr w:type="gramEnd"/>
      <w:r w:rsidRPr="006E74DC">
        <w:t>_ч.</w:t>
      </w:r>
    </w:p>
    <w:p w14:paraId="7E202AC2" w14:textId="77777777" w:rsidR="006E74DC" w:rsidRPr="006E74DC" w:rsidRDefault="006E74DC" w:rsidP="006E74DC">
      <w:pPr>
        <w:jc w:val="both"/>
      </w:pPr>
      <w:r w:rsidRPr="006E74DC">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6E74DC">
        <w:t>):  _</w:t>
      </w:r>
      <w:proofErr w:type="gramEnd"/>
      <w:r w:rsidRPr="006E74DC">
        <w:t>____________________________________________________________________________</w:t>
      </w:r>
    </w:p>
    <w:p w14:paraId="33154E03" w14:textId="77777777" w:rsidR="006E74DC" w:rsidRPr="006E74DC" w:rsidRDefault="006E74DC" w:rsidP="006E74DC">
      <w:pPr>
        <w:jc w:val="both"/>
      </w:pPr>
      <w:r w:rsidRPr="006E74DC">
        <w:t>_____________________________________________________________________________</w:t>
      </w:r>
    </w:p>
    <w:p w14:paraId="535E948B" w14:textId="77777777" w:rsidR="006E74DC" w:rsidRPr="006E74DC" w:rsidRDefault="006E74DC" w:rsidP="006E74DC">
      <w:pPr>
        <w:jc w:val="both"/>
      </w:pPr>
      <w:r w:rsidRPr="006E74DC">
        <w:t>Работы выполняются по наряду (распоряжению) № ________________________________</w:t>
      </w:r>
    </w:p>
    <w:p w14:paraId="6E756EF6" w14:textId="77777777" w:rsidR="006E74DC" w:rsidRPr="006E74DC" w:rsidRDefault="006E74DC" w:rsidP="006E74DC">
      <w:pPr>
        <w:jc w:val="both"/>
      </w:pPr>
      <w:r w:rsidRPr="006E74DC">
        <w:t>_____________________________________________________________________________</w:t>
      </w:r>
    </w:p>
    <w:p w14:paraId="2A2EC4BC" w14:textId="77777777" w:rsidR="006E74DC" w:rsidRPr="006E74DC" w:rsidRDefault="006E74DC" w:rsidP="006E74DC">
      <w:pPr>
        <w:jc w:val="both"/>
      </w:pPr>
      <w:r w:rsidRPr="006E74DC">
        <w:t>_____________________________________________________________________________</w:t>
      </w:r>
    </w:p>
    <w:p w14:paraId="5F3E3364" w14:textId="77777777" w:rsidR="006E74DC" w:rsidRPr="006E74DC" w:rsidRDefault="006E74DC" w:rsidP="006E74DC">
      <w:r w:rsidRPr="006E74DC">
        <w:t>Комиссия в составе:</w:t>
      </w:r>
    </w:p>
    <w:p w14:paraId="70466E06" w14:textId="77777777" w:rsidR="006E74DC" w:rsidRPr="006E74DC" w:rsidRDefault="006E74DC" w:rsidP="006E74DC">
      <w:pPr>
        <w:jc w:val="center"/>
      </w:pPr>
      <w:r w:rsidRPr="006E74DC">
        <w:t xml:space="preserve">                            ______________________________________________________________</w:t>
      </w:r>
    </w:p>
    <w:p w14:paraId="58F7CF32" w14:textId="77777777" w:rsidR="006E74DC" w:rsidRPr="006E74DC" w:rsidRDefault="006E74DC" w:rsidP="006E74DC">
      <w:pPr>
        <w:jc w:val="both"/>
      </w:pPr>
      <w:r w:rsidRPr="006E74DC">
        <w:t xml:space="preserve">                                                           (Ф.И.О. должность)</w:t>
      </w:r>
    </w:p>
    <w:p w14:paraId="35D4841C" w14:textId="77777777" w:rsidR="006E74DC" w:rsidRPr="006E74DC" w:rsidRDefault="006E74DC" w:rsidP="006E74DC">
      <w:pPr>
        <w:jc w:val="both"/>
      </w:pPr>
      <w:r w:rsidRPr="006E74DC">
        <w:t xml:space="preserve">                               ______________________________________________________________</w:t>
      </w:r>
    </w:p>
    <w:p w14:paraId="34DD02EF" w14:textId="77777777" w:rsidR="006E74DC" w:rsidRPr="006E74DC" w:rsidRDefault="006E74DC" w:rsidP="006E74DC">
      <w:pPr>
        <w:jc w:val="both"/>
      </w:pPr>
      <w:r w:rsidRPr="006E74DC">
        <w:t xml:space="preserve">                                                            (Ф.И.О. должность)</w:t>
      </w:r>
    </w:p>
    <w:p w14:paraId="1DC65FB8" w14:textId="77777777" w:rsidR="006E74DC" w:rsidRPr="006E74DC" w:rsidRDefault="006E74DC" w:rsidP="006E74DC">
      <w:pPr>
        <w:jc w:val="both"/>
      </w:pPr>
      <w:r w:rsidRPr="006E74DC">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6E74DC" w:rsidRPr="006E74DC" w14:paraId="4EF5810A" w14:textId="77777777" w:rsidTr="00A14C67">
        <w:tc>
          <w:tcPr>
            <w:tcW w:w="546" w:type="dxa"/>
            <w:tcBorders>
              <w:top w:val="single" w:sz="4" w:space="0" w:color="auto"/>
              <w:left w:val="single" w:sz="4" w:space="0" w:color="auto"/>
              <w:bottom w:val="single" w:sz="4" w:space="0" w:color="auto"/>
              <w:right w:val="single" w:sz="4" w:space="0" w:color="auto"/>
            </w:tcBorders>
            <w:shd w:val="clear" w:color="auto" w:fill="auto"/>
          </w:tcPr>
          <w:p w14:paraId="5E52E7F7" w14:textId="77777777" w:rsidR="006E74DC" w:rsidRPr="006E74DC" w:rsidRDefault="006E74DC" w:rsidP="006E74DC">
            <w:pPr>
              <w:jc w:val="both"/>
            </w:pPr>
            <w:r w:rsidRPr="006E74DC">
              <w:t>№ п/п</w:t>
            </w:r>
          </w:p>
          <w:p w14:paraId="2D99CB91" w14:textId="77777777" w:rsidR="006E74DC" w:rsidRPr="006E74DC" w:rsidRDefault="006E74DC" w:rsidP="006E74DC">
            <w:pPr>
              <w:jc w:val="both"/>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0023558B" w14:textId="77777777" w:rsidR="006E74DC" w:rsidRPr="006E74DC" w:rsidRDefault="006E74DC" w:rsidP="006E74DC">
            <w:pPr>
              <w:jc w:val="center"/>
            </w:pPr>
            <w:r w:rsidRPr="006E74DC">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66955D22" w14:textId="77777777" w:rsidR="006E74DC" w:rsidRPr="006E74DC" w:rsidRDefault="006E74DC" w:rsidP="006E74DC">
            <w:pPr>
              <w:jc w:val="center"/>
            </w:pPr>
            <w:r w:rsidRPr="006E74DC">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B22BE91" w14:textId="77777777" w:rsidR="006E74DC" w:rsidRPr="006E74DC" w:rsidRDefault="006E74DC" w:rsidP="006E74DC">
            <w:pPr>
              <w:jc w:val="center"/>
            </w:pPr>
            <w:r w:rsidRPr="006E74DC">
              <w:t>Ф.И.О. нарушителя,  подрядная организация</w:t>
            </w:r>
          </w:p>
        </w:tc>
      </w:tr>
      <w:tr w:rsidR="006E74DC" w:rsidRPr="006E74DC" w14:paraId="361C1518" w14:textId="77777777" w:rsidTr="00A14C67">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3B643799" w14:textId="77777777" w:rsidR="006E74DC" w:rsidRPr="006E74DC" w:rsidRDefault="006E74DC" w:rsidP="006E74DC">
            <w:pPr>
              <w:jc w:val="both"/>
              <w:rPr>
                <w:rFonts w:cs="Calibri"/>
              </w:rPr>
            </w:pPr>
            <w:r w:rsidRPr="006E74DC">
              <w:rPr>
                <w:rFonts w:cs="Calibri"/>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0EB5AFB1" w14:textId="77777777" w:rsidR="006E74DC" w:rsidRPr="006E74DC" w:rsidRDefault="006E74DC" w:rsidP="006E74DC">
            <w:pPr>
              <w:jc w:val="center"/>
              <w:rPr>
                <w:rFonts w:cs="Calibri"/>
              </w:rPr>
            </w:pPr>
            <w:r w:rsidRPr="006E74DC">
              <w:rPr>
                <w:rFonts w:cs="Calibri"/>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6B21DB3C" w14:textId="77777777" w:rsidR="006E74DC" w:rsidRPr="006E74DC" w:rsidRDefault="006E74DC" w:rsidP="006E74DC">
            <w:pPr>
              <w:jc w:val="center"/>
              <w:rPr>
                <w:rFonts w:cs="Calibri"/>
              </w:rPr>
            </w:pPr>
            <w:r w:rsidRPr="006E74DC">
              <w:rPr>
                <w:rFonts w:cs="Calibri"/>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CE48702" w14:textId="77777777" w:rsidR="006E74DC" w:rsidRPr="006E74DC" w:rsidRDefault="006E74DC" w:rsidP="006E74DC">
            <w:pPr>
              <w:jc w:val="center"/>
              <w:rPr>
                <w:rFonts w:cs="Calibri"/>
              </w:rPr>
            </w:pPr>
            <w:r w:rsidRPr="006E74DC">
              <w:rPr>
                <w:rFonts w:cs="Calibri"/>
              </w:rPr>
              <w:t>4</w:t>
            </w:r>
          </w:p>
        </w:tc>
      </w:tr>
      <w:tr w:rsidR="006E74DC" w:rsidRPr="006E74DC" w14:paraId="21E56DB0" w14:textId="77777777" w:rsidTr="00A14C67">
        <w:trPr>
          <w:trHeight w:val="782"/>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6E620A7D" w14:textId="77777777" w:rsidR="006E74DC" w:rsidRPr="006E74DC" w:rsidRDefault="006E74DC" w:rsidP="006E74DC">
            <w:pPr>
              <w:jc w:val="center"/>
            </w:pPr>
            <w:r w:rsidRPr="006E74DC">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42395645" w14:textId="77777777" w:rsidR="006E74DC" w:rsidRPr="006E74DC" w:rsidRDefault="006E74DC" w:rsidP="006E74DC">
            <w:pPr>
              <w:jc w:val="both"/>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CAF6E75" w14:textId="77777777" w:rsidR="006E74DC" w:rsidRPr="006E74DC" w:rsidRDefault="006E74DC" w:rsidP="006E74DC">
            <w:pPr>
              <w:jc w:val="both"/>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12D4CBA" w14:textId="77777777" w:rsidR="006E74DC" w:rsidRPr="006E74DC" w:rsidRDefault="006E74DC" w:rsidP="006E74DC">
            <w:pPr>
              <w:jc w:val="both"/>
            </w:pPr>
          </w:p>
        </w:tc>
      </w:tr>
      <w:tr w:rsidR="006E74DC" w:rsidRPr="006E74DC" w14:paraId="7313489F" w14:textId="77777777" w:rsidTr="00A14C67">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9ADC4E9" w14:textId="77777777" w:rsidR="006E74DC" w:rsidRPr="006E74DC" w:rsidRDefault="006E74DC" w:rsidP="006E74DC">
            <w:pPr>
              <w:jc w:val="center"/>
            </w:pPr>
            <w:r w:rsidRPr="006E74DC">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A6825E5" w14:textId="77777777" w:rsidR="006E74DC" w:rsidRPr="006E74DC" w:rsidRDefault="006E74DC" w:rsidP="006E74DC">
            <w:pPr>
              <w:jc w:val="both"/>
            </w:pPr>
          </w:p>
          <w:p w14:paraId="2882706D" w14:textId="77777777" w:rsidR="006E74DC" w:rsidRPr="006E74DC" w:rsidRDefault="006E74DC" w:rsidP="006E74DC">
            <w:pPr>
              <w:jc w:val="both"/>
            </w:pPr>
          </w:p>
          <w:p w14:paraId="2F1FBBD9" w14:textId="77777777" w:rsidR="006E74DC" w:rsidRPr="006E74DC" w:rsidRDefault="006E74DC" w:rsidP="006E74DC">
            <w:pPr>
              <w:jc w:val="both"/>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F763AC9" w14:textId="77777777" w:rsidR="006E74DC" w:rsidRPr="006E74DC" w:rsidRDefault="006E74DC" w:rsidP="006E74DC">
            <w:pPr>
              <w:jc w:val="both"/>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5BA31C0" w14:textId="77777777" w:rsidR="006E74DC" w:rsidRPr="006E74DC" w:rsidRDefault="006E74DC" w:rsidP="006E74DC">
            <w:pPr>
              <w:jc w:val="both"/>
            </w:pPr>
          </w:p>
        </w:tc>
      </w:tr>
      <w:tr w:rsidR="006E74DC" w:rsidRPr="006E74DC" w14:paraId="16F2F985" w14:textId="77777777" w:rsidTr="00A14C67">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5D5EC9B" w14:textId="77777777" w:rsidR="006E74DC" w:rsidRPr="006E74DC" w:rsidRDefault="006E74DC" w:rsidP="006E74DC">
            <w:pPr>
              <w:jc w:val="center"/>
            </w:pPr>
            <w:r w:rsidRPr="006E74DC">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3AE2BF11" w14:textId="77777777" w:rsidR="006E74DC" w:rsidRPr="006E74DC" w:rsidRDefault="006E74DC" w:rsidP="006E74DC">
            <w:pPr>
              <w:jc w:val="both"/>
            </w:pPr>
          </w:p>
          <w:p w14:paraId="27C8B0F7" w14:textId="77777777" w:rsidR="006E74DC" w:rsidRPr="006E74DC" w:rsidRDefault="006E74DC" w:rsidP="006E74DC">
            <w:pPr>
              <w:jc w:val="both"/>
            </w:pPr>
          </w:p>
          <w:p w14:paraId="5939B9A3" w14:textId="77777777" w:rsidR="006E74DC" w:rsidRPr="006E74DC" w:rsidRDefault="006E74DC" w:rsidP="006E74DC">
            <w:pPr>
              <w:jc w:val="both"/>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6938E1D" w14:textId="77777777" w:rsidR="006E74DC" w:rsidRPr="006E74DC" w:rsidRDefault="006E74DC" w:rsidP="006E74DC">
            <w:pPr>
              <w:jc w:val="both"/>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5BFB797" w14:textId="77777777" w:rsidR="006E74DC" w:rsidRPr="006E74DC" w:rsidRDefault="006E74DC" w:rsidP="006E74DC">
            <w:pPr>
              <w:jc w:val="both"/>
            </w:pPr>
          </w:p>
        </w:tc>
      </w:tr>
    </w:tbl>
    <w:p w14:paraId="025B18BF" w14:textId="77777777" w:rsidR="006E74DC" w:rsidRPr="006E74DC" w:rsidRDefault="006E74DC" w:rsidP="006E74DC">
      <w:pPr>
        <w:jc w:val="both"/>
        <w:rPr>
          <w:b/>
          <w:lang w:eastAsia="en-US"/>
        </w:rPr>
      </w:pPr>
      <w:r w:rsidRPr="006E74DC">
        <w:rPr>
          <w:b/>
        </w:rPr>
        <w:t>Оценка и выводы по результатам проверки:</w:t>
      </w:r>
      <w:r w:rsidRPr="006E74DC">
        <w:t xml:space="preserve">    </w:t>
      </w:r>
    </w:p>
    <w:p w14:paraId="7BD0F80D" w14:textId="77777777" w:rsidR="006E74DC" w:rsidRPr="006E74DC" w:rsidRDefault="006E74DC" w:rsidP="006E74DC">
      <w:pPr>
        <w:jc w:val="both"/>
      </w:pPr>
      <w:r w:rsidRPr="006E74DC">
        <w:t xml:space="preserve"> По результатам проверки предлагается:</w:t>
      </w:r>
    </w:p>
    <w:p w14:paraId="1AC9126C" w14:textId="77777777" w:rsidR="006E74DC" w:rsidRPr="006E74DC" w:rsidRDefault="006E74DC" w:rsidP="006E74DC">
      <w:pPr>
        <w:jc w:val="both"/>
      </w:pPr>
      <w:r w:rsidRPr="006E74DC">
        <w:t xml:space="preserve">          1.</w:t>
      </w:r>
    </w:p>
    <w:p w14:paraId="2ED481D7" w14:textId="77777777" w:rsidR="006E74DC" w:rsidRPr="006E74DC" w:rsidRDefault="006E74DC" w:rsidP="006E74DC">
      <w:pPr>
        <w:jc w:val="both"/>
      </w:pPr>
      <w:r w:rsidRPr="006E74DC">
        <w:t xml:space="preserve">          2.</w:t>
      </w:r>
    </w:p>
    <w:p w14:paraId="2985EF52" w14:textId="77777777" w:rsidR="006E74DC" w:rsidRPr="006E74DC" w:rsidRDefault="006E74DC" w:rsidP="006E74DC">
      <w:pPr>
        <w:jc w:val="both"/>
      </w:pPr>
      <w:r w:rsidRPr="006E74DC">
        <w:t xml:space="preserve">Подписи членов </w:t>
      </w:r>
      <w:proofErr w:type="gramStart"/>
      <w:r w:rsidRPr="006E74DC">
        <w:t xml:space="preserve">комиссии:   </w:t>
      </w:r>
      <w:proofErr w:type="gramEnd"/>
      <w:r w:rsidRPr="006E74DC">
        <w:t>Должность  _______________________/Ф.И.О.</w:t>
      </w:r>
    </w:p>
    <w:p w14:paraId="123AEAF1" w14:textId="77777777" w:rsidR="006E74DC" w:rsidRPr="006E74DC" w:rsidRDefault="006E74DC" w:rsidP="006E74DC">
      <w:pPr>
        <w:jc w:val="both"/>
      </w:pPr>
      <w:r w:rsidRPr="006E74DC">
        <w:t xml:space="preserve">                                                  Должность________________________/Ф.И.О.                                                    </w:t>
      </w:r>
    </w:p>
    <w:p w14:paraId="7953E455" w14:textId="77777777" w:rsidR="006E74DC" w:rsidRPr="006E74DC" w:rsidRDefault="006E74DC" w:rsidP="006E74DC">
      <w:pPr>
        <w:jc w:val="both"/>
      </w:pPr>
      <w:r w:rsidRPr="006E74DC">
        <w:t xml:space="preserve">                                                  </w:t>
      </w:r>
    </w:p>
    <w:p w14:paraId="226B8758" w14:textId="77777777" w:rsidR="006E74DC" w:rsidRPr="006E74DC" w:rsidRDefault="006E74DC" w:rsidP="006E74DC">
      <w:r w:rsidRPr="006E74DC">
        <w:t>С актом ознакомлен и один экземпляр получил представитель Подрядной организации__________________________________________________________________</w:t>
      </w:r>
    </w:p>
    <w:p w14:paraId="1233F531" w14:textId="77777777" w:rsidR="006E74DC" w:rsidRPr="006E74DC" w:rsidRDefault="006E74DC" w:rsidP="006E74DC">
      <w:pPr>
        <w:jc w:val="center"/>
      </w:pPr>
      <w:r w:rsidRPr="006E74DC">
        <w:t>(должность, Ф.И.О., подпись, дата)</w:t>
      </w:r>
    </w:p>
    <w:p w14:paraId="6E521172" w14:textId="77777777" w:rsidR="006E74DC" w:rsidRPr="006E74DC" w:rsidRDefault="006E74DC" w:rsidP="006E74DC">
      <w:pPr>
        <w:jc w:val="both"/>
      </w:pPr>
    </w:p>
    <w:p w14:paraId="5D74288A" w14:textId="77777777" w:rsidR="006E74DC" w:rsidRPr="006E74DC" w:rsidRDefault="006E74DC" w:rsidP="006E74DC">
      <w:pPr>
        <w:jc w:val="both"/>
      </w:pPr>
      <w:r w:rsidRPr="006E74DC">
        <w:t>(</w:t>
      </w:r>
      <w:proofErr w:type="gramStart"/>
      <w:r w:rsidRPr="006E74DC">
        <w:t>В</w:t>
      </w:r>
      <w:proofErr w:type="gramEnd"/>
      <w:r w:rsidRPr="006E74DC">
        <w:t xml:space="preserve"> случае отказа представителя Подрядной организации об ознакомлении с актом):</w:t>
      </w:r>
    </w:p>
    <w:p w14:paraId="4C442626" w14:textId="77777777" w:rsidR="006E74DC" w:rsidRPr="006E74DC" w:rsidRDefault="006E74DC" w:rsidP="006E74DC">
      <w:pPr>
        <w:jc w:val="both"/>
      </w:pPr>
      <w:r w:rsidRPr="006E74DC">
        <w:t>От подписи об ознакомлении с настоящим актом отказался.</w:t>
      </w:r>
    </w:p>
    <w:p w14:paraId="6D786ED9" w14:textId="77777777" w:rsidR="006E74DC" w:rsidRPr="006E74DC" w:rsidRDefault="006E74DC" w:rsidP="006E74DC">
      <w:pPr>
        <w:jc w:val="both"/>
      </w:pPr>
      <w:r w:rsidRPr="006E74DC">
        <w:t xml:space="preserve">Обстоятельства, причины </w:t>
      </w:r>
      <w:proofErr w:type="gramStart"/>
      <w:r w:rsidRPr="006E74DC">
        <w:t>отказа:_</w:t>
      </w:r>
      <w:proofErr w:type="gramEnd"/>
      <w:r w:rsidRPr="006E74DC">
        <w:t>_________________________________________</w:t>
      </w:r>
    </w:p>
    <w:p w14:paraId="40415C04" w14:textId="77777777" w:rsidR="006E74DC" w:rsidRPr="006E74DC" w:rsidRDefault="006E74DC" w:rsidP="006E74DC">
      <w:pPr>
        <w:jc w:val="both"/>
      </w:pPr>
      <w:r w:rsidRPr="006E74DC">
        <w:t xml:space="preserve">Подписи членов </w:t>
      </w:r>
      <w:proofErr w:type="gramStart"/>
      <w:r w:rsidRPr="006E74DC">
        <w:t xml:space="preserve">комиссии:   </w:t>
      </w:r>
      <w:proofErr w:type="gramEnd"/>
      <w:r w:rsidRPr="006E74DC">
        <w:t>Должность  _______________________/Ф.И.О.</w:t>
      </w:r>
    </w:p>
    <w:p w14:paraId="2673CF8F" w14:textId="77777777" w:rsidR="006E74DC" w:rsidRPr="006E74DC" w:rsidRDefault="006E74DC" w:rsidP="006E74DC">
      <w:r w:rsidRPr="006E74DC">
        <w:t xml:space="preserve">                                                  Должность________________________/Ф.И.О.                                                    </w:t>
      </w:r>
    </w:p>
    <w:p w14:paraId="202477DB" w14:textId="3EADB21C" w:rsidR="00F172EB" w:rsidRPr="006E74DC" w:rsidRDefault="00F172EB" w:rsidP="00F172EB">
      <w:pPr>
        <w:ind w:firstLine="708"/>
        <w:jc w:val="both"/>
      </w:pPr>
    </w:p>
    <w:tbl>
      <w:tblPr>
        <w:tblStyle w:val="aff5"/>
        <w:tblW w:w="99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382"/>
      </w:tblGrid>
      <w:tr w:rsidR="00F172EB" w:rsidRPr="00D31EB7" w14:paraId="54B4B305" w14:textId="77777777" w:rsidTr="00F172EB">
        <w:tc>
          <w:tcPr>
            <w:tcW w:w="5529" w:type="dxa"/>
          </w:tcPr>
          <w:p w14:paraId="3216DF81" w14:textId="77777777" w:rsidR="00F172EB" w:rsidRPr="00D31EB7" w:rsidRDefault="00F172EB" w:rsidP="00F172EB">
            <w:bookmarkStart w:id="52" w:name="_Toc475111666"/>
          </w:p>
        </w:tc>
        <w:tc>
          <w:tcPr>
            <w:tcW w:w="4382" w:type="dxa"/>
          </w:tcPr>
          <w:p w14:paraId="328934A0" w14:textId="77777777" w:rsidR="00F172EB" w:rsidRPr="00D31EB7" w:rsidRDefault="00F172EB" w:rsidP="00F172EB"/>
        </w:tc>
      </w:tr>
    </w:tbl>
    <w:tbl>
      <w:tblPr>
        <w:tblW w:w="10138" w:type="dxa"/>
        <w:tblLayout w:type="fixed"/>
        <w:tblLook w:val="01E0" w:firstRow="1" w:lastRow="1" w:firstColumn="1" w:lastColumn="1" w:noHBand="0" w:noVBand="0"/>
      </w:tblPr>
      <w:tblGrid>
        <w:gridCol w:w="5070"/>
        <w:gridCol w:w="5068"/>
      </w:tblGrid>
      <w:tr w:rsidR="00F172EB" w:rsidRPr="00D31EB7" w14:paraId="4A034CD7" w14:textId="77777777" w:rsidTr="00F172EB">
        <w:trPr>
          <w:trHeight w:val="1372"/>
        </w:trPr>
        <w:tc>
          <w:tcPr>
            <w:tcW w:w="5070" w:type="dxa"/>
          </w:tcPr>
          <w:p w14:paraId="334498F0" w14:textId="77777777" w:rsidR="00F172EB" w:rsidRPr="00D31EB7" w:rsidRDefault="00F172EB" w:rsidP="00F172EB">
            <w:pPr>
              <w:rPr>
                <w:b/>
              </w:rPr>
            </w:pPr>
            <w:r w:rsidRPr="00D31EB7">
              <w:rPr>
                <w:b/>
              </w:rPr>
              <w:t xml:space="preserve">Форма </w:t>
            </w:r>
            <w:r>
              <w:rPr>
                <w:b/>
              </w:rPr>
              <w:t xml:space="preserve">АКТА </w:t>
            </w:r>
            <w:r w:rsidRPr="00D31EB7">
              <w:rPr>
                <w:b/>
              </w:rPr>
              <w:t>согласована</w:t>
            </w:r>
          </w:p>
          <w:p w14:paraId="69AC0C05" w14:textId="77777777" w:rsidR="00F172EB" w:rsidRPr="00D31EB7" w:rsidRDefault="00F172EB" w:rsidP="00F172EB">
            <w:pPr>
              <w:rPr>
                <w:b/>
              </w:rPr>
            </w:pPr>
            <w:r w:rsidRPr="00D31EB7">
              <w:rPr>
                <w:b/>
              </w:rPr>
              <w:t>Заказчик:</w:t>
            </w:r>
          </w:p>
          <w:p w14:paraId="08561E0C" w14:textId="10A9FB76" w:rsidR="00F172EB" w:rsidRPr="00D31EB7" w:rsidRDefault="00F172EB" w:rsidP="00F172EB">
            <w:pPr>
              <w:suppressAutoHyphens/>
              <w:jc w:val="both"/>
              <w:rPr>
                <w:b/>
              </w:rPr>
            </w:pPr>
            <w:r w:rsidRPr="00D31EB7">
              <w:rPr>
                <w:b/>
              </w:rPr>
              <w:t xml:space="preserve">Директор филиала </w:t>
            </w:r>
            <w:r w:rsidR="001C4C82">
              <w:rPr>
                <w:b/>
              </w:rPr>
              <w:t>АО</w:t>
            </w:r>
            <w:r w:rsidRPr="00D31EB7">
              <w:rPr>
                <w:b/>
              </w:rPr>
              <w:t xml:space="preserve"> «ИЭСК»</w:t>
            </w:r>
          </w:p>
          <w:p w14:paraId="6ACB59FF" w14:textId="77777777" w:rsidR="00F172EB" w:rsidRPr="00D31EB7" w:rsidRDefault="00F172EB" w:rsidP="00F172EB">
            <w:pPr>
              <w:rPr>
                <w:b/>
              </w:rPr>
            </w:pPr>
            <w:r w:rsidRPr="00D31EB7">
              <w:rPr>
                <w:b/>
              </w:rPr>
              <w:t xml:space="preserve">«Центральные электрические сети»  </w:t>
            </w:r>
          </w:p>
          <w:p w14:paraId="164868DA" w14:textId="77777777" w:rsidR="00F172EB" w:rsidRPr="00D31EB7" w:rsidRDefault="00F172EB" w:rsidP="00F172EB">
            <w:pPr>
              <w:rPr>
                <w:b/>
              </w:rPr>
            </w:pPr>
          </w:p>
          <w:p w14:paraId="72EB252B" w14:textId="77777777" w:rsidR="00F172EB" w:rsidRPr="00D31EB7" w:rsidRDefault="00F172EB" w:rsidP="00F172EB">
            <w:pPr>
              <w:rPr>
                <w:b/>
              </w:rPr>
            </w:pPr>
            <w:r w:rsidRPr="00D31EB7">
              <w:rPr>
                <w:b/>
              </w:rPr>
              <w:t xml:space="preserve">  </w:t>
            </w:r>
          </w:p>
          <w:p w14:paraId="41FDE8BE" w14:textId="77777777" w:rsidR="00F172EB" w:rsidRPr="00D31EB7" w:rsidRDefault="00F172EB" w:rsidP="00F172EB">
            <w:pPr>
              <w:rPr>
                <w:b/>
              </w:rPr>
            </w:pPr>
            <w:r w:rsidRPr="00D31EB7">
              <w:rPr>
                <w:b/>
              </w:rPr>
              <w:lastRenderedPageBreak/>
              <w:t xml:space="preserve"> _________________</w:t>
            </w:r>
            <w:proofErr w:type="gramStart"/>
            <w:r w:rsidRPr="00D31EB7">
              <w:rPr>
                <w:b/>
              </w:rPr>
              <w:t>/  Ермолов</w:t>
            </w:r>
            <w:proofErr w:type="gramEnd"/>
            <w:r w:rsidRPr="00D31EB7">
              <w:rPr>
                <w:b/>
              </w:rPr>
              <w:t xml:space="preserve"> А. В. /</w:t>
            </w:r>
          </w:p>
          <w:p w14:paraId="44D6A042" w14:textId="77777777" w:rsidR="00F172EB" w:rsidRPr="00D31EB7" w:rsidRDefault="00F172EB" w:rsidP="00F172EB">
            <w:pPr>
              <w:rPr>
                <w:b/>
              </w:rPr>
            </w:pPr>
            <w:r w:rsidRPr="00D31EB7">
              <w:rPr>
                <w:b/>
              </w:rPr>
              <w:t xml:space="preserve"> М.П.    </w:t>
            </w:r>
          </w:p>
        </w:tc>
        <w:tc>
          <w:tcPr>
            <w:tcW w:w="5068" w:type="dxa"/>
          </w:tcPr>
          <w:p w14:paraId="78CED8A4" w14:textId="77777777" w:rsidR="00F172EB" w:rsidRPr="00D31EB7" w:rsidRDefault="00F172EB" w:rsidP="00F172EB">
            <w:pPr>
              <w:shd w:val="clear" w:color="auto" w:fill="FFFFFF"/>
              <w:jc w:val="both"/>
              <w:outlineLvl w:val="0"/>
              <w:rPr>
                <w:b/>
              </w:rPr>
            </w:pPr>
          </w:p>
          <w:p w14:paraId="325A1586" w14:textId="77777777" w:rsidR="00F172EB" w:rsidRPr="008158BE" w:rsidRDefault="00F172EB" w:rsidP="00F172EB">
            <w:pPr>
              <w:shd w:val="clear" w:color="auto" w:fill="FFFFFF"/>
              <w:jc w:val="both"/>
              <w:outlineLvl w:val="0"/>
              <w:rPr>
                <w:b/>
              </w:rPr>
            </w:pPr>
            <w:r>
              <w:rPr>
                <w:b/>
              </w:rPr>
              <w:t>Подрядчик</w:t>
            </w:r>
            <w:r w:rsidRPr="008158BE">
              <w:rPr>
                <w:b/>
              </w:rPr>
              <w:t>:</w:t>
            </w:r>
          </w:p>
          <w:p w14:paraId="44F87897" w14:textId="77777777" w:rsidR="00F172EB" w:rsidRPr="008158BE" w:rsidRDefault="00F172EB" w:rsidP="00F172EB">
            <w:pPr>
              <w:suppressAutoHyphens/>
              <w:rPr>
                <w:b/>
              </w:rPr>
            </w:pPr>
            <w:r w:rsidRPr="008158BE">
              <w:rPr>
                <w:b/>
              </w:rPr>
              <w:t xml:space="preserve">Директор </w:t>
            </w:r>
          </w:p>
          <w:p w14:paraId="0B371A91" w14:textId="77777777" w:rsidR="00F172EB" w:rsidRPr="008158BE" w:rsidRDefault="00F172EB" w:rsidP="00F172EB">
            <w:pPr>
              <w:rPr>
                <w:b/>
              </w:rPr>
            </w:pPr>
          </w:p>
          <w:p w14:paraId="5C02DAC1" w14:textId="77777777" w:rsidR="00F172EB" w:rsidRPr="008158BE" w:rsidRDefault="00F172EB" w:rsidP="00F172EB">
            <w:pPr>
              <w:rPr>
                <w:b/>
              </w:rPr>
            </w:pPr>
          </w:p>
          <w:p w14:paraId="748F1326" w14:textId="77777777" w:rsidR="00F172EB" w:rsidRPr="008158BE" w:rsidRDefault="00F172EB" w:rsidP="00F172EB">
            <w:pPr>
              <w:rPr>
                <w:b/>
              </w:rPr>
            </w:pPr>
          </w:p>
          <w:p w14:paraId="2FDE8E5E" w14:textId="77777777" w:rsidR="00F172EB" w:rsidRPr="008158BE" w:rsidRDefault="00F172EB" w:rsidP="00F172EB">
            <w:pPr>
              <w:shd w:val="clear" w:color="auto" w:fill="FFFFFF"/>
              <w:jc w:val="both"/>
              <w:outlineLvl w:val="0"/>
              <w:rPr>
                <w:b/>
              </w:rPr>
            </w:pPr>
            <w:r w:rsidRPr="008158BE">
              <w:rPr>
                <w:b/>
              </w:rPr>
              <w:lastRenderedPageBreak/>
              <w:t xml:space="preserve"> </w:t>
            </w:r>
            <w:r>
              <w:rPr>
                <w:b/>
              </w:rPr>
              <w:t>________________/_________________</w:t>
            </w:r>
            <w:r w:rsidRPr="008158BE">
              <w:rPr>
                <w:b/>
              </w:rPr>
              <w:t>/</w:t>
            </w:r>
          </w:p>
          <w:p w14:paraId="080885D7" w14:textId="77777777" w:rsidR="00F172EB" w:rsidRPr="00D31EB7" w:rsidRDefault="00F172EB" w:rsidP="00F172EB">
            <w:pPr>
              <w:rPr>
                <w:b/>
              </w:rPr>
            </w:pPr>
            <w:r w:rsidRPr="008158BE">
              <w:rPr>
                <w:b/>
              </w:rPr>
              <w:t>М.П.</w:t>
            </w:r>
            <w:r w:rsidRPr="00D31EB7">
              <w:rPr>
                <w:b/>
              </w:rPr>
              <w:t xml:space="preserve">       </w:t>
            </w:r>
          </w:p>
        </w:tc>
      </w:tr>
    </w:tbl>
    <w:p w14:paraId="0610CEAA" w14:textId="77777777" w:rsidR="00F172EB" w:rsidRPr="00D31EB7" w:rsidRDefault="00F172EB" w:rsidP="00F172EB">
      <w:pPr>
        <w:pageBreakBefore/>
        <w:shd w:val="clear" w:color="auto" w:fill="FFFFFF"/>
        <w:spacing w:before="14"/>
        <w:jc w:val="right"/>
        <w:outlineLvl w:val="0"/>
      </w:pPr>
      <w:r w:rsidRPr="00D31EB7">
        <w:lastRenderedPageBreak/>
        <w:t xml:space="preserve">Приложение №6 </w:t>
      </w:r>
      <w:bookmarkEnd w:id="52"/>
      <w:r w:rsidRPr="00D31EB7">
        <w:t xml:space="preserve">к договору № </w:t>
      </w:r>
      <w:bookmarkStart w:id="53" w:name="_Toc475111667"/>
      <w:r w:rsidRPr="00D31EB7">
        <w:t xml:space="preserve">  </w:t>
      </w:r>
    </w:p>
    <w:p w14:paraId="4DD5063B" w14:textId="2A7807B6" w:rsidR="00F172EB" w:rsidRPr="00D31EB7" w:rsidRDefault="00F172EB" w:rsidP="00F172EB">
      <w:pPr>
        <w:shd w:val="clear" w:color="auto" w:fill="FFFFFF"/>
        <w:spacing w:before="14"/>
        <w:jc w:val="right"/>
        <w:outlineLvl w:val="0"/>
      </w:pPr>
      <w:r w:rsidRPr="00D31EB7">
        <w:t>«____» ____________ 202</w:t>
      </w:r>
      <w:r w:rsidR="007B6477">
        <w:t>3</w:t>
      </w:r>
      <w:r w:rsidRPr="00D31EB7">
        <w:t xml:space="preserve"> года на ремонтные работы</w:t>
      </w:r>
      <w:bookmarkEnd w:id="53"/>
    </w:p>
    <w:p w14:paraId="005CE14D" w14:textId="77777777" w:rsidR="00F172EB" w:rsidRPr="00D31EB7" w:rsidRDefault="00F172EB" w:rsidP="00F172EB">
      <w:pPr>
        <w:rPr>
          <w:b/>
        </w:rPr>
      </w:pPr>
    </w:p>
    <w:p w14:paraId="063BEE9D" w14:textId="77777777" w:rsidR="00F172EB" w:rsidRPr="00D31EB7" w:rsidRDefault="00F172EB" w:rsidP="00F172EB">
      <w:pPr>
        <w:jc w:val="center"/>
        <w:rPr>
          <w:b/>
        </w:rPr>
      </w:pPr>
      <w:r w:rsidRPr="00D31EB7">
        <w:rPr>
          <w:b/>
        </w:rPr>
        <w:t>ПЕРЕЧЕНЬ</w:t>
      </w:r>
    </w:p>
    <w:p w14:paraId="443DB3E2" w14:textId="77777777" w:rsidR="00F172EB" w:rsidRPr="00D31EB7" w:rsidRDefault="00F172EB" w:rsidP="00F172EB">
      <w:pPr>
        <w:jc w:val="center"/>
        <w:rPr>
          <w:b/>
        </w:rPr>
      </w:pPr>
      <w:r w:rsidRPr="00D31EB7">
        <w:rPr>
          <w:b/>
        </w:rPr>
        <w:t>организационно-распорядительной документации по охране труда,</w:t>
      </w:r>
    </w:p>
    <w:p w14:paraId="0E2ACBD1" w14:textId="77777777" w:rsidR="00F172EB" w:rsidRPr="00D31EB7" w:rsidRDefault="00F172EB" w:rsidP="00F172EB">
      <w:pPr>
        <w:jc w:val="center"/>
        <w:rPr>
          <w:b/>
        </w:rPr>
      </w:pPr>
      <w:r w:rsidRPr="00D31EB7">
        <w:rPr>
          <w:b/>
        </w:rPr>
        <w:t>предоставляемой подрядной организацией</w:t>
      </w:r>
    </w:p>
    <w:p w14:paraId="1AD9D50A" w14:textId="77777777" w:rsidR="00F172EB" w:rsidRPr="00D31EB7" w:rsidRDefault="00F172EB" w:rsidP="00F172EB">
      <w:pPr>
        <w:tabs>
          <w:tab w:val="left" w:pos="851"/>
        </w:tabs>
        <w:ind w:firstLine="567"/>
        <w:jc w:val="both"/>
      </w:pPr>
      <w:r w:rsidRPr="00D31EB7">
        <w:t>1.</w:t>
      </w:r>
      <w:r w:rsidRPr="00D31EB7">
        <w:tab/>
        <w:t>Распорядительный документ о создании службы охраны труда, назначении специалиста по охране труда, заключение договора со специалистом или организацией, оказывающими услуги в области охраны труда.</w:t>
      </w:r>
    </w:p>
    <w:p w14:paraId="31CE9861" w14:textId="77777777" w:rsidR="00F172EB" w:rsidRPr="00D31EB7" w:rsidRDefault="00F172EB" w:rsidP="00F172EB">
      <w:pPr>
        <w:tabs>
          <w:tab w:val="left" w:pos="851"/>
        </w:tabs>
        <w:ind w:firstLine="567"/>
        <w:jc w:val="both"/>
      </w:pPr>
      <w:r w:rsidRPr="00D31EB7">
        <w:t>2.</w:t>
      </w:r>
      <w:r w:rsidRPr="00D31EB7">
        <w:tab/>
        <w:t>Приказ о назначении лиц, ответственных за соблюдение требований охраны труда на строительном объекте.</w:t>
      </w:r>
    </w:p>
    <w:p w14:paraId="5DB8A078" w14:textId="77777777" w:rsidR="00F172EB" w:rsidRPr="00D31EB7" w:rsidRDefault="00F172EB" w:rsidP="00F172EB">
      <w:pPr>
        <w:tabs>
          <w:tab w:val="left" w:pos="851"/>
        </w:tabs>
        <w:ind w:firstLine="567"/>
        <w:jc w:val="both"/>
      </w:pPr>
      <w:r w:rsidRPr="00D31EB7">
        <w:t>3.</w:t>
      </w:r>
      <w:r w:rsidRPr="00D31EB7">
        <w:tab/>
        <w:t>Приказы о назначении лиц, имеющих право подписи акта-допуска и выдачи наряда-допуска.</w:t>
      </w:r>
    </w:p>
    <w:p w14:paraId="0EF116A1" w14:textId="77777777" w:rsidR="00F172EB" w:rsidRPr="00D31EB7" w:rsidRDefault="00F172EB" w:rsidP="00F172EB">
      <w:pPr>
        <w:tabs>
          <w:tab w:val="left" w:pos="851"/>
        </w:tabs>
        <w:ind w:firstLine="567"/>
        <w:jc w:val="both"/>
      </w:pPr>
      <w:r w:rsidRPr="00D31EB7">
        <w:t>4.</w:t>
      </w:r>
      <w:r w:rsidRPr="00D31EB7">
        <w:tab/>
        <w:t>Приказ о назначении лиц, ответственных за безопасное производство работ грузоподъемными машинами.</w:t>
      </w:r>
    </w:p>
    <w:p w14:paraId="51FDDBB4" w14:textId="77777777" w:rsidR="00F172EB" w:rsidRPr="00D31EB7" w:rsidRDefault="00F172EB" w:rsidP="00F172EB">
      <w:pPr>
        <w:tabs>
          <w:tab w:val="left" w:pos="851"/>
        </w:tabs>
        <w:ind w:firstLine="567"/>
        <w:jc w:val="both"/>
      </w:pPr>
      <w:r w:rsidRPr="00D31EB7">
        <w:t>5.</w:t>
      </w:r>
      <w:r w:rsidRPr="00D31EB7">
        <w:tab/>
        <w:t>Копии протоколов и удостоверений руководителей и специалистов о прохождении обучения и проверки знаний требований охраны труда в объеме занимаемых должностей.</w:t>
      </w:r>
    </w:p>
    <w:p w14:paraId="12E27198" w14:textId="77777777" w:rsidR="00F172EB" w:rsidRPr="00D31EB7" w:rsidRDefault="00F172EB" w:rsidP="00F172EB">
      <w:pPr>
        <w:tabs>
          <w:tab w:val="left" w:pos="851"/>
        </w:tabs>
        <w:ind w:firstLine="567"/>
        <w:jc w:val="both"/>
      </w:pPr>
      <w:r w:rsidRPr="00D31EB7">
        <w:t>6.</w:t>
      </w:r>
      <w:r w:rsidRPr="00D31EB7">
        <w:tab/>
        <w:t>Копии протоколов о проверке знаний требований охраны труда членов экзаменационной комиссии организации.</w:t>
      </w:r>
    </w:p>
    <w:p w14:paraId="142C8899" w14:textId="77777777" w:rsidR="00F172EB" w:rsidRPr="00D31EB7" w:rsidRDefault="00F172EB" w:rsidP="00F172EB">
      <w:pPr>
        <w:tabs>
          <w:tab w:val="left" w:pos="851"/>
        </w:tabs>
        <w:ind w:firstLine="567"/>
        <w:jc w:val="both"/>
      </w:pPr>
      <w:r w:rsidRPr="00D31EB7">
        <w:t>7.</w:t>
      </w:r>
      <w:r w:rsidRPr="00D31EB7">
        <w:tab/>
        <w:t>Копии протоколов и удостоверений работников, прошедших профессиональную подготовку, переподготовку, повышение квалификации (электросварщики, газосварщики, стропальщики, машинисты компрессорных установок, машинисты погрузчиков).</w:t>
      </w:r>
    </w:p>
    <w:p w14:paraId="0B8107CA" w14:textId="77777777" w:rsidR="00F172EB" w:rsidRPr="00D31EB7" w:rsidRDefault="00F172EB" w:rsidP="00F172EB">
      <w:pPr>
        <w:tabs>
          <w:tab w:val="left" w:pos="851"/>
        </w:tabs>
        <w:ind w:firstLine="567"/>
        <w:jc w:val="both"/>
      </w:pPr>
      <w:r w:rsidRPr="00D31EB7">
        <w:t>8.</w:t>
      </w:r>
      <w:r w:rsidRPr="00D31EB7">
        <w:tab/>
        <w:t>Перечень профессий и работ, при выполнении которых работники должны проходить медицинское освидетельствование и документы, подтверждающие факт прохождения медицинского освидетельствования.</w:t>
      </w:r>
    </w:p>
    <w:p w14:paraId="70147851" w14:textId="77777777" w:rsidR="00F172EB" w:rsidRPr="00D31EB7" w:rsidRDefault="00F172EB" w:rsidP="00F172EB">
      <w:pPr>
        <w:tabs>
          <w:tab w:val="left" w:pos="851"/>
        </w:tabs>
        <w:ind w:firstLine="567"/>
        <w:jc w:val="both"/>
      </w:pPr>
      <w:r w:rsidRPr="00D31EB7">
        <w:t>9.</w:t>
      </w:r>
      <w:r w:rsidRPr="00D31EB7">
        <w:tab/>
        <w:t xml:space="preserve">Документация, подтверждающая прохождение </w:t>
      </w:r>
      <w:proofErr w:type="spellStart"/>
      <w:r w:rsidRPr="00D31EB7">
        <w:t>предрейсовых</w:t>
      </w:r>
      <w:proofErr w:type="spellEnd"/>
      <w:r w:rsidRPr="00D31EB7">
        <w:t xml:space="preserve"> медицинских осмотров водителей автотранспортных средств (Приказ о проведении медицинских осмотров, договор с медицинским учреждением, приказ о приеме медицинского работника).</w:t>
      </w:r>
    </w:p>
    <w:p w14:paraId="5C58B482" w14:textId="77777777" w:rsidR="00F172EB" w:rsidRPr="00D31EB7" w:rsidRDefault="00F172EB" w:rsidP="00F172EB">
      <w:pPr>
        <w:tabs>
          <w:tab w:val="left" w:pos="851"/>
        </w:tabs>
        <w:ind w:firstLine="567"/>
        <w:jc w:val="both"/>
      </w:pPr>
      <w:r w:rsidRPr="00D31EB7">
        <w:t>Примечание:</w:t>
      </w:r>
    </w:p>
    <w:p w14:paraId="5211CD72" w14:textId="77777777" w:rsidR="00F172EB" w:rsidRPr="00D31EB7" w:rsidRDefault="00F172EB" w:rsidP="00F172EB">
      <w:pPr>
        <w:tabs>
          <w:tab w:val="left" w:pos="851"/>
        </w:tabs>
        <w:ind w:firstLine="567"/>
        <w:jc w:val="both"/>
        <w:rPr>
          <w:b/>
        </w:rPr>
      </w:pPr>
      <w:r w:rsidRPr="00D31EB7">
        <w:t>Заказчиком могут вноситься дополнения к настоящему перечню в зависимости от видов выполняемых работ подрядной организацией, применяемого оборудования и материалов.</w:t>
      </w:r>
    </w:p>
    <w:p w14:paraId="10036FAD" w14:textId="77777777" w:rsidR="00F172EB" w:rsidRPr="00D31EB7" w:rsidRDefault="00F172EB" w:rsidP="00F172EB">
      <w:pPr>
        <w:spacing w:before="120" w:after="120"/>
        <w:jc w:val="center"/>
        <w:rPr>
          <w:b/>
        </w:rPr>
      </w:pPr>
      <w:r w:rsidRPr="00D31EB7">
        <w:rPr>
          <w:b/>
        </w:rPr>
        <w:t>10. ПОДПИСИ СТОРОН:</w:t>
      </w:r>
    </w:p>
    <w:tbl>
      <w:tblPr>
        <w:tblStyle w:val="aff5"/>
        <w:tblW w:w="99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382"/>
      </w:tblGrid>
      <w:tr w:rsidR="00F172EB" w:rsidRPr="00D31EB7" w14:paraId="160665D8" w14:textId="77777777" w:rsidTr="00F172EB">
        <w:trPr>
          <w:trHeight w:val="4878"/>
        </w:trPr>
        <w:tc>
          <w:tcPr>
            <w:tcW w:w="5529" w:type="dxa"/>
          </w:tcPr>
          <w:p w14:paraId="6EDFEA7B" w14:textId="77777777" w:rsidR="00F172EB" w:rsidRPr="00D31EB7" w:rsidRDefault="00F172EB" w:rsidP="00F172EB">
            <w:pPr>
              <w:rPr>
                <w:b/>
              </w:rPr>
            </w:pPr>
            <w:r w:rsidRPr="00D31EB7">
              <w:rPr>
                <w:b/>
              </w:rPr>
              <w:t>Заказчик:</w:t>
            </w:r>
          </w:p>
          <w:p w14:paraId="7BF62776" w14:textId="77777777" w:rsidR="003C1A88" w:rsidRPr="002673D9" w:rsidRDefault="003C1A88" w:rsidP="003C1A88">
            <w:r>
              <w:t>А</w:t>
            </w:r>
            <w:r w:rsidRPr="002673D9">
              <w:t>кционерное общество «Иркутская электросетевая компания» (</w:t>
            </w:r>
            <w:r>
              <w:t>АО</w:t>
            </w:r>
            <w:r w:rsidRPr="002673D9">
              <w:t xml:space="preserve"> «ИЭСК»)</w:t>
            </w:r>
          </w:p>
          <w:p w14:paraId="2D54DFD7" w14:textId="77777777" w:rsidR="003C1A88" w:rsidRPr="002673D9" w:rsidRDefault="003C1A88" w:rsidP="003C1A88">
            <w:r w:rsidRPr="002673D9">
              <w:t xml:space="preserve">664033, Российская Федерация, г. Иркутск, </w:t>
            </w:r>
          </w:p>
          <w:p w14:paraId="2C1C0C41" w14:textId="77777777" w:rsidR="003C1A88" w:rsidRPr="002673D9" w:rsidRDefault="003C1A88" w:rsidP="003C1A88">
            <w:r w:rsidRPr="002673D9">
              <w:t xml:space="preserve">ул. Лермонтова, 257 </w:t>
            </w:r>
          </w:p>
          <w:p w14:paraId="4B0EE896" w14:textId="77777777" w:rsidR="003C1A88" w:rsidRPr="002673D9" w:rsidRDefault="003C1A88" w:rsidP="003C1A88">
            <w:r w:rsidRPr="002673D9">
              <w:t>ИНН 3812122706 КПП 775050001</w:t>
            </w:r>
          </w:p>
          <w:p w14:paraId="15FDAD91" w14:textId="77777777" w:rsidR="003C1A88" w:rsidRPr="002673D9" w:rsidRDefault="003C1A88" w:rsidP="003C1A88">
            <w:proofErr w:type="spellStart"/>
            <w:r w:rsidRPr="002673D9">
              <w:t>Расч</w:t>
            </w:r>
            <w:proofErr w:type="spellEnd"/>
            <w:r w:rsidRPr="002673D9">
              <w:t>. счет 40702810690040001333</w:t>
            </w:r>
          </w:p>
          <w:p w14:paraId="3FF85CCE" w14:textId="77777777" w:rsidR="003C1A88" w:rsidRPr="002673D9" w:rsidRDefault="003C1A88" w:rsidP="003C1A88">
            <w:r w:rsidRPr="00D86606">
              <w:rPr>
                <w:highlight w:val="yellow"/>
              </w:rPr>
              <w:t>Иркутский филиал Банка ИНГОССТРАХ (АО)</w:t>
            </w:r>
          </w:p>
          <w:p w14:paraId="360D2F77" w14:textId="77777777" w:rsidR="003C1A88" w:rsidRPr="002673D9" w:rsidRDefault="003C1A88" w:rsidP="003C1A88">
            <w:r w:rsidRPr="00D86606">
              <w:rPr>
                <w:highlight w:val="yellow"/>
              </w:rPr>
              <w:t>к\</w:t>
            </w:r>
            <w:proofErr w:type="spellStart"/>
            <w:r w:rsidRPr="00D86606">
              <w:rPr>
                <w:highlight w:val="yellow"/>
              </w:rPr>
              <w:t>сч</w:t>
            </w:r>
            <w:proofErr w:type="spellEnd"/>
            <w:r w:rsidRPr="00D86606">
              <w:rPr>
                <w:highlight w:val="yellow"/>
              </w:rPr>
              <w:t>. 30101810300000000728</w:t>
            </w:r>
            <w:r w:rsidRPr="002673D9">
              <w:t xml:space="preserve">          </w:t>
            </w:r>
          </w:p>
          <w:p w14:paraId="32E2BFE6" w14:textId="77777777" w:rsidR="003C1A88" w:rsidRPr="002673D9" w:rsidRDefault="003C1A88" w:rsidP="003C1A88">
            <w:r w:rsidRPr="002673D9">
              <w:t>БИК 042520728 ОКПО 77642878</w:t>
            </w:r>
          </w:p>
          <w:p w14:paraId="3FE8A1F6" w14:textId="77777777" w:rsidR="003C1A88" w:rsidRPr="002673D9" w:rsidRDefault="003C1A88" w:rsidP="003C1A88">
            <w:r w:rsidRPr="002673D9">
              <w:t>ОГРН 1093850013762</w:t>
            </w:r>
          </w:p>
          <w:p w14:paraId="5A9A382D" w14:textId="77777777" w:rsidR="003C1A88" w:rsidRPr="002673D9" w:rsidRDefault="003C1A88" w:rsidP="003C1A88">
            <w:r w:rsidRPr="002673D9">
              <w:rPr>
                <w:b/>
                <w:u w:val="single"/>
              </w:rPr>
              <w:t>Грузополучатель:</w:t>
            </w:r>
          </w:p>
          <w:p w14:paraId="696A0012" w14:textId="77777777" w:rsidR="003C1A88" w:rsidRPr="002673D9" w:rsidRDefault="003C1A88" w:rsidP="003C1A88">
            <w:r w:rsidRPr="002673D9">
              <w:rPr>
                <w:b/>
              </w:rPr>
              <w:t xml:space="preserve"> </w:t>
            </w:r>
            <w:r w:rsidRPr="002673D9">
              <w:t xml:space="preserve">Филиал </w:t>
            </w:r>
            <w:r>
              <w:t>АО</w:t>
            </w:r>
            <w:r w:rsidRPr="002673D9">
              <w:t xml:space="preserve"> «ИЭСК» «Центральные </w:t>
            </w:r>
          </w:p>
          <w:p w14:paraId="229197B2" w14:textId="77777777" w:rsidR="003C1A88" w:rsidRPr="002673D9" w:rsidRDefault="003C1A88" w:rsidP="003C1A88">
            <w:r w:rsidRPr="002673D9">
              <w:t>электрические сети»</w:t>
            </w:r>
          </w:p>
          <w:p w14:paraId="46754362" w14:textId="3107FDC4" w:rsidR="003C1A88" w:rsidRPr="002673D9" w:rsidRDefault="003C1A88" w:rsidP="003C1A88">
            <w:r w:rsidRPr="00FB5635">
              <w:rPr>
                <w:highlight w:val="yellow"/>
              </w:rPr>
              <w:t>665821, Иркутская об</w:t>
            </w:r>
            <w:r w:rsidR="007E0927">
              <w:rPr>
                <w:highlight w:val="yellow"/>
              </w:rPr>
              <w:t>л</w:t>
            </w:r>
            <w:r w:rsidRPr="00FB5635">
              <w:rPr>
                <w:highlight w:val="yellow"/>
              </w:rPr>
              <w:t xml:space="preserve">асть, городской округ Ангарский, </w:t>
            </w:r>
            <w:proofErr w:type="spellStart"/>
            <w:r w:rsidRPr="00FB5635">
              <w:rPr>
                <w:highlight w:val="yellow"/>
              </w:rPr>
              <w:t>г.Ангарск</w:t>
            </w:r>
            <w:proofErr w:type="spellEnd"/>
            <w:r w:rsidRPr="00FB5635">
              <w:rPr>
                <w:highlight w:val="yellow"/>
              </w:rPr>
              <w:t>, квартал 272, строение 5, а/я 5559</w:t>
            </w:r>
          </w:p>
          <w:p w14:paraId="1BA6D787" w14:textId="77777777" w:rsidR="003C1A88" w:rsidRPr="002673D9" w:rsidRDefault="003C1A88" w:rsidP="003C1A88">
            <w:r w:rsidRPr="002673D9">
              <w:t>ИНН 3812122706 КПП 380143001</w:t>
            </w:r>
          </w:p>
          <w:p w14:paraId="6AA7101C" w14:textId="77777777" w:rsidR="003C1A88" w:rsidRPr="002673D9" w:rsidRDefault="003C1A88" w:rsidP="003C1A88">
            <w:proofErr w:type="spellStart"/>
            <w:r w:rsidRPr="002673D9">
              <w:t>расч</w:t>
            </w:r>
            <w:proofErr w:type="spellEnd"/>
            <w:r w:rsidRPr="002673D9">
              <w:t>. счёт 407 028 101 9044 0000 489</w:t>
            </w:r>
          </w:p>
          <w:p w14:paraId="246EA10B" w14:textId="4D6377C2" w:rsidR="00F172EB" w:rsidRPr="00D31EB7" w:rsidRDefault="00F172EB" w:rsidP="00F172EB"/>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392EFB29" w14:textId="77777777" w:rsidTr="00F172EB">
              <w:tc>
                <w:tcPr>
                  <w:tcW w:w="4955" w:type="dxa"/>
                </w:tcPr>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2F19EA09" w14:textId="77777777" w:rsidTr="00F172EB">
                    <w:tc>
                      <w:tcPr>
                        <w:tcW w:w="4955" w:type="dxa"/>
                      </w:tcPr>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09004A11" w14:textId="77777777" w:rsidTr="00F172EB">
                          <w:tc>
                            <w:tcPr>
                              <w:tcW w:w="4955" w:type="dxa"/>
                            </w:tcPr>
                            <w:p w14:paraId="4324E203"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b/>
                                  <w:bCs/>
                                </w:rPr>
                                <w:t>Заказчик:</w:t>
                              </w:r>
                            </w:p>
                            <w:p w14:paraId="78FF5DB6" w14:textId="766F4DE3" w:rsidR="00F172EB" w:rsidRPr="00D31EB7" w:rsidRDefault="00F172EB" w:rsidP="00F172EB">
                              <w:pPr>
                                <w:pStyle w:val="ConsNonformat0"/>
                                <w:ind w:right="735"/>
                                <w:jc w:val="both"/>
                                <w:rPr>
                                  <w:rFonts w:ascii="Times New Roman" w:hAnsi="Times New Roman" w:cs="Times New Roman"/>
                                </w:rPr>
                              </w:pPr>
                              <w:r w:rsidRPr="00D31EB7">
                                <w:rPr>
                                  <w:rFonts w:ascii="Times New Roman" w:hAnsi="Times New Roman" w:cs="Times New Roman"/>
                                </w:rPr>
                                <w:t xml:space="preserve">Директор филиала </w:t>
                              </w:r>
                              <w:r w:rsidR="001C4C82">
                                <w:rPr>
                                  <w:rFonts w:ascii="Times New Roman" w:hAnsi="Times New Roman" w:cs="Times New Roman"/>
                                </w:rPr>
                                <w:t>АО</w:t>
                              </w:r>
                              <w:r w:rsidRPr="00D31EB7">
                                <w:rPr>
                                  <w:rFonts w:ascii="Times New Roman" w:hAnsi="Times New Roman" w:cs="Times New Roman"/>
                                </w:rPr>
                                <w:t xml:space="preserve"> «ИЭСК» </w:t>
                              </w:r>
                            </w:p>
                            <w:p w14:paraId="77BAFA09" w14:textId="77777777" w:rsidR="00F172EB" w:rsidRPr="00D31EB7" w:rsidRDefault="00F172EB" w:rsidP="00F172EB">
                              <w:pPr>
                                <w:pStyle w:val="ConsNonformat0"/>
                                <w:jc w:val="both"/>
                                <w:rPr>
                                  <w:rFonts w:ascii="Times New Roman" w:hAnsi="Times New Roman" w:cs="Times New Roman"/>
                                </w:rPr>
                              </w:pPr>
                              <w:r w:rsidRPr="00D31EB7">
                                <w:rPr>
                                  <w:rFonts w:ascii="Times New Roman" w:hAnsi="Times New Roman" w:cs="Times New Roman"/>
                                </w:rPr>
                                <w:t>«Центральные электрические сети»</w:t>
                              </w:r>
                            </w:p>
                            <w:p w14:paraId="5B173343" w14:textId="77777777" w:rsidR="00F172EB" w:rsidRPr="00D31EB7" w:rsidRDefault="00F172EB" w:rsidP="00F172EB">
                              <w:pPr>
                                <w:pStyle w:val="ConsNonformat0"/>
                                <w:jc w:val="both"/>
                                <w:rPr>
                                  <w:rFonts w:ascii="Times New Roman" w:hAnsi="Times New Roman" w:cs="Times New Roman"/>
                                </w:rPr>
                              </w:pPr>
                            </w:p>
                            <w:p w14:paraId="24168542"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rPr>
                                <w:t>___________________/</w:t>
                              </w:r>
                              <w:r w:rsidRPr="00D31EB7">
                                <w:rPr>
                                  <w:rFonts w:ascii="Times New Roman" w:hAnsi="Times New Roman" w:cs="Times New Roman"/>
                                  <w:b/>
                                </w:rPr>
                                <w:t>А.В. Ермолов</w:t>
                              </w:r>
                              <w:r w:rsidRPr="00D31EB7">
                                <w:rPr>
                                  <w:rFonts w:ascii="Times New Roman" w:hAnsi="Times New Roman" w:cs="Times New Roman"/>
                                  <w:b/>
                                  <w:bCs/>
                                </w:rPr>
                                <w:t>/</w:t>
                              </w:r>
                            </w:p>
                            <w:p w14:paraId="0F02E861" w14:textId="77777777" w:rsidR="00F172EB" w:rsidRPr="00D31EB7" w:rsidRDefault="00F172EB" w:rsidP="00F172EB">
                              <w:pPr>
                                <w:pStyle w:val="ConsNonformat0"/>
                                <w:jc w:val="both"/>
                                <w:rPr>
                                  <w:rFonts w:ascii="Times New Roman" w:hAnsi="Times New Roman" w:cs="Times New Roman"/>
                                  <w:b/>
                                  <w:bCs/>
                                </w:rPr>
                              </w:pPr>
                            </w:p>
                            <w:p w14:paraId="35215656" w14:textId="77777777" w:rsidR="007B6477" w:rsidRDefault="007B6477" w:rsidP="00F172EB">
                              <w:r>
                                <w:t>«____</w:t>
                              </w:r>
                              <w:proofErr w:type="gramStart"/>
                              <w:r>
                                <w:t>_»_</w:t>
                              </w:r>
                              <w:proofErr w:type="gramEnd"/>
                              <w:r>
                                <w:t>___________2023</w:t>
                              </w:r>
                            </w:p>
                            <w:p w14:paraId="7D999BF0" w14:textId="0C41031E" w:rsidR="00F172EB" w:rsidRPr="00D31EB7" w:rsidRDefault="00F172EB" w:rsidP="00F172EB">
                              <w:r w:rsidRPr="00D31EB7">
                                <w:t xml:space="preserve"> г. </w:t>
                              </w:r>
                            </w:p>
                          </w:tc>
                        </w:tr>
                      </w:tbl>
                      <w:p w14:paraId="6B2615A9" w14:textId="77777777" w:rsidR="00F172EB" w:rsidRPr="00D31EB7" w:rsidRDefault="00F172EB" w:rsidP="00F172EB"/>
                    </w:tc>
                  </w:tr>
                </w:tbl>
                <w:p w14:paraId="103415A4" w14:textId="77777777" w:rsidR="00F172EB" w:rsidRPr="00D31EB7" w:rsidRDefault="00F172EB" w:rsidP="00F172EB"/>
              </w:tc>
            </w:tr>
          </w:tbl>
          <w:p w14:paraId="5A6631C7" w14:textId="77777777" w:rsidR="00F172EB" w:rsidRPr="00D31EB7" w:rsidRDefault="00F172EB" w:rsidP="00F172EB"/>
        </w:tc>
        <w:tc>
          <w:tcPr>
            <w:tcW w:w="4382" w:type="dxa"/>
          </w:tcPr>
          <w:tbl>
            <w:tblPr>
              <w:tblW w:w="25560" w:type="dxa"/>
              <w:tblInd w:w="108" w:type="dxa"/>
              <w:tblLayout w:type="fixed"/>
              <w:tblLook w:val="01E0" w:firstRow="1" w:lastRow="1" w:firstColumn="1" w:lastColumn="1" w:noHBand="0" w:noVBand="0"/>
            </w:tblPr>
            <w:tblGrid>
              <w:gridCol w:w="25560"/>
            </w:tblGrid>
            <w:tr w:rsidR="00F172EB" w:rsidRPr="00D31EB7" w14:paraId="39B68714" w14:textId="77777777" w:rsidTr="00F172EB">
              <w:trPr>
                <w:trHeight w:val="2197"/>
              </w:trPr>
              <w:tc>
                <w:tcPr>
                  <w:tcW w:w="5000" w:type="pct"/>
                </w:tcPr>
                <w:p w14:paraId="1D908FFD" w14:textId="77777777" w:rsidR="00F172EB" w:rsidRPr="00D31EB7" w:rsidRDefault="00F172EB" w:rsidP="00F172EB">
                  <w:pPr>
                    <w:rPr>
                      <w:b/>
                    </w:rPr>
                  </w:pPr>
                  <w:r>
                    <w:rPr>
                      <w:b/>
                    </w:rPr>
                    <w:t>Подрядчик</w:t>
                  </w:r>
                  <w:r w:rsidRPr="00D31EB7">
                    <w:rPr>
                      <w:b/>
                    </w:rPr>
                    <w:t>:</w:t>
                  </w:r>
                </w:p>
                <w:tbl>
                  <w:tblPr>
                    <w:tblW w:w="25560" w:type="dxa"/>
                    <w:tblInd w:w="108" w:type="dxa"/>
                    <w:tblLayout w:type="fixed"/>
                    <w:tblLook w:val="01E0" w:firstRow="1" w:lastRow="1" w:firstColumn="1" w:lastColumn="1" w:noHBand="0" w:noVBand="0"/>
                  </w:tblPr>
                  <w:tblGrid>
                    <w:gridCol w:w="25560"/>
                  </w:tblGrid>
                  <w:tr w:rsidR="00F172EB" w:rsidRPr="00D31EB7" w14:paraId="350594BC" w14:textId="77777777" w:rsidTr="00F172EB">
                    <w:trPr>
                      <w:trHeight w:val="2197"/>
                    </w:trPr>
                    <w:tc>
                      <w:tcPr>
                        <w:tcW w:w="5000" w:type="pct"/>
                      </w:tcPr>
                      <w:p w14:paraId="4DF09794" w14:textId="77777777" w:rsidR="00F172EB" w:rsidRDefault="00F172EB" w:rsidP="00F172EB">
                        <w:pPr>
                          <w:suppressAutoHyphens/>
                          <w:rPr>
                            <w:lang w:val="en-US"/>
                          </w:rPr>
                        </w:pPr>
                      </w:p>
                      <w:p w14:paraId="21F3EB39" w14:textId="77777777" w:rsidR="00F172EB" w:rsidRDefault="00F172EB" w:rsidP="00F172EB">
                        <w:pPr>
                          <w:suppressAutoHyphens/>
                          <w:rPr>
                            <w:lang w:val="en-US"/>
                          </w:rPr>
                        </w:pPr>
                      </w:p>
                      <w:p w14:paraId="2593B71C" w14:textId="77777777" w:rsidR="00F172EB" w:rsidRDefault="00F172EB" w:rsidP="00F172EB">
                        <w:pPr>
                          <w:suppressAutoHyphens/>
                          <w:rPr>
                            <w:lang w:val="en-US"/>
                          </w:rPr>
                        </w:pPr>
                      </w:p>
                      <w:p w14:paraId="2EE47900" w14:textId="77777777" w:rsidR="00F172EB" w:rsidRDefault="00F172EB" w:rsidP="00F172EB">
                        <w:pPr>
                          <w:suppressAutoHyphens/>
                          <w:rPr>
                            <w:lang w:val="en-US"/>
                          </w:rPr>
                        </w:pPr>
                      </w:p>
                      <w:p w14:paraId="0E02C7F3" w14:textId="77777777" w:rsidR="00F172EB" w:rsidRDefault="00F172EB" w:rsidP="00F172EB">
                        <w:pPr>
                          <w:suppressAutoHyphens/>
                          <w:rPr>
                            <w:lang w:val="en-US"/>
                          </w:rPr>
                        </w:pPr>
                      </w:p>
                      <w:p w14:paraId="1BBD6BAE" w14:textId="77777777" w:rsidR="00F172EB" w:rsidRDefault="00F172EB" w:rsidP="00F172EB">
                        <w:pPr>
                          <w:suppressAutoHyphens/>
                          <w:rPr>
                            <w:lang w:val="en-US"/>
                          </w:rPr>
                        </w:pPr>
                      </w:p>
                      <w:p w14:paraId="4CD8A0BE" w14:textId="77777777" w:rsidR="00F172EB" w:rsidRDefault="00F172EB" w:rsidP="00F172EB">
                        <w:pPr>
                          <w:suppressAutoHyphens/>
                          <w:rPr>
                            <w:lang w:val="en-US"/>
                          </w:rPr>
                        </w:pPr>
                      </w:p>
                      <w:p w14:paraId="2D9B6B25" w14:textId="77777777" w:rsidR="00F172EB" w:rsidRDefault="00F172EB" w:rsidP="00F172EB">
                        <w:pPr>
                          <w:suppressAutoHyphens/>
                          <w:rPr>
                            <w:lang w:val="en-US"/>
                          </w:rPr>
                        </w:pPr>
                      </w:p>
                      <w:p w14:paraId="3E6A4747" w14:textId="77777777" w:rsidR="00F172EB" w:rsidRDefault="00F172EB" w:rsidP="00F172EB">
                        <w:pPr>
                          <w:suppressAutoHyphens/>
                          <w:rPr>
                            <w:lang w:val="en-US"/>
                          </w:rPr>
                        </w:pPr>
                      </w:p>
                      <w:p w14:paraId="0E3D4AA9" w14:textId="77777777" w:rsidR="00F172EB" w:rsidRDefault="00F172EB" w:rsidP="00F172EB">
                        <w:pPr>
                          <w:suppressAutoHyphens/>
                          <w:rPr>
                            <w:lang w:val="en-US"/>
                          </w:rPr>
                        </w:pPr>
                      </w:p>
                      <w:p w14:paraId="6065DD08" w14:textId="77777777" w:rsidR="00F172EB" w:rsidRDefault="00F172EB" w:rsidP="00F172EB">
                        <w:pPr>
                          <w:suppressAutoHyphens/>
                          <w:rPr>
                            <w:lang w:val="en-US"/>
                          </w:rPr>
                        </w:pPr>
                      </w:p>
                      <w:p w14:paraId="3EDD591E" w14:textId="77777777" w:rsidR="00F172EB" w:rsidRDefault="00F172EB" w:rsidP="00F172EB">
                        <w:pPr>
                          <w:suppressAutoHyphens/>
                          <w:rPr>
                            <w:lang w:val="en-US"/>
                          </w:rPr>
                        </w:pPr>
                      </w:p>
                      <w:p w14:paraId="4CB0AC3D" w14:textId="77777777" w:rsidR="00F172EB" w:rsidRDefault="00F172EB" w:rsidP="00F172EB">
                        <w:pPr>
                          <w:suppressAutoHyphens/>
                          <w:rPr>
                            <w:lang w:val="en-US"/>
                          </w:rPr>
                        </w:pPr>
                      </w:p>
                      <w:p w14:paraId="30CC7FEB" w14:textId="77777777" w:rsidR="00F172EB" w:rsidRDefault="00F172EB" w:rsidP="00F172EB">
                        <w:pPr>
                          <w:suppressAutoHyphens/>
                          <w:rPr>
                            <w:lang w:val="en-US"/>
                          </w:rPr>
                        </w:pPr>
                      </w:p>
                      <w:p w14:paraId="30543975" w14:textId="77777777" w:rsidR="00F172EB" w:rsidRDefault="00F172EB" w:rsidP="00F172EB">
                        <w:pPr>
                          <w:suppressAutoHyphens/>
                          <w:rPr>
                            <w:lang w:val="en-US"/>
                          </w:rPr>
                        </w:pPr>
                      </w:p>
                      <w:p w14:paraId="2A2D043D" w14:textId="77777777" w:rsidR="00F172EB" w:rsidRDefault="00F172EB" w:rsidP="00F172EB">
                        <w:pPr>
                          <w:suppressAutoHyphens/>
                          <w:rPr>
                            <w:lang w:val="en-US"/>
                          </w:rPr>
                        </w:pPr>
                      </w:p>
                      <w:p w14:paraId="1C085D9F" w14:textId="77777777" w:rsidR="00F172EB" w:rsidRDefault="00F172EB" w:rsidP="00F172EB">
                        <w:pPr>
                          <w:suppressAutoHyphens/>
                          <w:rPr>
                            <w:lang w:val="en-US"/>
                          </w:rPr>
                        </w:pPr>
                      </w:p>
                      <w:p w14:paraId="07FC5EDA" w14:textId="77777777" w:rsidR="00F172EB" w:rsidRDefault="00F172EB" w:rsidP="00F172EB">
                        <w:pPr>
                          <w:suppressAutoHyphens/>
                          <w:rPr>
                            <w:lang w:val="en-US"/>
                          </w:rPr>
                        </w:pPr>
                      </w:p>
                      <w:p w14:paraId="77CF8C9C" w14:textId="77777777" w:rsidR="00F172EB" w:rsidRPr="00AB531F" w:rsidRDefault="00F172EB" w:rsidP="00F172EB">
                        <w:pPr>
                          <w:suppressAutoHyphens/>
                          <w:rPr>
                            <w:b/>
                            <w:lang w:val="en-US"/>
                          </w:rPr>
                        </w:pPr>
                        <w:r w:rsidRPr="00AB531F">
                          <w:rPr>
                            <w:b/>
                          </w:rPr>
                          <w:t>Подрядчик</w:t>
                        </w:r>
                        <w:r w:rsidRPr="00AB531F">
                          <w:rPr>
                            <w:b/>
                            <w:lang w:val="en-US"/>
                          </w:rPr>
                          <w:t>:</w:t>
                        </w:r>
                      </w:p>
                      <w:p w14:paraId="70523E72" w14:textId="77777777" w:rsidR="00F172EB" w:rsidRDefault="00F172EB" w:rsidP="00F172EB">
                        <w:pPr>
                          <w:suppressAutoHyphens/>
                        </w:pPr>
                        <w:r>
                          <w:t xml:space="preserve">Директор </w:t>
                        </w:r>
                      </w:p>
                      <w:p w14:paraId="1E328C55" w14:textId="77777777" w:rsidR="00F172EB" w:rsidRDefault="00F172EB" w:rsidP="00F172EB">
                        <w:pPr>
                          <w:suppressAutoHyphens/>
                        </w:pPr>
                      </w:p>
                      <w:p w14:paraId="143E6888" w14:textId="77777777" w:rsidR="00F172EB" w:rsidRDefault="00F172EB" w:rsidP="00F172EB">
                        <w:pPr>
                          <w:suppressAutoHyphens/>
                        </w:pPr>
                      </w:p>
                      <w:p w14:paraId="393CE01B" w14:textId="77777777" w:rsidR="00F172EB" w:rsidRPr="00584D12" w:rsidRDefault="00F172EB" w:rsidP="00F172EB">
                        <w:pPr>
                          <w:suppressAutoHyphens/>
                        </w:pPr>
                        <w:r w:rsidRPr="00584D12">
                          <w:t xml:space="preserve">________________/ </w:t>
                        </w:r>
                        <w:r>
                          <w:t>________________</w:t>
                        </w:r>
                        <w:r w:rsidRPr="00584D12">
                          <w:t>/</w:t>
                        </w:r>
                      </w:p>
                      <w:p w14:paraId="6F6E3636" w14:textId="77777777" w:rsidR="00F172EB" w:rsidRPr="00D31EB7" w:rsidRDefault="00F172EB" w:rsidP="00F172EB">
                        <w:pPr>
                          <w:pStyle w:val="ConsNonformat0"/>
                          <w:jc w:val="both"/>
                          <w:rPr>
                            <w:rFonts w:ascii="Times New Roman" w:hAnsi="Times New Roman" w:cs="Times New Roman"/>
                            <w:b/>
                            <w:bCs/>
                          </w:rPr>
                        </w:pPr>
                      </w:p>
                      <w:p w14:paraId="72229D9D" w14:textId="7F6EBB43" w:rsidR="00F172EB" w:rsidRPr="00D31EB7" w:rsidRDefault="007B6477" w:rsidP="00F172EB">
                        <w:pPr>
                          <w:suppressAutoHyphens/>
                        </w:pPr>
                        <w:r>
                          <w:t>«_____»____________2023</w:t>
                        </w:r>
                        <w:r w:rsidR="00F172EB" w:rsidRPr="00D31EB7">
                          <w:t xml:space="preserve"> г.</w:t>
                        </w:r>
                      </w:p>
                    </w:tc>
                  </w:tr>
                </w:tbl>
                <w:p w14:paraId="3227BE26" w14:textId="77777777" w:rsidR="00F172EB" w:rsidRPr="00D31EB7" w:rsidRDefault="00F172EB" w:rsidP="00F172EB">
                  <w:pPr>
                    <w:suppressAutoHyphens/>
                  </w:pPr>
                </w:p>
              </w:tc>
            </w:tr>
          </w:tbl>
          <w:p w14:paraId="2A68EADA" w14:textId="77777777" w:rsidR="00F172EB" w:rsidRPr="00D31EB7" w:rsidRDefault="00F172EB" w:rsidP="00F172EB"/>
        </w:tc>
      </w:tr>
      <w:tr w:rsidR="00F172EB" w:rsidRPr="00D31EB7" w14:paraId="61291CF3" w14:textId="77777777" w:rsidTr="00F172EB">
        <w:tc>
          <w:tcPr>
            <w:tcW w:w="5529" w:type="dxa"/>
          </w:tcPr>
          <w:p w14:paraId="0E7DCF3C" w14:textId="77777777" w:rsidR="00F172EB" w:rsidRPr="00D31EB7" w:rsidRDefault="00F172EB" w:rsidP="00F172EB">
            <w:r w:rsidRPr="00D31EB7">
              <w:t xml:space="preserve"> </w:t>
            </w:r>
          </w:p>
        </w:tc>
        <w:tc>
          <w:tcPr>
            <w:tcW w:w="4382" w:type="dxa"/>
          </w:tcPr>
          <w:p w14:paraId="0B83FA61" w14:textId="77777777" w:rsidR="00F172EB" w:rsidRPr="00D31EB7" w:rsidRDefault="00F172EB" w:rsidP="00F172EB"/>
        </w:tc>
      </w:tr>
    </w:tbl>
    <w:p w14:paraId="01487B96" w14:textId="77777777" w:rsidR="00F172EB" w:rsidRPr="00D31EB7" w:rsidRDefault="00F172EB" w:rsidP="00F172EB">
      <w:bookmarkStart w:id="54" w:name="_Toc475111668"/>
    </w:p>
    <w:p w14:paraId="54B9CCC8" w14:textId="77777777" w:rsidR="00F172EB" w:rsidRPr="00D31EB7" w:rsidRDefault="00F172EB" w:rsidP="00F172EB">
      <w:pPr>
        <w:pageBreakBefore/>
        <w:shd w:val="clear" w:color="auto" w:fill="FFFFFF"/>
        <w:spacing w:before="14"/>
        <w:jc w:val="right"/>
        <w:outlineLvl w:val="0"/>
      </w:pPr>
      <w:r w:rsidRPr="00D31EB7">
        <w:lastRenderedPageBreak/>
        <w:t xml:space="preserve">Приложение №7 </w:t>
      </w:r>
      <w:bookmarkEnd w:id="54"/>
      <w:r w:rsidRPr="00D31EB7">
        <w:t xml:space="preserve">к договору № </w:t>
      </w:r>
    </w:p>
    <w:p w14:paraId="76F203B3" w14:textId="18EA3BA8" w:rsidR="00F172EB" w:rsidRPr="00D31EB7" w:rsidRDefault="007B6477" w:rsidP="00F172EB">
      <w:pPr>
        <w:shd w:val="clear" w:color="auto" w:fill="FFFFFF"/>
        <w:spacing w:before="14"/>
        <w:jc w:val="right"/>
        <w:outlineLvl w:val="0"/>
      </w:pPr>
      <w:bookmarkStart w:id="55" w:name="_Toc475111669"/>
      <w:r>
        <w:t>от «____» ___________ 2023</w:t>
      </w:r>
      <w:r w:rsidR="00F172EB" w:rsidRPr="00D31EB7">
        <w:t xml:space="preserve"> года на ремонтные работы</w:t>
      </w:r>
      <w:bookmarkEnd w:id="55"/>
    </w:p>
    <w:p w14:paraId="3D84D6AD" w14:textId="77777777" w:rsidR="00F172EB" w:rsidRPr="00D31EB7" w:rsidRDefault="00F172EB" w:rsidP="00F172EB">
      <w:pPr>
        <w:shd w:val="clear" w:color="auto" w:fill="FFFFFF"/>
        <w:spacing w:before="14"/>
        <w:jc w:val="right"/>
        <w:outlineLvl w:val="0"/>
      </w:pPr>
    </w:p>
    <w:p w14:paraId="2C2C6D03" w14:textId="77777777" w:rsidR="00F172EB" w:rsidRPr="004E70D5" w:rsidRDefault="00F172EB" w:rsidP="00F172EB">
      <w:pPr>
        <w:suppressAutoHyphens/>
        <w:autoSpaceDE w:val="0"/>
        <w:jc w:val="center"/>
        <w:outlineLvl w:val="0"/>
        <w:rPr>
          <w:b/>
          <w:lang w:eastAsia="ar-SA"/>
        </w:rPr>
      </w:pPr>
      <w:bookmarkStart w:id="56" w:name="RefSCH14_1"/>
      <w:r w:rsidRPr="004E70D5">
        <w:rPr>
          <w:b/>
          <w:lang w:eastAsia="ar-SA"/>
        </w:rPr>
        <w:t>Соглашение о соблюдении Подрядчиком требований в области антитеррористической безопасности</w:t>
      </w:r>
      <w:bookmarkEnd w:id="56"/>
    </w:p>
    <w:p w14:paraId="3F5ECE7A" w14:textId="77777777" w:rsidR="00F172EB" w:rsidRPr="004E70D5" w:rsidRDefault="00F172EB" w:rsidP="00F172EB">
      <w:pPr>
        <w:suppressAutoHyphens/>
        <w:jc w:val="right"/>
        <w:rPr>
          <w:b/>
          <w:spacing w:val="-3"/>
        </w:rPr>
      </w:pPr>
      <w:r w:rsidRPr="004E70D5">
        <w:rPr>
          <w:b/>
        </w:rPr>
        <w:t xml:space="preserve"> </w:t>
      </w:r>
      <w:proofErr w:type="gramStart"/>
      <w:r w:rsidRPr="004E70D5">
        <w:rPr>
          <w:b/>
        </w:rPr>
        <w:t>« _</w:t>
      </w:r>
      <w:proofErr w:type="gramEnd"/>
      <w:r w:rsidRPr="004E70D5">
        <w:rPr>
          <w:b/>
        </w:rPr>
        <w:t>__»________20___ г.</w:t>
      </w:r>
    </w:p>
    <w:p w14:paraId="3323F59D" w14:textId="77777777" w:rsidR="00F172EB" w:rsidRPr="004E70D5" w:rsidRDefault="00F172EB" w:rsidP="00F172EB">
      <w:pPr>
        <w:suppressAutoHyphens/>
        <w:ind w:firstLine="709"/>
        <w:jc w:val="both"/>
        <w:rPr>
          <w:b/>
          <w:spacing w:val="-3"/>
        </w:rPr>
      </w:pPr>
    </w:p>
    <w:p w14:paraId="059252F8" w14:textId="77777777" w:rsidR="00F172EB" w:rsidRPr="004E70D5" w:rsidRDefault="00F172EB" w:rsidP="00F172EB">
      <w:pPr>
        <w:spacing w:before="120"/>
        <w:jc w:val="both"/>
      </w:pPr>
      <w:r w:rsidRPr="004E70D5">
        <w:t>[</w:t>
      </w:r>
      <w:r w:rsidRPr="004E70D5">
        <w:rPr>
          <w:b/>
          <w:i/>
        </w:rPr>
        <w:t>наименование заказчика</w:t>
      </w:r>
      <w:r w:rsidRPr="004E70D5">
        <w:t xml:space="preserve">], именуемое в дальнейшем </w:t>
      </w:r>
      <w:r w:rsidRPr="004E70D5">
        <w:rPr>
          <w:b/>
        </w:rPr>
        <w:t>«Заказчик»</w:t>
      </w:r>
      <w:r w:rsidRPr="004E70D5">
        <w:t>, в лице [</w:t>
      </w:r>
      <w:r w:rsidRPr="004E70D5">
        <w:rPr>
          <w:i/>
        </w:rPr>
        <w:t>ФИО, должность</w:t>
      </w:r>
      <w:r w:rsidRPr="004E70D5">
        <w:t xml:space="preserve">], действующего(-ей) на основании </w:t>
      </w:r>
      <w:r w:rsidRPr="004E70D5">
        <w:rPr>
          <w:bCs/>
        </w:rPr>
        <w:t>[</w:t>
      </w:r>
      <w:r w:rsidRPr="004E70D5">
        <w:rPr>
          <w:i/>
        </w:rPr>
        <w:t>наименование документа (если по доверенности, указать №, дату</w:t>
      </w:r>
      <w:r w:rsidRPr="004E70D5">
        <w:rPr>
          <w:bCs/>
        </w:rPr>
        <w:t>]</w:t>
      </w:r>
      <w:r w:rsidRPr="004E70D5">
        <w:t>, с одной стороны, и</w:t>
      </w:r>
    </w:p>
    <w:p w14:paraId="598599C8" w14:textId="77777777" w:rsidR="00F172EB" w:rsidRPr="004E70D5" w:rsidRDefault="00F172EB" w:rsidP="00F172EB">
      <w:pPr>
        <w:suppressAutoHyphens/>
        <w:spacing w:before="120"/>
        <w:jc w:val="both"/>
        <w:rPr>
          <w:b/>
          <w:spacing w:val="-3"/>
        </w:rPr>
      </w:pPr>
      <w:r w:rsidRPr="004E70D5">
        <w:t>[</w:t>
      </w:r>
      <w:r w:rsidRPr="004E70D5">
        <w:rPr>
          <w:b/>
          <w:i/>
        </w:rPr>
        <w:t>наименование подрядчика</w:t>
      </w:r>
      <w:r w:rsidRPr="004E70D5">
        <w:t xml:space="preserve">], именуемое в дальнейшем </w:t>
      </w:r>
      <w:r w:rsidRPr="004E70D5">
        <w:rPr>
          <w:b/>
        </w:rPr>
        <w:t>«Подрядчик»</w:t>
      </w:r>
      <w:r w:rsidRPr="004E70D5">
        <w:t>, в лице [</w:t>
      </w:r>
      <w:r w:rsidRPr="004E70D5">
        <w:rPr>
          <w:i/>
        </w:rPr>
        <w:t>ФИО, должность</w:t>
      </w:r>
      <w:r w:rsidRPr="004E70D5">
        <w:t xml:space="preserve">], действующего(-ей) на основании </w:t>
      </w:r>
      <w:r w:rsidRPr="004E70D5">
        <w:rPr>
          <w:bCs/>
        </w:rPr>
        <w:t>[</w:t>
      </w:r>
      <w:r w:rsidRPr="004E70D5">
        <w:rPr>
          <w:i/>
        </w:rPr>
        <w:t>наименование документа (если по доверенности, указать №, дату</w:t>
      </w:r>
      <w:r w:rsidRPr="004E70D5">
        <w:rPr>
          <w:bCs/>
        </w:rPr>
        <w:t>]</w:t>
      </w:r>
      <w:r w:rsidRPr="004E70D5">
        <w:t>, с другой стороны,</w:t>
      </w:r>
      <w:r w:rsidRPr="004E70D5">
        <w:rPr>
          <w:b/>
          <w:spacing w:val="-3"/>
        </w:rPr>
        <w:tab/>
      </w:r>
    </w:p>
    <w:p w14:paraId="75697581" w14:textId="77777777" w:rsidR="00F172EB" w:rsidRPr="004E70D5" w:rsidRDefault="00F172EB" w:rsidP="00F172EB">
      <w:pPr>
        <w:suppressAutoHyphens/>
        <w:spacing w:before="120"/>
        <w:jc w:val="both"/>
        <w:rPr>
          <w:spacing w:val="-3"/>
        </w:rPr>
      </w:pPr>
      <w:r w:rsidRPr="004E70D5">
        <w:rPr>
          <w:spacing w:val="4"/>
        </w:rPr>
        <w:t>заключили настоящее соглашение (далее – «</w:t>
      </w:r>
      <w:r w:rsidRPr="004E70D5">
        <w:rPr>
          <w:b/>
          <w:spacing w:val="4"/>
        </w:rPr>
        <w:t>Соглашение</w:t>
      </w:r>
      <w:r w:rsidRPr="004E70D5">
        <w:rPr>
          <w:spacing w:val="4"/>
        </w:rPr>
        <w:t>») к Договору подряда на ремонтные работы № [</w:t>
      </w:r>
      <w:r w:rsidRPr="004E70D5">
        <w:rPr>
          <w:i/>
          <w:spacing w:val="4"/>
        </w:rPr>
        <w:t>номер</w:t>
      </w:r>
      <w:r w:rsidRPr="004E70D5">
        <w:rPr>
          <w:spacing w:val="4"/>
        </w:rPr>
        <w:t>] от [</w:t>
      </w:r>
      <w:r w:rsidRPr="004E70D5">
        <w:rPr>
          <w:i/>
          <w:spacing w:val="4"/>
        </w:rPr>
        <w:t>дата</w:t>
      </w:r>
      <w:r w:rsidRPr="004E70D5">
        <w:rPr>
          <w:spacing w:val="4"/>
        </w:rPr>
        <w:t>] (далее – «</w:t>
      </w:r>
      <w:r w:rsidRPr="004E70D5">
        <w:rPr>
          <w:b/>
          <w:spacing w:val="4"/>
        </w:rPr>
        <w:t>Договор</w:t>
      </w:r>
      <w:r w:rsidRPr="004E70D5">
        <w:rPr>
          <w:spacing w:val="4"/>
        </w:rPr>
        <w:t>») о нижеследующем</w:t>
      </w:r>
      <w:r w:rsidRPr="004E70D5">
        <w:rPr>
          <w:spacing w:val="-5"/>
        </w:rPr>
        <w:t>:</w:t>
      </w:r>
    </w:p>
    <w:p w14:paraId="69CDCC9F" w14:textId="77777777" w:rsidR="00F172EB" w:rsidRPr="004E70D5" w:rsidRDefault="00F172EB" w:rsidP="00F172EB">
      <w:pPr>
        <w:ind w:left="360"/>
        <w:jc w:val="center"/>
        <w:rPr>
          <w:b/>
        </w:rPr>
      </w:pPr>
    </w:p>
    <w:p w14:paraId="172FEC38"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Основные положения</w:t>
      </w:r>
    </w:p>
    <w:p w14:paraId="2485EEDF"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4E70D5">
        <w:t>внутриобьектового</w:t>
      </w:r>
      <w:proofErr w:type="spellEnd"/>
      <w:r w:rsidRPr="004E70D5">
        <w:t xml:space="preserve"> режимов своими работниками, а также привлеченными Подрядчиком Субподрядными организациями.</w:t>
      </w:r>
    </w:p>
    <w:p w14:paraId="4129A246" w14:textId="77777777" w:rsidR="00F172EB" w:rsidRPr="004E70D5" w:rsidRDefault="00F172EB" w:rsidP="00F172EB">
      <w:pPr>
        <w:widowControl w:val="0"/>
        <w:tabs>
          <w:tab w:val="left" w:pos="1080"/>
          <w:tab w:val="num" w:pos="1811"/>
        </w:tabs>
        <w:autoSpaceDE w:val="0"/>
        <w:autoSpaceDN w:val="0"/>
        <w:adjustRightInd w:val="0"/>
        <w:ind w:firstLine="567"/>
        <w:jc w:val="both"/>
      </w:pPr>
      <w:r w:rsidRPr="004E70D5">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75433948"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4E70D5">
        <w:rPr>
          <w:b/>
        </w:rPr>
        <w:t>АТБ</w:t>
      </w:r>
      <w:r w:rsidRPr="004E70D5">
        <w:t>»), а также требования локальных нормативных актов Заказчика (далее – «</w:t>
      </w:r>
      <w:r w:rsidRPr="004E70D5">
        <w:rPr>
          <w:b/>
        </w:rPr>
        <w:t>ЛНА</w:t>
      </w:r>
      <w:r w:rsidRPr="004E70D5">
        <w:t>»).</w:t>
      </w:r>
    </w:p>
    <w:p w14:paraId="2EF987E7" w14:textId="77777777" w:rsidR="00F172EB" w:rsidRPr="004E70D5" w:rsidRDefault="00F172EB" w:rsidP="00F172EB">
      <w:pPr>
        <w:widowControl w:val="0"/>
        <w:tabs>
          <w:tab w:val="left" w:pos="1080"/>
          <w:tab w:val="num" w:pos="1811"/>
        </w:tabs>
        <w:autoSpaceDE w:val="0"/>
        <w:autoSpaceDN w:val="0"/>
        <w:adjustRightInd w:val="0"/>
        <w:ind w:firstLine="567"/>
        <w:jc w:val="both"/>
      </w:pPr>
      <w:r w:rsidRPr="004E70D5">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35DF6F6D" w14:textId="1994547C" w:rsidR="00F172EB" w:rsidRPr="00F80184"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В случае нарушения Подрядчиком и/или Субподрядной организацией действующего законодательства </w:t>
      </w:r>
      <w:r w:rsidRPr="00F80184">
        <w:t>либо ЛНА Заказчика в области АТБ, Заказчик вправе расторгнуть Договор в порядке, предусмотренном пунктами</w:t>
      </w:r>
      <w:r w:rsidR="00CC71E1" w:rsidRPr="00F80184">
        <w:t xml:space="preserve"> 23.1-23.2</w:t>
      </w:r>
      <w:r w:rsidRPr="00F80184">
        <w:t xml:space="preserve"> Договора.</w:t>
      </w:r>
    </w:p>
    <w:p w14:paraId="57C27F83"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5BA2B967" w14:textId="77777777" w:rsidR="00F172EB" w:rsidRPr="004E70D5" w:rsidRDefault="00F172EB" w:rsidP="00F172EB">
      <w:pPr>
        <w:widowControl w:val="0"/>
        <w:tabs>
          <w:tab w:val="left" w:pos="1080"/>
        </w:tabs>
        <w:autoSpaceDE w:val="0"/>
        <w:autoSpaceDN w:val="0"/>
        <w:adjustRightInd w:val="0"/>
        <w:ind w:left="567"/>
        <w:jc w:val="both"/>
      </w:pPr>
    </w:p>
    <w:p w14:paraId="0CAF8514"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Основные требования в области антитеррористической безопасности</w:t>
      </w:r>
    </w:p>
    <w:p w14:paraId="44910FE1"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Подрядчик должен иметь все предусмотренные законодательством разрешительные документы на осуществляемые им виды деятельности. </w:t>
      </w:r>
    </w:p>
    <w:p w14:paraId="0C1B0CBF" w14:textId="77777777" w:rsidR="00F172EB" w:rsidRPr="004E70D5" w:rsidRDefault="00F172EB" w:rsidP="00F172EB">
      <w:pPr>
        <w:tabs>
          <w:tab w:val="left" w:pos="900"/>
        </w:tabs>
        <w:ind w:firstLine="540"/>
        <w:jc w:val="both"/>
      </w:pPr>
      <w:r w:rsidRPr="004E70D5">
        <w:t>Подрядчик в полном объеме несет ответственность за безопасное выполнение работ Субподрядной организацией.</w:t>
      </w:r>
    </w:p>
    <w:p w14:paraId="04C4C558"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 обязан:</w:t>
      </w:r>
    </w:p>
    <w:p w14:paraId="0BD37F2A" w14:textId="77777777" w:rsidR="00F172EB" w:rsidRPr="004E70D5" w:rsidRDefault="00F172EB" w:rsidP="00B6590C">
      <w:pPr>
        <w:widowControl w:val="0"/>
        <w:numPr>
          <w:ilvl w:val="2"/>
          <w:numId w:val="40"/>
        </w:numPr>
        <w:tabs>
          <w:tab w:val="left" w:pos="1080"/>
        </w:tabs>
        <w:autoSpaceDE w:val="0"/>
        <w:autoSpaceDN w:val="0"/>
        <w:adjustRightInd w:val="0"/>
        <w:ind w:left="0" w:firstLine="567"/>
        <w:jc w:val="both"/>
      </w:pPr>
      <w:r w:rsidRPr="004E70D5">
        <w:t xml:space="preserve">В течение </w:t>
      </w:r>
      <w:r>
        <w:rPr>
          <w:iCs/>
        </w:rPr>
        <w:t>5</w:t>
      </w:r>
      <w:r w:rsidRPr="004E70D5">
        <w:rPr>
          <w:iCs/>
        </w:rPr>
        <w:t xml:space="preserve"> дней</w:t>
      </w:r>
      <w:r w:rsidRPr="004E70D5">
        <w:t xml:space="preserve"> с момента получения соответствующего запроса Заказчика предоставить следующие сведения о персонале:</w:t>
      </w:r>
    </w:p>
    <w:p w14:paraId="4BC21898"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списки лиц, официально трудоустроенных на момент подачи заявки, силами которых предполагается выполнение работ;</w:t>
      </w:r>
    </w:p>
    <w:p w14:paraId="70364ABE"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заверенные копии паспортов, трудовых договоров с Подрядчиком, разрешения на работу для иностранных граждан.</w:t>
      </w:r>
    </w:p>
    <w:p w14:paraId="6DDE5ED2" w14:textId="77777777" w:rsidR="00F172EB" w:rsidRPr="004E70D5" w:rsidRDefault="00F172EB" w:rsidP="00B6590C">
      <w:pPr>
        <w:widowControl w:val="0"/>
        <w:numPr>
          <w:ilvl w:val="2"/>
          <w:numId w:val="40"/>
        </w:numPr>
        <w:tabs>
          <w:tab w:val="left" w:pos="1080"/>
        </w:tabs>
        <w:autoSpaceDE w:val="0"/>
        <w:autoSpaceDN w:val="0"/>
        <w:adjustRightInd w:val="0"/>
        <w:ind w:left="0" w:firstLine="567"/>
        <w:jc w:val="both"/>
      </w:pPr>
      <w:r w:rsidRPr="004E70D5">
        <w:t>При заключении Договора:</w:t>
      </w:r>
    </w:p>
    <w:p w14:paraId="06E88B9D"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2240BA1D"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2830A73B"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согласовывать с дирекцией по защите активов изменения списка лиц, привлекаемых для выполнения Работ.</w:t>
      </w:r>
    </w:p>
    <w:p w14:paraId="6D8C3ADA"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37BAB4C8"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Персонал Подрядчика до начала Работ должен пройти вводный и первичный инструктажи по АТБ.</w:t>
      </w:r>
    </w:p>
    <w:p w14:paraId="10B6329A"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38BFFE89"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Подрядчику запрещается:</w:t>
      </w:r>
    </w:p>
    <w:p w14:paraId="38949746"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lastRenderedPageBreak/>
        <w:t>допускать к выполнению Работ работников с признаками алкогольного, наркотического или токсического опьянения;</w:t>
      </w:r>
    </w:p>
    <w:p w14:paraId="377C398A"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3B82632"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самовольно изменять условия, последовательность и объем Работ;</w:t>
      </w:r>
    </w:p>
    <w:p w14:paraId="3A9E1572"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нарушать согласованный с Заказчиком маршрут движения, а также посещать объекты Заказчика за пределами территории производства Работ;</w:t>
      </w:r>
    </w:p>
    <w:p w14:paraId="5DA9829D"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без необходимости находиться на действующих установках, в производственных помещениях Заказчика;</w:t>
      </w:r>
    </w:p>
    <w:p w14:paraId="4B04B6D2"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курить вне отведенных для этого мест;</w:t>
      </w:r>
    </w:p>
    <w:p w14:paraId="0EE684D0"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размещать или утилизировать любые виды отходов вне отведенных мест;</w:t>
      </w:r>
    </w:p>
    <w:p w14:paraId="3C81CFF7" w14:textId="77777777" w:rsidR="00F172EB" w:rsidRPr="004E70D5" w:rsidRDefault="00F172EB" w:rsidP="00B6590C">
      <w:pPr>
        <w:widowControl w:val="0"/>
        <w:numPr>
          <w:ilvl w:val="0"/>
          <w:numId w:val="39"/>
        </w:numPr>
        <w:tabs>
          <w:tab w:val="left" w:pos="900"/>
        </w:tabs>
        <w:autoSpaceDE w:val="0"/>
        <w:autoSpaceDN w:val="0"/>
        <w:adjustRightInd w:val="0"/>
        <w:ind w:left="0" w:firstLine="709"/>
        <w:jc w:val="both"/>
      </w:pPr>
      <w:r w:rsidRPr="004E70D5">
        <w:t>выполнять по собственной инициативе на территории Заказчика работы, не согласованные с Заказчиком.</w:t>
      </w:r>
    </w:p>
    <w:p w14:paraId="5B141D9B" w14:textId="77777777" w:rsidR="00F172EB" w:rsidRPr="004E70D5" w:rsidRDefault="00F172EB" w:rsidP="00F172EB">
      <w:pPr>
        <w:tabs>
          <w:tab w:val="left" w:pos="900"/>
        </w:tabs>
        <w:jc w:val="both"/>
      </w:pPr>
    </w:p>
    <w:p w14:paraId="2DC0AC36"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Отдельные требования</w:t>
      </w:r>
    </w:p>
    <w:p w14:paraId="539B527B"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08B821BD" w14:textId="77777777" w:rsidR="00F172EB" w:rsidRPr="004E70D5" w:rsidRDefault="00F172EB" w:rsidP="00F172EB"/>
    <w:p w14:paraId="1AF2F61A"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Осведомленность</w:t>
      </w:r>
    </w:p>
    <w:p w14:paraId="75D7FDE3"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На момент заключения Договора Подрядчик ознакомлен с ЛНА Заказчика в части, относящейся к деятельности Подрядчика.</w:t>
      </w:r>
    </w:p>
    <w:p w14:paraId="7A33E160"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17" w:history="1">
        <w:r w:rsidRPr="004E70D5">
          <w:rPr>
            <w:b/>
            <w:i/>
            <w:color w:val="0000FF"/>
            <w:u w:val="single"/>
          </w:rPr>
          <w:t>http://irk-esk.ru/поставщикам-работ-услуг</w:t>
        </w:r>
      </w:hyperlink>
    </w:p>
    <w:p w14:paraId="335A2014"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238D7104"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04356074" w14:textId="77777777" w:rsidR="00F172EB" w:rsidRPr="004E70D5" w:rsidRDefault="00F172EB" w:rsidP="00F172EB">
      <w:pPr>
        <w:tabs>
          <w:tab w:val="left" w:pos="993"/>
          <w:tab w:val="left" w:pos="1134"/>
          <w:tab w:val="left" w:pos="1276"/>
          <w:tab w:val="left" w:pos="1985"/>
        </w:tabs>
        <w:ind w:firstLine="539"/>
        <w:jc w:val="both"/>
        <w:rPr>
          <w:b/>
        </w:rPr>
      </w:pPr>
    </w:p>
    <w:p w14:paraId="0EC1E5E2"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Порядок взаимодействия Заказчика и Подрядчика</w:t>
      </w:r>
    </w:p>
    <w:p w14:paraId="3F9CDB3B"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F932EE3" w14:textId="77777777" w:rsidR="00F172EB" w:rsidRPr="004E70D5" w:rsidRDefault="00F172EB" w:rsidP="00F172EB">
      <w:pPr>
        <w:ind w:left="357"/>
        <w:jc w:val="center"/>
        <w:rPr>
          <w:b/>
        </w:rPr>
      </w:pPr>
    </w:p>
    <w:p w14:paraId="4C7AAD1B"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Ответственность Подрядчика</w:t>
      </w:r>
    </w:p>
    <w:p w14:paraId="194FBB5A"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22D33DAB"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Подрядчик возмещает Заказчику все понесенные Заказчиком расходы на устранение последствий происшествий, произошедших по вине Подрядчика или Субподрядной организации, привлеченной Подрядчиком.</w:t>
      </w:r>
    </w:p>
    <w:p w14:paraId="1CF19806"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Подрядчик обязуется выплатить Заказчику штраф в размере, установленном в Протоколе о нарушении требований норм АТБ, с </w:t>
      </w:r>
      <w:r w:rsidRPr="00F80184">
        <w:t>учетом Приложения </w:t>
      </w:r>
      <w:r w:rsidRPr="00F80184">
        <w:fldChar w:fldCharType="begin"/>
      </w:r>
      <w:r w:rsidRPr="00F80184">
        <w:instrText xml:space="preserve"> REF RefSCH7_No \h  \* MERGEFORMAT </w:instrText>
      </w:r>
      <w:r w:rsidRPr="00F80184">
        <w:fldChar w:fldCharType="separate"/>
      </w:r>
      <w:r w:rsidRPr="00F80184">
        <w:t xml:space="preserve">№ </w:t>
      </w:r>
      <w:r w:rsidRPr="00F80184">
        <w:fldChar w:fldCharType="end"/>
      </w:r>
      <w:r w:rsidRPr="00F80184">
        <w:t>5</w:t>
      </w:r>
      <w:r w:rsidRPr="004E70D5">
        <w:t xml:space="preserve"> к Договору.</w:t>
      </w:r>
    </w:p>
    <w:p w14:paraId="7B61DBEB"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Работник Заказчика, уполномоченный в области АТБ, обнаруживший факт нарушения Подрядчиком и/или Субподрядной организацией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743EB9FC" w14:textId="77777777" w:rsidR="00F172EB" w:rsidRPr="004E70D5" w:rsidRDefault="00F172EB" w:rsidP="00F172EB">
      <w:pPr>
        <w:widowControl w:val="0"/>
        <w:tabs>
          <w:tab w:val="left" w:pos="1080"/>
        </w:tabs>
        <w:autoSpaceDE w:val="0"/>
        <w:autoSpaceDN w:val="0"/>
        <w:adjustRightInd w:val="0"/>
        <w:ind w:firstLine="567"/>
        <w:jc w:val="both"/>
      </w:pPr>
      <w:r w:rsidRPr="004E70D5">
        <w:t xml:space="preserve">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 </w:t>
      </w:r>
    </w:p>
    <w:p w14:paraId="2571DCE1"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bookmarkStart w:id="57" w:name="_Toc182995749"/>
      <w:r w:rsidRPr="004E70D5">
        <w:t>Штрафные санкции, предъявленные Государственными органами Заказчику в результате действий Подрядчика или Субподрядной организации, привлеченной Подрядчиком, возмещаются Подрядчиком.</w:t>
      </w:r>
      <w:bookmarkEnd w:id="57"/>
    </w:p>
    <w:p w14:paraId="1C335F9C" w14:textId="77777777" w:rsidR="00F172EB" w:rsidRPr="004E70D5" w:rsidRDefault="00F172EB" w:rsidP="00B6590C">
      <w:pPr>
        <w:widowControl w:val="0"/>
        <w:numPr>
          <w:ilvl w:val="2"/>
          <w:numId w:val="40"/>
        </w:numPr>
        <w:tabs>
          <w:tab w:val="left" w:pos="1080"/>
        </w:tabs>
        <w:autoSpaceDE w:val="0"/>
        <w:autoSpaceDN w:val="0"/>
        <w:adjustRightInd w:val="0"/>
        <w:ind w:left="0" w:firstLine="567"/>
        <w:jc w:val="both"/>
        <w:rPr>
          <w:b/>
          <w:i/>
        </w:rPr>
      </w:pPr>
      <w:r w:rsidRPr="004E70D5">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уведомлением, штраф может не начисляться по усмотрению Заказчика.</w:t>
      </w:r>
    </w:p>
    <w:p w14:paraId="79E79C2A" w14:textId="77777777" w:rsidR="00F172EB" w:rsidRPr="004E70D5" w:rsidRDefault="00F172EB" w:rsidP="00F172EB">
      <w:pPr>
        <w:tabs>
          <w:tab w:val="left" w:pos="1276"/>
        </w:tabs>
        <w:ind w:firstLine="709"/>
        <w:jc w:val="both"/>
      </w:pPr>
    </w:p>
    <w:p w14:paraId="455EF5D0"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Заключительные положения</w:t>
      </w:r>
    </w:p>
    <w:p w14:paraId="6708FE75"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5F16BCCC"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w:t>
      </w:r>
      <w:r w:rsidRPr="004E70D5">
        <w:lastRenderedPageBreak/>
        <w:t>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0655C657"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14:paraId="23A69E1F" w14:textId="77777777" w:rsidR="00F172EB" w:rsidRPr="004E70D5" w:rsidRDefault="00F172EB" w:rsidP="00B6590C">
      <w:pPr>
        <w:widowControl w:val="0"/>
        <w:numPr>
          <w:ilvl w:val="1"/>
          <w:numId w:val="40"/>
        </w:numPr>
        <w:tabs>
          <w:tab w:val="left" w:pos="1080"/>
        </w:tabs>
        <w:autoSpaceDE w:val="0"/>
        <w:autoSpaceDN w:val="0"/>
        <w:adjustRightInd w:val="0"/>
        <w:ind w:left="0" w:firstLine="567"/>
        <w:jc w:val="both"/>
      </w:pPr>
      <w:r w:rsidRPr="004E70D5">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4A0CCCAD" w14:textId="77777777" w:rsidR="00F172EB" w:rsidRPr="004E70D5" w:rsidRDefault="00F172EB" w:rsidP="00F172EB">
      <w:pPr>
        <w:ind w:firstLine="709"/>
        <w:jc w:val="both"/>
      </w:pPr>
    </w:p>
    <w:p w14:paraId="6814D246" w14:textId="77777777" w:rsidR="00F172EB" w:rsidRPr="004E70D5" w:rsidRDefault="00F172EB" w:rsidP="00B6590C">
      <w:pPr>
        <w:widowControl w:val="0"/>
        <w:numPr>
          <w:ilvl w:val="0"/>
          <w:numId w:val="40"/>
        </w:numPr>
        <w:autoSpaceDE w:val="0"/>
        <w:autoSpaceDN w:val="0"/>
        <w:adjustRightInd w:val="0"/>
        <w:jc w:val="center"/>
        <w:rPr>
          <w:b/>
        </w:rPr>
      </w:pPr>
      <w:r w:rsidRPr="004E70D5">
        <w:rPr>
          <w:b/>
        </w:rPr>
        <w:t>Подписи Сторон</w:t>
      </w:r>
    </w:p>
    <w:p w14:paraId="01D3C7F0" w14:textId="77777777" w:rsidR="00F172EB" w:rsidRPr="00D31EB7" w:rsidRDefault="00F172EB" w:rsidP="00F172EB">
      <w:pPr>
        <w:widowControl w:val="0"/>
      </w:pPr>
    </w:p>
    <w:tbl>
      <w:tblPr>
        <w:tblStyle w:val="aff5"/>
        <w:tblW w:w="99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382"/>
      </w:tblGrid>
      <w:tr w:rsidR="00F172EB" w:rsidRPr="00D31EB7" w14:paraId="0D64B19F" w14:textId="77777777" w:rsidTr="00F172EB">
        <w:trPr>
          <w:trHeight w:val="4878"/>
        </w:trPr>
        <w:tc>
          <w:tcPr>
            <w:tcW w:w="5529" w:type="dxa"/>
          </w:tcPr>
          <w:p w14:paraId="34A9E302" w14:textId="77777777" w:rsidR="00F172EB" w:rsidRPr="00D31EB7" w:rsidRDefault="00F172EB" w:rsidP="00F172EB">
            <w:pPr>
              <w:rPr>
                <w:b/>
              </w:rPr>
            </w:pPr>
            <w:r w:rsidRPr="00D31EB7">
              <w:rPr>
                <w:b/>
              </w:rPr>
              <w:t>Заказчик:</w:t>
            </w:r>
          </w:p>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3FFF7DBE" w14:textId="77777777" w:rsidTr="00F172EB">
              <w:tc>
                <w:tcPr>
                  <w:tcW w:w="4955" w:type="dxa"/>
                </w:tcPr>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22D60D7F" w14:textId="77777777" w:rsidTr="00F172EB">
                    <w:tc>
                      <w:tcPr>
                        <w:tcW w:w="4955" w:type="dxa"/>
                      </w:tcPr>
                      <w:p w14:paraId="430D12AB" w14:textId="77777777" w:rsidR="003C1A88" w:rsidRPr="002673D9" w:rsidRDefault="003C1A88" w:rsidP="003C1A88">
                        <w:r>
                          <w:t>А</w:t>
                        </w:r>
                        <w:r w:rsidRPr="002673D9">
                          <w:t>кционерное общество «Иркутская электросетевая компания» (</w:t>
                        </w:r>
                        <w:r>
                          <w:t>АО</w:t>
                        </w:r>
                        <w:r w:rsidRPr="002673D9">
                          <w:t xml:space="preserve"> «ИЭСК»)</w:t>
                        </w:r>
                      </w:p>
                      <w:p w14:paraId="67921305" w14:textId="77777777" w:rsidR="003C1A88" w:rsidRPr="002673D9" w:rsidRDefault="003C1A88" w:rsidP="003C1A88">
                        <w:r w:rsidRPr="002673D9">
                          <w:t xml:space="preserve">664033, Российская Федерация, г. Иркутск, </w:t>
                        </w:r>
                      </w:p>
                      <w:p w14:paraId="69F08C0B" w14:textId="77777777" w:rsidR="003C1A88" w:rsidRPr="002673D9" w:rsidRDefault="003C1A88" w:rsidP="003C1A88">
                        <w:r w:rsidRPr="002673D9">
                          <w:t xml:space="preserve">ул. Лермонтова, 257 </w:t>
                        </w:r>
                      </w:p>
                      <w:p w14:paraId="4C396B0C" w14:textId="77777777" w:rsidR="003C1A88" w:rsidRPr="002673D9" w:rsidRDefault="003C1A88" w:rsidP="003C1A88">
                        <w:r w:rsidRPr="002673D9">
                          <w:t>ИНН 3812122706 КПП 775050001</w:t>
                        </w:r>
                      </w:p>
                      <w:p w14:paraId="51CC7829" w14:textId="77777777" w:rsidR="003C1A88" w:rsidRPr="002673D9" w:rsidRDefault="003C1A88" w:rsidP="003C1A88">
                        <w:proofErr w:type="spellStart"/>
                        <w:r w:rsidRPr="002673D9">
                          <w:t>Расч</w:t>
                        </w:r>
                        <w:proofErr w:type="spellEnd"/>
                        <w:r w:rsidRPr="002673D9">
                          <w:t>. счет 40702810690040001333</w:t>
                        </w:r>
                      </w:p>
                      <w:p w14:paraId="2C2A9DB4" w14:textId="77777777" w:rsidR="003C1A88" w:rsidRPr="002673D9" w:rsidRDefault="003C1A88" w:rsidP="003C1A88">
                        <w:r w:rsidRPr="00D86606">
                          <w:rPr>
                            <w:highlight w:val="yellow"/>
                          </w:rPr>
                          <w:t>Иркутский филиал Банка ИНГОССТРАХ (АО)</w:t>
                        </w:r>
                      </w:p>
                      <w:p w14:paraId="79F0CFF0" w14:textId="77777777" w:rsidR="003C1A88" w:rsidRPr="002673D9" w:rsidRDefault="003C1A88" w:rsidP="003C1A88">
                        <w:r w:rsidRPr="00D86606">
                          <w:rPr>
                            <w:highlight w:val="yellow"/>
                          </w:rPr>
                          <w:t>к\</w:t>
                        </w:r>
                        <w:proofErr w:type="spellStart"/>
                        <w:r w:rsidRPr="00D86606">
                          <w:rPr>
                            <w:highlight w:val="yellow"/>
                          </w:rPr>
                          <w:t>сч</w:t>
                        </w:r>
                        <w:proofErr w:type="spellEnd"/>
                        <w:r w:rsidRPr="00D86606">
                          <w:rPr>
                            <w:highlight w:val="yellow"/>
                          </w:rPr>
                          <w:t>. 30101810300000000728</w:t>
                        </w:r>
                        <w:r w:rsidRPr="002673D9">
                          <w:t xml:space="preserve">          </w:t>
                        </w:r>
                      </w:p>
                      <w:p w14:paraId="26662A51" w14:textId="77777777" w:rsidR="003C1A88" w:rsidRPr="002673D9" w:rsidRDefault="003C1A88" w:rsidP="003C1A88">
                        <w:r w:rsidRPr="002673D9">
                          <w:t>БИК 042520728 ОКПО 77642878</w:t>
                        </w:r>
                      </w:p>
                      <w:p w14:paraId="38723048" w14:textId="77777777" w:rsidR="003C1A88" w:rsidRPr="002673D9" w:rsidRDefault="003C1A88" w:rsidP="003C1A88">
                        <w:r w:rsidRPr="002673D9">
                          <w:t>ОГРН 1093850013762</w:t>
                        </w:r>
                      </w:p>
                      <w:p w14:paraId="0FB2FF3E" w14:textId="77777777" w:rsidR="003C1A88" w:rsidRPr="002673D9" w:rsidRDefault="003C1A88" w:rsidP="003C1A88">
                        <w:r w:rsidRPr="002673D9">
                          <w:rPr>
                            <w:b/>
                            <w:u w:val="single"/>
                          </w:rPr>
                          <w:t>Грузополучатель:</w:t>
                        </w:r>
                      </w:p>
                      <w:p w14:paraId="60F6B321" w14:textId="77777777" w:rsidR="003C1A88" w:rsidRPr="002673D9" w:rsidRDefault="003C1A88" w:rsidP="003C1A88">
                        <w:r w:rsidRPr="002673D9">
                          <w:rPr>
                            <w:b/>
                          </w:rPr>
                          <w:t xml:space="preserve"> </w:t>
                        </w:r>
                        <w:r w:rsidRPr="002673D9">
                          <w:t xml:space="preserve">Филиал </w:t>
                        </w:r>
                        <w:r>
                          <w:t>АО</w:t>
                        </w:r>
                        <w:r w:rsidRPr="002673D9">
                          <w:t xml:space="preserve"> «ИЭСК» «Центральные </w:t>
                        </w:r>
                      </w:p>
                      <w:p w14:paraId="7342EF5F" w14:textId="77777777" w:rsidR="003C1A88" w:rsidRPr="002673D9" w:rsidRDefault="003C1A88" w:rsidP="003C1A88">
                        <w:r w:rsidRPr="002673D9">
                          <w:t>электрические сети»</w:t>
                        </w:r>
                      </w:p>
                      <w:p w14:paraId="1E16B5DE" w14:textId="7FE82EE1" w:rsidR="007E0927" w:rsidRDefault="003C1A88" w:rsidP="003C1A88">
                        <w:pPr>
                          <w:rPr>
                            <w:highlight w:val="yellow"/>
                          </w:rPr>
                        </w:pPr>
                        <w:r w:rsidRPr="00FB5635">
                          <w:rPr>
                            <w:highlight w:val="yellow"/>
                          </w:rPr>
                          <w:t>665821, Иркутская об</w:t>
                        </w:r>
                        <w:r w:rsidR="007E0927">
                          <w:rPr>
                            <w:highlight w:val="yellow"/>
                          </w:rPr>
                          <w:t>л</w:t>
                        </w:r>
                        <w:r w:rsidRPr="00FB5635">
                          <w:rPr>
                            <w:highlight w:val="yellow"/>
                          </w:rPr>
                          <w:t>асть, городской округ Ангарский, г.</w:t>
                        </w:r>
                        <w:r w:rsidR="007E0927">
                          <w:rPr>
                            <w:highlight w:val="yellow"/>
                          </w:rPr>
                          <w:t xml:space="preserve"> </w:t>
                        </w:r>
                        <w:r w:rsidRPr="00FB5635">
                          <w:rPr>
                            <w:highlight w:val="yellow"/>
                          </w:rPr>
                          <w:t xml:space="preserve">Ангарск, квартал 272, строение 5, </w:t>
                        </w:r>
                      </w:p>
                      <w:p w14:paraId="69E60F69" w14:textId="18696364" w:rsidR="003C1A88" w:rsidRPr="002673D9" w:rsidRDefault="003C1A88" w:rsidP="003C1A88">
                        <w:r w:rsidRPr="00FB5635">
                          <w:rPr>
                            <w:highlight w:val="yellow"/>
                          </w:rPr>
                          <w:t>а/я 5559</w:t>
                        </w:r>
                      </w:p>
                      <w:p w14:paraId="39EA31BF" w14:textId="77777777" w:rsidR="003C1A88" w:rsidRPr="002673D9" w:rsidRDefault="003C1A88" w:rsidP="003C1A88">
                        <w:r w:rsidRPr="002673D9">
                          <w:t>ИНН 3812122706 КПП 380143001</w:t>
                        </w:r>
                      </w:p>
                      <w:p w14:paraId="688336DD" w14:textId="77777777" w:rsidR="003C1A88" w:rsidRPr="002673D9" w:rsidRDefault="003C1A88" w:rsidP="003C1A88">
                        <w:proofErr w:type="spellStart"/>
                        <w:r w:rsidRPr="002673D9">
                          <w:t>расч</w:t>
                        </w:r>
                        <w:proofErr w:type="spellEnd"/>
                        <w:r w:rsidRPr="002673D9">
                          <w:t>. счёт 407 028 101 9044 0000 489</w:t>
                        </w:r>
                      </w:p>
                      <w:p w14:paraId="6C7F1C9B"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b/>
                            <w:bCs/>
                          </w:rPr>
                          <w:t>Заказчик:</w:t>
                        </w:r>
                      </w:p>
                      <w:p w14:paraId="63794D8F" w14:textId="43BD4E61" w:rsidR="00F172EB" w:rsidRPr="00D31EB7" w:rsidRDefault="00F172EB" w:rsidP="00F172EB">
                        <w:pPr>
                          <w:pStyle w:val="ConsNonformat0"/>
                          <w:ind w:right="735"/>
                          <w:jc w:val="both"/>
                          <w:rPr>
                            <w:rFonts w:ascii="Times New Roman" w:hAnsi="Times New Roman" w:cs="Times New Roman"/>
                          </w:rPr>
                        </w:pPr>
                        <w:r w:rsidRPr="00D31EB7">
                          <w:rPr>
                            <w:rFonts w:ascii="Times New Roman" w:hAnsi="Times New Roman" w:cs="Times New Roman"/>
                          </w:rPr>
                          <w:t xml:space="preserve">Директор филиала </w:t>
                        </w:r>
                        <w:r w:rsidR="001C4C82">
                          <w:rPr>
                            <w:rFonts w:ascii="Times New Roman" w:hAnsi="Times New Roman" w:cs="Times New Roman"/>
                          </w:rPr>
                          <w:t>АО</w:t>
                        </w:r>
                        <w:r w:rsidRPr="00D31EB7">
                          <w:rPr>
                            <w:rFonts w:ascii="Times New Roman" w:hAnsi="Times New Roman" w:cs="Times New Roman"/>
                          </w:rPr>
                          <w:t xml:space="preserve"> «ИЭСК» </w:t>
                        </w:r>
                      </w:p>
                      <w:p w14:paraId="3FA14C7A" w14:textId="77777777" w:rsidR="00F172EB" w:rsidRPr="00D31EB7" w:rsidRDefault="00F172EB" w:rsidP="00F172EB">
                        <w:pPr>
                          <w:pStyle w:val="ConsNonformat0"/>
                          <w:jc w:val="both"/>
                          <w:rPr>
                            <w:rFonts w:ascii="Times New Roman" w:hAnsi="Times New Roman" w:cs="Times New Roman"/>
                          </w:rPr>
                        </w:pPr>
                        <w:r w:rsidRPr="00D31EB7">
                          <w:rPr>
                            <w:rFonts w:ascii="Times New Roman" w:hAnsi="Times New Roman" w:cs="Times New Roman"/>
                          </w:rPr>
                          <w:t>«Центральные электрические сети»</w:t>
                        </w:r>
                      </w:p>
                      <w:p w14:paraId="29FFC2E2" w14:textId="77777777" w:rsidR="00F172EB" w:rsidRPr="00D31EB7" w:rsidRDefault="00F172EB" w:rsidP="00F172EB">
                        <w:pPr>
                          <w:pStyle w:val="ConsNonformat0"/>
                          <w:jc w:val="both"/>
                          <w:rPr>
                            <w:rFonts w:ascii="Times New Roman" w:hAnsi="Times New Roman" w:cs="Times New Roman"/>
                          </w:rPr>
                        </w:pPr>
                      </w:p>
                      <w:p w14:paraId="53E4146B"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rPr>
                          <w:t>___________________/</w:t>
                        </w:r>
                        <w:r w:rsidRPr="00D31EB7">
                          <w:rPr>
                            <w:rFonts w:ascii="Times New Roman" w:hAnsi="Times New Roman" w:cs="Times New Roman"/>
                            <w:b/>
                          </w:rPr>
                          <w:t>А.В. Ермолов</w:t>
                        </w:r>
                        <w:r w:rsidRPr="00D31EB7">
                          <w:rPr>
                            <w:rFonts w:ascii="Times New Roman" w:hAnsi="Times New Roman" w:cs="Times New Roman"/>
                            <w:b/>
                            <w:bCs/>
                          </w:rPr>
                          <w:t>/</w:t>
                        </w:r>
                      </w:p>
                      <w:p w14:paraId="6FF02F2D" w14:textId="77777777" w:rsidR="00F172EB" w:rsidRPr="00D31EB7" w:rsidRDefault="00F172EB" w:rsidP="00F172EB">
                        <w:pPr>
                          <w:pStyle w:val="ConsNonformat0"/>
                          <w:jc w:val="both"/>
                          <w:rPr>
                            <w:rFonts w:ascii="Times New Roman" w:hAnsi="Times New Roman" w:cs="Times New Roman"/>
                            <w:b/>
                            <w:bCs/>
                          </w:rPr>
                        </w:pPr>
                      </w:p>
                      <w:p w14:paraId="6C4EB72C" w14:textId="3CEB35A3" w:rsidR="00F172EB" w:rsidRPr="00D31EB7" w:rsidRDefault="007B6477" w:rsidP="00F172EB">
                        <w:r>
                          <w:t>«_____»____________2023</w:t>
                        </w:r>
                        <w:r w:rsidR="00F172EB" w:rsidRPr="00D31EB7">
                          <w:t xml:space="preserve"> г. </w:t>
                        </w:r>
                      </w:p>
                    </w:tc>
                  </w:tr>
                </w:tbl>
                <w:p w14:paraId="08D07404" w14:textId="77777777" w:rsidR="00F172EB" w:rsidRPr="00D31EB7" w:rsidRDefault="00F172EB" w:rsidP="00F172EB"/>
              </w:tc>
            </w:tr>
          </w:tbl>
          <w:p w14:paraId="4787B605" w14:textId="77777777" w:rsidR="00F172EB" w:rsidRPr="00D31EB7" w:rsidRDefault="00F172EB" w:rsidP="00F172EB"/>
        </w:tc>
        <w:tc>
          <w:tcPr>
            <w:tcW w:w="4382" w:type="dxa"/>
          </w:tcPr>
          <w:tbl>
            <w:tblPr>
              <w:tblW w:w="25560" w:type="dxa"/>
              <w:tblInd w:w="108" w:type="dxa"/>
              <w:tblLayout w:type="fixed"/>
              <w:tblLook w:val="01E0" w:firstRow="1" w:lastRow="1" w:firstColumn="1" w:lastColumn="1" w:noHBand="0" w:noVBand="0"/>
            </w:tblPr>
            <w:tblGrid>
              <w:gridCol w:w="25560"/>
            </w:tblGrid>
            <w:tr w:rsidR="00F172EB" w:rsidRPr="00D31EB7" w14:paraId="7D3E4EA3" w14:textId="77777777" w:rsidTr="00F172EB">
              <w:trPr>
                <w:trHeight w:val="2197"/>
              </w:trPr>
              <w:tc>
                <w:tcPr>
                  <w:tcW w:w="5000" w:type="pct"/>
                </w:tcPr>
                <w:p w14:paraId="3C5EA90C" w14:textId="77777777" w:rsidR="00F172EB" w:rsidRPr="00D31EB7" w:rsidRDefault="00F172EB" w:rsidP="00F172EB">
                  <w:pPr>
                    <w:rPr>
                      <w:b/>
                    </w:rPr>
                  </w:pPr>
                  <w:r>
                    <w:rPr>
                      <w:b/>
                    </w:rPr>
                    <w:t>Подрядчик</w:t>
                  </w:r>
                  <w:r w:rsidRPr="00D31EB7">
                    <w:rPr>
                      <w:b/>
                    </w:rPr>
                    <w:t>:</w:t>
                  </w:r>
                </w:p>
                <w:tbl>
                  <w:tblPr>
                    <w:tblW w:w="25560" w:type="dxa"/>
                    <w:tblInd w:w="108" w:type="dxa"/>
                    <w:tblLayout w:type="fixed"/>
                    <w:tblLook w:val="01E0" w:firstRow="1" w:lastRow="1" w:firstColumn="1" w:lastColumn="1" w:noHBand="0" w:noVBand="0"/>
                  </w:tblPr>
                  <w:tblGrid>
                    <w:gridCol w:w="25560"/>
                  </w:tblGrid>
                  <w:tr w:rsidR="00F172EB" w:rsidRPr="00D31EB7" w14:paraId="3D04D14E" w14:textId="77777777" w:rsidTr="00F172EB">
                    <w:trPr>
                      <w:trHeight w:val="2197"/>
                    </w:trPr>
                    <w:tc>
                      <w:tcPr>
                        <w:tcW w:w="5000" w:type="pct"/>
                      </w:tcPr>
                      <w:p w14:paraId="1687F2ED" w14:textId="77777777" w:rsidR="00F172EB" w:rsidRDefault="00F172EB" w:rsidP="00F172EB">
                        <w:pPr>
                          <w:suppressAutoHyphens/>
                          <w:rPr>
                            <w:lang w:val="en-US"/>
                          </w:rPr>
                        </w:pPr>
                      </w:p>
                      <w:p w14:paraId="787F1F19" w14:textId="77777777" w:rsidR="00F172EB" w:rsidRDefault="00F172EB" w:rsidP="00F172EB">
                        <w:pPr>
                          <w:suppressAutoHyphens/>
                          <w:rPr>
                            <w:lang w:val="en-US"/>
                          </w:rPr>
                        </w:pPr>
                      </w:p>
                      <w:p w14:paraId="3FD8FA58" w14:textId="77777777" w:rsidR="00F172EB" w:rsidRDefault="00F172EB" w:rsidP="00F172EB">
                        <w:pPr>
                          <w:suppressAutoHyphens/>
                          <w:rPr>
                            <w:lang w:val="en-US"/>
                          </w:rPr>
                        </w:pPr>
                      </w:p>
                      <w:p w14:paraId="0208C9FB" w14:textId="77777777" w:rsidR="00F172EB" w:rsidRDefault="00F172EB" w:rsidP="00F172EB">
                        <w:pPr>
                          <w:suppressAutoHyphens/>
                          <w:rPr>
                            <w:lang w:val="en-US"/>
                          </w:rPr>
                        </w:pPr>
                      </w:p>
                      <w:p w14:paraId="263944A7" w14:textId="77777777" w:rsidR="00F172EB" w:rsidRDefault="00F172EB" w:rsidP="00F172EB">
                        <w:pPr>
                          <w:suppressAutoHyphens/>
                          <w:rPr>
                            <w:lang w:val="en-US"/>
                          </w:rPr>
                        </w:pPr>
                      </w:p>
                      <w:p w14:paraId="7E0B836C" w14:textId="77777777" w:rsidR="00F172EB" w:rsidRDefault="00F172EB" w:rsidP="00F172EB">
                        <w:pPr>
                          <w:suppressAutoHyphens/>
                          <w:rPr>
                            <w:lang w:val="en-US"/>
                          </w:rPr>
                        </w:pPr>
                      </w:p>
                      <w:p w14:paraId="1ABDC564" w14:textId="77777777" w:rsidR="00F172EB" w:rsidRDefault="00F172EB" w:rsidP="00F172EB">
                        <w:pPr>
                          <w:suppressAutoHyphens/>
                          <w:rPr>
                            <w:lang w:val="en-US"/>
                          </w:rPr>
                        </w:pPr>
                      </w:p>
                      <w:p w14:paraId="7D4A4A3E" w14:textId="77777777" w:rsidR="00F172EB" w:rsidRDefault="00F172EB" w:rsidP="00F172EB">
                        <w:pPr>
                          <w:suppressAutoHyphens/>
                          <w:rPr>
                            <w:lang w:val="en-US"/>
                          </w:rPr>
                        </w:pPr>
                      </w:p>
                      <w:p w14:paraId="260F2037" w14:textId="77777777" w:rsidR="00F172EB" w:rsidRDefault="00F172EB" w:rsidP="00F172EB">
                        <w:pPr>
                          <w:suppressAutoHyphens/>
                          <w:rPr>
                            <w:lang w:val="en-US"/>
                          </w:rPr>
                        </w:pPr>
                      </w:p>
                      <w:p w14:paraId="2D53A2D7" w14:textId="77777777" w:rsidR="00F172EB" w:rsidRDefault="00F172EB" w:rsidP="00F172EB">
                        <w:pPr>
                          <w:suppressAutoHyphens/>
                          <w:rPr>
                            <w:lang w:val="en-US"/>
                          </w:rPr>
                        </w:pPr>
                      </w:p>
                      <w:p w14:paraId="7C9AE92B" w14:textId="77777777" w:rsidR="00F172EB" w:rsidRDefault="00F172EB" w:rsidP="00F172EB">
                        <w:pPr>
                          <w:suppressAutoHyphens/>
                          <w:rPr>
                            <w:lang w:val="en-US"/>
                          </w:rPr>
                        </w:pPr>
                      </w:p>
                      <w:p w14:paraId="5DF0195F" w14:textId="77777777" w:rsidR="00F172EB" w:rsidRDefault="00F172EB" w:rsidP="00F172EB">
                        <w:pPr>
                          <w:suppressAutoHyphens/>
                          <w:rPr>
                            <w:lang w:val="en-US"/>
                          </w:rPr>
                        </w:pPr>
                      </w:p>
                      <w:p w14:paraId="5F0A2A00" w14:textId="77777777" w:rsidR="00F172EB" w:rsidRDefault="00F172EB" w:rsidP="00F172EB">
                        <w:pPr>
                          <w:suppressAutoHyphens/>
                          <w:rPr>
                            <w:lang w:val="en-US"/>
                          </w:rPr>
                        </w:pPr>
                      </w:p>
                      <w:p w14:paraId="23FA2FB2" w14:textId="77777777" w:rsidR="00F172EB" w:rsidRDefault="00F172EB" w:rsidP="00F172EB">
                        <w:pPr>
                          <w:suppressAutoHyphens/>
                          <w:rPr>
                            <w:lang w:val="en-US"/>
                          </w:rPr>
                        </w:pPr>
                      </w:p>
                      <w:p w14:paraId="50049681" w14:textId="77777777" w:rsidR="00F172EB" w:rsidRDefault="00F172EB" w:rsidP="00F172EB">
                        <w:pPr>
                          <w:suppressAutoHyphens/>
                          <w:rPr>
                            <w:lang w:val="en-US"/>
                          </w:rPr>
                        </w:pPr>
                      </w:p>
                      <w:p w14:paraId="5B0EC0B5" w14:textId="77777777" w:rsidR="00F172EB" w:rsidRDefault="00F172EB" w:rsidP="00F172EB">
                        <w:pPr>
                          <w:suppressAutoHyphens/>
                          <w:rPr>
                            <w:lang w:val="en-US"/>
                          </w:rPr>
                        </w:pPr>
                      </w:p>
                      <w:p w14:paraId="6003C488" w14:textId="77777777" w:rsidR="00F172EB" w:rsidRDefault="00F172EB" w:rsidP="00F172EB">
                        <w:pPr>
                          <w:suppressAutoHyphens/>
                          <w:rPr>
                            <w:lang w:val="en-US"/>
                          </w:rPr>
                        </w:pPr>
                      </w:p>
                      <w:p w14:paraId="0B977B03" w14:textId="77777777" w:rsidR="00F172EB" w:rsidRDefault="00F172EB" w:rsidP="00F172EB">
                        <w:pPr>
                          <w:suppressAutoHyphens/>
                          <w:rPr>
                            <w:lang w:val="en-US"/>
                          </w:rPr>
                        </w:pPr>
                      </w:p>
                      <w:p w14:paraId="4D56E141" w14:textId="77777777" w:rsidR="00F172EB" w:rsidRPr="00AB531F" w:rsidRDefault="00F172EB" w:rsidP="00F172EB">
                        <w:pPr>
                          <w:suppressAutoHyphens/>
                          <w:rPr>
                            <w:b/>
                            <w:lang w:val="en-US"/>
                          </w:rPr>
                        </w:pPr>
                        <w:r w:rsidRPr="00AB531F">
                          <w:rPr>
                            <w:b/>
                          </w:rPr>
                          <w:t>Подрядчик</w:t>
                        </w:r>
                        <w:r w:rsidRPr="00AB531F">
                          <w:rPr>
                            <w:b/>
                            <w:lang w:val="en-US"/>
                          </w:rPr>
                          <w:t>:</w:t>
                        </w:r>
                      </w:p>
                      <w:p w14:paraId="190C592D" w14:textId="77777777" w:rsidR="00F172EB" w:rsidRDefault="00F172EB" w:rsidP="00F172EB">
                        <w:pPr>
                          <w:suppressAutoHyphens/>
                        </w:pPr>
                        <w:r>
                          <w:t xml:space="preserve">Директор </w:t>
                        </w:r>
                      </w:p>
                      <w:p w14:paraId="09C5CFAB" w14:textId="77777777" w:rsidR="00F172EB" w:rsidRDefault="00F172EB" w:rsidP="00F172EB">
                        <w:pPr>
                          <w:suppressAutoHyphens/>
                        </w:pPr>
                      </w:p>
                      <w:p w14:paraId="04BC8F11" w14:textId="77777777" w:rsidR="00F172EB" w:rsidRDefault="00F172EB" w:rsidP="00F172EB">
                        <w:pPr>
                          <w:suppressAutoHyphens/>
                        </w:pPr>
                      </w:p>
                      <w:p w14:paraId="50C93EA4" w14:textId="77777777" w:rsidR="00F172EB" w:rsidRPr="00584D12" w:rsidRDefault="00F172EB" w:rsidP="00F172EB">
                        <w:pPr>
                          <w:suppressAutoHyphens/>
                        </w:pPr>
                        <w:r w:rsidRPr="00584D12">
                          <w:t>________________/</w:t>
                        </w:r>
                        <w:r>
                          <w:t>___________</w:t>
                        </w:r>
                        <w:r w:rsidRPr="00584D12">
                          <w:t>/</w:t>
                        </w:r>
                      </w:p>
                      <w:p w14:paraId="5374EDA6" w14:textId="77777777" w:rsidR="00F172EB" w:rsidRPr="00D31EB7" w:rsidRDefault="00F172EB" w:rsidP="00F172EB">
                        <w:pPr>
                          <w:pStyle w:val="ConsNonformat0"/>
                          <w:jc w:val="both"/>
                          <w:rPr>
                            <w:rFonts w:ascii="Times New Roman" w:hAnsi="Times New Roman" w:cs="Times New Roman"/>
                            <w:b/>
                            <w:bCs/>
                          </w:rPr>
                        </w:pPr>
                      </w:p>
                      <w:p w14:paraId="47CDCB80" w14:textId="6C4636DD" w:rsidR="00F172EB" w:rsidRPr="00D31EB7" w:rsidRDefault="007B6477" w:rsidP="00F172EB">
                        <w:pPr>
                          <w:suppressAutoHyphens/>
                        </w:pPr>
                        <w:r>
                          <w:t>«_____»____________2023</w:t>
                        </w:r>
                        <w:r w:rsidR="00F172EB" w:rsidRPr="00D31EB7">
                          <w:t xml:space="preserve"> г.</w:t>
                        </w:r>
                      </w:p>
                    </w:tc>
                  </w:tr>
                </w:tbl>
                <w:p w14:paraId="7CDE7513" w14:textId="77777777" w:rsidR="00F172EB" w:rsidRPr="00D31EB7" w:rsidRDefault="00F172EB" w:rsidP="00F172EB">
                  <w:pPr>
                    <w:suppressAutoHyphens/>
                  </w:pPr>
                </w:p>
              </w:tc>
            </w:tr>
          </w:tbl>
          <w:p w14:paraId="5A5BC36A" w14:textId="77777777" w:rsidR="00F172EB" w:rsidRPr="00D31EB7" w:rsidRDefault="00F172EB" w:rsidP="00F172EB"/>
        </w:tc>
      </w:tr>
      <w:tr w:rsidR="00F172EB" w:rsidRPr="00D31EB7" w14:paraId="7F0B3654" w14:textId="77777777" w:rsidTr="00F172EB">
        <w:tc>
          <w:tcPr>
            <w:tcW w:w="5529" w:type="dxa"/>
          </w:tcPr>
          <w:p w14:paraId="6AFEDAC1" w14:textId="77777777" w:rsidR="00F172EB" w:rsidRPr="00D31EB7" w:rsidRDefault="00F172EB" w:rsidP="00F172EB">
            <w:r w:rsidRPr="00D31EB7">
              <w:t xml:space="preserve"> </w:t>
            </w:r>
          </w:p>
        </w:tc>
        <w:tc>
          <w:tcPr>
            <w:tcW w:w="4382" w:type="dxa"/>
          </w:tcPr>
          <w:p w14:paraId="4E1B0E95" w14:textId="77777777" w:rsidR="00F172EB" w:rsidRPr="00D31EB7" w:rsidRDefault="00F172EB" w:rsidP="00F172EB"/>
        </w:tc>
      </w:tr>
    </w:tbl>
    <w:p w14:paraId="6C302A4D" w14:textId="77777777" w:rsidR="00F172EB" w:rsidRPr="00D31EB7" w:rsidRDefault="00F172EB" w:rsidP="00F172EB">
      <w:pPr>
        <w:tabs>
          <w:tab w:val="left" w:pos="7675"/>
        </w:tabs>
        <w:rPr>
          <w:rFonts w:eastAsia="Calibri"/>
          <w:lang w:eastAsia="en-US"/>
        </w:rPr>
      </w:pPr>
    </w:p>
    <w:p w14:paraId="0ED3BA7F" w14:textId="77777777" w:rsidR="00F172EB" w:rsidRPr="00D31EB7" w:rsidRDefault="00F172EB" w:rsidP="00F172EB">
      <w:pPr>
        <w:tabs>
          <w:tab w:val="left" w:pos="142"/>
          <w:tab w:val="left" w:pos="567"/>
          <w:tab w:val="left" w:pos="1134"/>
          <w:tab w:val="left" w:pos="1843"/>
        </w:tabs>
        <w:ind w:right="56"/>
        <w:jc w:val="both"/>
        <w:rPr>
          <w:b/>
        </w:rPr>
      </w:pPr>
    </w:p>
    <w:p w14:paraId="6BA64A9D" w14:textId="77777777" w:rsidR="00F172EB" w:rsidRPr="00D31EB7" w:rsidRDefault="00F172EB" w:rsidP="00F172EB">
      <w:pPr>
        <w:tabs>
          <w:tab w:val="left" w:pos="142"/>
          <w:tab w:val="left" w:pos="567"/>
          <w:tab w:val="left" w:pos="1134"/>
          <w:tab w:val="left" w:pos="1843"/>
        </w:tabs>
        <w:ind w:right="56"/>
        <w:jc w:val="both"/>
        <w:rPr>
          <w:b/>
        </w:rPr>
      </w:pPr>
    </w:p>
    <w:p w14:paraId="658956E1" w14:textId="77777777" w:rsidR="00F172EB" w:rsidRPr="00D31EB7" w:rsidRDefault="00F172EB" w:rsidP="00F172EB">
      <w:pPr>
        <w:tabs>
          <w:tab w:val="left" w:pos="142"/>
          <w:tab w:val="left" w:pos="567"/>
          <w:tab w:val="left" w:pos="1134"/>
          <w:tab w:val="left" w:pos="1843"/>
        </w:tabs>
        <w:ind w:right="56"/>
        <w:jc w:val="right"/>
      </w:pPr>
    </w:p>
    <w:p w14:paraId="60D6DAAA" w14:textId="77777777" w:rsidR="00F172EB" w:rsidRPr="00D31EB7" w:rsidRDefault="00F172EB" w:rsidP="00F172EB">
      <w:pPr>
        <w:pageBreakBefore/>
        <w:tabs>
          <w:tab w:val="left" w:pos="142"/>
          <w:tab w:val="left" w:pos="567"/>
          <w:tab w:val="left" w:pos="1134"/>
          <w:tab w:val="left" w:pos="1843"/>
        </w:tabs>
        <w:ind w:right="57"/>
        <w:jc w:val="right"/>
      </w:pPr>
      <w:r w:rsidRPr="00D31EB7">
        <w:lastRenderedPageBreak/>
        <w:t>Приложение №</w:t>
      </w:r>
      <w:r>
        <w:t>8</w:t>
      </w:r>
      <w:r w:rsidRPr="00D31EB7">
        <w:t xml:space="preserve"> к договору № </w:t>
      </w:r>
      <w:r>
        <w:t xml:space="preserve"> </w:t>
      </w:r>
    </w:p>
    <w:p w14:paraId="2D8F9F4C" w14:textId="246F1BA4" w:rsidR="00F172EB" w:rsidRPr="00D31EB7" w:rsidRDefault="007B6477" w:rsidP="00F172EB">
      <w:pPr>
        <w:jc w:val="right"/>
      </w:pPr>
      <w:r>
        <w:t>от «____» _____________ 2023</w:t>
      </w:r>
      <w:r w:rsidR="00F172EB" w:rsidRPr="00D31EB7">
        <w:t xml:space="preserve"> года на ремонтные работы</w:t>
      </w:r>
    </w:p>
    <w:p w14:paraId="79DF03E4" w14:textId="77777777" w:rsidR="00F172EB" w:rsidRPr="00D31EB7" w:rsidRDefault="00F172EB" w:rsidP="00F172EB">
      <w:pPr>
        <w:rPr>
          <w:b/>
          <w:bCs/>
        </w:rPr>
      </w:pPr>
    </w:p>
    <w:p w14:paraId="7BA5477F" w14:textId="77777777" w:rsidR="00F172EB" w:rsidRPr="00D31EB7" w:rsidRDefault="00F172EB" w:rsidP="00F172EB">
      <w:pPr>
        <w:jc w:val="center"/>
        <w:rPr>
          <w:b/>
          <w:bCs/>
        </w:rPr>
      </w:pPr>
      <w:r w:rsidRPr="00D31EB7">
        <w:rPr>
          <w:b/>
          <w:bCs/>
        </w:rPr>
        <w:t xml:space="preserve">СОГЛАШЕНИЕ </w:t>
      </w:r>
    </w:p>
    <w:p w14:paraId="0EB4D524" w14:textId="77777777" w:rsidR="00F172EB" w:rsidRPr="00D31EB7" w:rsidRDefault="00F172EB" w:rsidP="00F172EB">
      <w:pPr>
        <w:jc w:val="center"/>
      </w:pPr>
      <w:r w:rsidRPr="00D31EB7">
        <w:rPr>
          <w:b/>
          <w:bCs/>
        </w:rPr>
        <w:t xml:space="preserve">«О соблюдении мер санитарно-эпидемиологической защиты, связанной с профилактикой распространения </w:t>
      </w:r>
      <w:proofErr w:type="spellStart"/>
      <w:r w:rsidRPr="00D31EB7">
        <w:rPr>
          <w:b/>
          <w:bCs/>
        </w:rPr>
        <w:t>коронавирусной</w:t>
      </w:r>
      <w:proofErr w:type="spellEnd"/>
      <w:r w:rsidRPr="00D31EB7">
        <w:rPr>
          <w:b/>
          <w:bCs/>
        </w:rPr>
        <w:t xml:space="preserve"> инфекции </w:t>
      </w:r>
      <w:r w:rsidRPr="00D31EB7">
        <w:rPr>
          <w:b/>
          <w:bCs/>
          <w:lang w:val="en-US"/>
        </w:rPr>
        <w:t>COVID</w:t>
      </w:r>
      <w:r w:rsidRPr="00D31EB7">
        <w:rPr>
          <w:b/>
          <w:bCs/>
        </w:rPr>
        <w:t xml:space="preserve">-19» </w:t>
      </w:r>
    </w:p>
    <w:p w14:paraId="4A617F40" w14:textId="77777777" w:rsidR="00F172EB" w:rsidRDefault="00F172EB" w:rsidP="00F172EB"/>
    <w:p w14:paraId="195B846F" w14:textId="1381F755" w:rsidR="00F172EB" w:rsidRPr="00D31EB7" w:rsidRDefault="00F172EB" w:rsidP="00F172EB">
      <w:r w:rsidRPr="00D31EB7">
        <w:t>г. Анга</w:t>
      </w:r>
      <w:r w:rsidR="007B6477">
        <w:t>рск</w:t>
      </w:r>
      <w:r w:rsidR="007B6477">
        <w:tab/>
      </w:r>
      <w:r w:rsidR="007B6477">
        <w:tab/>
      </w:r>
      <w:r w:rsidR="007B6477">
        <w:tab/>
      </w:r>
      <w:r w:rsidR="007B6477">
        <w:tab/>
      </w:r>
      <w:r w:rsidR="007B6477">
        <w:tab/>
      </w:r>
      <w:r w:rsidR="007B6477">
        <w:tab/>
      </w:r>
      <w:r w:rsidR="007B6477">
        <w:tab/>
      </w:r>
      <w:r w:rsidR="007B6477">
        <w:tab/>
      </w:r>
      <w:r w:rsidR="007B6477">
        <w:tab/>
        <w:t>«____» ________ 2023</w:t>
      </w:r>
      <w:r w:rsidRPr="00D31EB7">
        <w:t xml:space="preserve"> г.</w:t>
      </w:r>
    </w:p>
    <w:p w14:paraId="66F4430E" w14:textId="77777777" w:rsidR="00F172EB" w:rsidRDefault="00F172EB" w:rsidP="00F172EB">
      <w:pPr>
        <w:pStyle w:val="afd"/>
      </w:pPr>
    </w:p>
    <w:p w14:paraId="43BD5AC9" w14:textId="77777777" w:rsidR="00F172EB" w:rsidRDefault="00F172EB" w:rsidP="00F172EB">
      <w:pPr>
        <w:pStyle w:val="afd"/>
      </w:pPr>
    </w:p>
    <w:p w14:paraId="52509DAC" w14:textId="77777777" w:rsidR="00F172EB" w:rsidRPr="003314F2" w:rsidRDefault="00F172EB" w:rsidP="00F172EB">
      <w:pPr>
        <w:pStyle w:val="afd"/>
      </w:pPr>
      <w:r w:rsidRPr="003314F2">
        <w:t>[наименование заказчика], именуемое в дальнейшем «Заказчик», в лице [ФИО, должность], действующего(-ей) на основании [наименование документа (если по доверенности, указать №, дату], с одной стороны, и</w:t>
      </w:r>
    </w:p>
    <w:p w14:paraId="79BDA25A" w14:textId="77777777" w:rsidR="00F172EB" w:rsidRPr="003314F2" w:rsidRDefault="00F172EB" w:rsidP="00F172EB">
      <w:pPr>
        <w:suppressAutoHyphens/>
        <w:jc w:val="both"/>
      </w:pPr>
      <w:r w:rsidRPr="003314F2">
        <w:t>[наименование подрядчика], именуемое в дальнейшем «Подрядчик», в лице [ФИО, должность], действующего(-ей) на основании [наименование документа (если по доверенности, указать №, дату], с другой стороны,</w:t>
      </w:r>
      <w:r w:rsidRPr="003314F2">
        <w:tab/>
      </w:r>
    </w:p>
    <w:p w14:paraId="7B0A52D9" w14:textId="77777777" w:rsidR="00F172EB" w:rsidRPr="00D31EB7" w:rsidRDefault="00F172EB" w:rsidP="00F172EB">
      <w:r w:rsidRPr="003314F2">
        <w:t>заключили настоящее соглашение (далее – «Соглашение») к Договору подряда на выполнение ремонтных работ № [номер] от [дата] (далее – «Договор») о нижеследующем:</w:t>
      </w:r>
    </w:p>
    <w:p w14:paraId="56194E49" w14:textId="77777777" w:rsidR="00F172EB" w:rsidRPr="00D31EB7" w:rsidRDefault="00F172EB" w:rsidP="00F172EB">
      <w:pPr>
        <w:pStyle w:val="af1"/>
        <w:keepLines/>
        <w:numPr>
          <w:ilvl w:val="1"/>
          <w:numId w:val="22"/>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Стороны осведомлены о наличии обстоятельств, вызванных угрозой распространения </w:t>
      </w:r>
      <w:proofErr w:type="spellStart"/>
      <w:r w:rsidRPr="00D31EB7">
        <w:rPr>
          <w:sz w:val="20"/>
          <w:szCs w:val="20"/>
        </w:rPr>
        <w:t>коронавирусной</w:t>
      </w:r>
      <w:proofErr w:type="spellEnd"/>
      <w:r w:rsidRPr="00D31EB7">
        <w:rPr>
          <w:sz w:val="20"/>
          <w:szCs w:val="20"/>
        </w:rPr>
        <w:t xml:space="preserve"> инфекции (COVID-19).</w:t>
      </w:r>
    </w:p>
    <w:p w14:paraId="23DD1F50" w14:textId="77777777" w:rsidR="00F172EB" w:rsidRPr="00D31EB7" w:rsidRDefault="00F172EB" w:rsidP="00F172EB">
      <w:pPr>
        <w:pStyle w:val="af1"/>
        <w:keepLines/>
        <w:numPr>
          <w:ilvl w:val="1"/>
          <w:numId w:val="22"/>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D31EB7">
        <w:rPr>
          <w:sz w:val="20"/>
          <w:szCs w:val="20"/>
        </w:rPr>
        <w:t>короновирусной</w:t>
      </w:r>
      <w:proofErr w:type="spellEnd"/>
      <w:r w:rsidRPr="00D31EB7">
        <w:rPr>
          <w:sz w:val="20"/>
          <w:szCs w:val="20"/>
        </w:rPr>
        <w:t xml:space="preserve"> инфекции, выданных Федеральной службой по надзору в сфере защиты прав потребителей и благополучия человека (</w:t>
      </w:r>
      <w:proofErr w:type="spellStart"/>
      <w:r w:rsidRPr="00D31EB7">
        <w:rPr>
          <w:sz w:val="20"/>
          <w:szCs w:val="20"/>
        </w:rPr>
        <w:t>Роспотребнадзор</w:t>
      </w:r>
      <w:proofErr w:type="spellEnd"/>
      <w:r w:rsidRPr="00D31EB7">
        <w:rPr>
          <w:sz w:val="20"/>
          <w:szCs w:val="20"/>
        </w:rPr>
        <w:t>).</w:t>
      </w:r>
    </w:p>
    <w:p w14:paraId="7506FCE7" w14:textId="77777777" w:rsidR="00F172EB" w:rsidRPr="00D31EB7" w:rsidRDefault="00F172EB" w:rsidP="00F172EB">
      <w:pPr>
        <w:pStyle w:val="af1"/>
        <w:keepLines/>
        <w:numPr>
          <w:ilvl w:val="1"/>
          <w:numId w:val="22"/>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w:t>
      </w:r>
    </w:p>
    <w:p w14:paraId="282116A4" w14:textId="77777777" w:rsidR="00F172EB" w:rsidRPr="00D31EB7" w:rsidRDefault="00F172EB" w:rsidP="00F172EB">
      <w:pPr>
        <w:pStyle w:val="af1"/>
        <w:keepLines/>
        <w:numPr>
          <w:ilvl w:val="1"/>
          <w:numId w:val="22"/>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Pr="00D31EB7">
        <w:rPr>
          <w:sz w:val="20"/>
          <w:szCs w:val="20"/>
        </w:rPr>
        <w:t>дистанцирования</w:t>
      </w:r>
      <w:proofErr w:type="spellEnd"/>
      <w:r w:rsidRPr="00D31EB7">
        <w:rPr>
          <w:sz w:val="20"/>
          <w:szCs w:val="20"/>
        </w:rPr>
        <w:t>, т.е. не допускать приближение одного человека к другому ближе чем на 1,5 метра.</w:t>
      </w:r>
    </w:p>
    <w:p w14:paraId="186E5AA3" w14:textId="77777777" w:rsidR="00F172EB" w:rsidRPr="00D31EB7" w:rsidRDefault="00F172EB" w:rsidP="00F172EB">
      <w:pPr>
        <w:pStyle w:val="af1"/>
        <w:keepLines/>
        <w:numPr>
          <w:ilvl w:val="1"/>
          <w:numId w:val="22"/>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D31EB7">
        <w:rPr>
          <w:sz w:val="20"/>
          <w:szCs w:val="20"/>
        </w:rPr>
        <w:t>противоаэрозольные</w:t>
      </w:r>
      <w:proofErr w:type="spellEnd"/>
      <w:r w:rsidRPr="00D31EB7">
        <w:rPr>
          <w:sz w:val="20"/>
          <w:szCs w:val="20"/>
        </w:rPr>
        <w:t xml:space="preserve"> средства индивидуальной защиты органов дыхания с изолирующей лицевой частью).</w:t>
      </w:r>
    </w:p>
    <w:p w14:paraId="5C97D683" w14:textId="77777777" w:rsidR="00F172EB" w:rsidRPr="00D31EB7" w:rsidRDefault="00F172EB" w:rsidP="00F172EB">
      <w:pPr>
        <w:pStyle w:val="af1"/>
        <w:keepLines/>
        <w:numPr>
          <w:ilvl w:val="0"/>
          <w:numId w:val="24"/>
        </w:numPr>
        <w:tabs>
          <w:tab w:val="left" w:pos="567"/>
        </w:tabs>
        <w:overflowPunct w:val="0"/>
        <w:autoSpaceDE w:val="0"/>
        <w:autoSpaceDN w:val="0"/>
        <w:adjustRightInd w:val="0"/>
        <w:spacing w:line="252" w:lineRule="auto"/>
        <w:ind w:left="0" w:firstLine="284"/>
        <w:jc w:val="both"/>
        <w:textAlignment w:val="baseline"/>
        <w:rPr>
          <w:i/>
          <w:sz w:val="20"/>
          <w:szCs w:val="20"/>
        </w:rPr>
      </w:pPr>
      <w:r w:rsidRPr="00D31EB7">
        <w:rPr>
          <w:sz w:val="20"/>
          <w:szCs w:val="20"/>
        </w:rPr>
        <w:t xml:space="preserve">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w:t>
      </w:r>
      <w:proofErr w:type="spellStart"/>
      <w:r w:rsidRPr="00D31EB7">
        <w:rPr>
          <w:sz w:val="20"/>
          <w:szCs w:val="20"/>
        </w:rPr>
        <w:t>коронавирусной</w:t>
      </w:r>
      <w:proofErr w:type="spellEnd"/>
      <w:r w:rsidRPr="00D31EB7">
        <w:rPr>
          <w:sz w:val="20"/>
          <w:szCs w:val="20"/>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480D3B60" w14:textId="0007AF07" w:rsidR="00F172EB" w:rsidRPr="00D31EB7" w:rsidRDefault="00F172EB" w:rsidP="00F172EB">
      <w:pPr>
        <w:pStyle w:val="af1"/>
        <w:keepLines/>
        <w:numPr>
          <w:ilvl w:val="0"/>
          <w:numId w:val="23"/>
        </w:numPr>
        <w:tabs>
          <w:tab w:val="left" w:pos="567"/>
        </w:tabs>
        <w:overflowPunct w:val="0"/>
        <w:autoSpaceDE w:val="0"/>
        <w:autoSpaceDN w:val="0"/>
        <w:adjustRightInd w:val="0"/>
        <w:spacing w:line="252" w:lineRule="auto"/>
        <w:ind w:left="0" w:firstLine="284"/>
        <w:jc w:val="both"/>
        <w:textAlignment w:val="baseline"/>
        <w:rPr>
          <w:i/>
          <w:sz w:val="20"/>
          <w:szCs w:val="20"/>
        </w:rPr>
      </w:pPr>
      <w:r w:rsidRPr="00D31EB7">
        <w:rPr>
          <w:sz w:val="20"/>
          <w:szCs w:val="20"/>
        </w:rPr>
        <w:t xml:space="preserve">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w:t>
      </w:r>
      <w:proofErr w:type="spellStart"/>
      <w:r w:rsidRPr="00D31EB7">
        <w:rPr>
          <w:sz w:val="20"/>
          <w:szCs w:val="20"/>
        </w:rPr>
        <w:t>фотофиксации</w:t>
      </w:r>
      <w:proofErr w:type="spellEnd"/>
      <w:r w:rsidRPr="00D31EB7">
        <w:rPr>
          <w:sz w:val="20"/>
          <w:szCs w:val="20"/>
        </w:rPr>
        <w:t xml:space="preserve"> случай нарушения, в порядке и </w:t>
      </w:r>
      <w:r w:rsidR="00CC71E1">
        <w:rPr>
          <w:sz w:val="20"/>
          <w:szCs w:val="20"/>
        </w:rPr>
        <w:t xml:space="preserve">сроки, </w:t>
      </w:r>
      <w:r w:rsidR="00CC71E1" w:rsidRPr="00F80184">
        <w:rPr>
          <w:sz w:val="20"/>
          <w:szCs w:val="20"/>
        </w:rPr>
        <w:t>установленные пунктом 9.1</w:t>
      </w:r>
      <w:r w:rsidRPr="00F80184">
        <w:rPr>
          <w:i/>
          <w:sz w:val="20"/>
          <w:szCs w:val="20"/>
        </w:rPr>
        <w:t xml:space="preserve"> </w:t>
      </w:r>
      <w:r w:rsidR="00CC71E1" w:rsidRPr="00F80184">
        <w:rPr>
          <w:sz w:val="20"/>
          <w:szCs w:val="20"/>
        </w:rPr>
        <w:t>договора</w:t>
      </w:r>
      <w:r>
        <w:rPr>
          <w:sz w:val="20"/>
          <w:szCs w:val="20"/>
        </w:rPr>
        <w:t>.</w:t>
      </w:r>
    </w:p>
    <w:p w14:paraId="3EABBF45" w14:textId="77777777" w:rsidR="00F172EB" w:rsidRPr="00D31EB7" w:rsidRDefault="00F172EB" w:rsidP="00F172EB">
      <w:pPr>
        <w:pStyle w:val="af1"/>
        <w:keepLines/>
        <w:numPr>
          <w:ilvl w:val="0"/>
          <w:numId w:val="23"/>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 xml:space="preserve">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14:paraId="5DD59B66" w14:textId="77777777" w:rsidR="00F172EB" w:rsidRPr="008158BE" w:rsidRDefault="00F172EB" w:rsidP="00F172EB">
      <w:pPr>
        <w:pStyle w:val="af1"/>
        <w:keepLines/>
        <w:numPr>
          <w:ilvl w:val="0"/>
          <w:numId w:val="23"/>
        </w:numPr>
        <w:tabs>
          <w:tab w:val="left" w:pos="567"/>
        </w:tabs>
        <w:overflowPunct w:val="0"/>
        <w:autoSpaceDE w:val="0"/>
        <w:autoSpaceDN w:val="0"/>
        <w:adjustRightInd w:val="0"/>
        <w:spacing w:line="252" w:lineRule="auto"/>
        <w:ind w:left="0" w:firstLine="284"/>
        <w:jc w:val="both"/>
        <w:textAlignment w:val="baseline"/>
        <w:rPr>
          <w:sz w:val="20"/>
          <w:szCs w:val="20"/>
        </w:rPr>
      </w:pPr>
      <w:r w:rsidRPr="00D31EB7">
        <w:rPr>
          <w:sz w:val="20"/>
          <w:szCs w:val="20"/>
        </w:rPr>
        <w:t>Настоящее Соглашение является неотъемлемой частью Договора, вступает в силу с момента его подписания уполномоченными представителями сторон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tbl>
      <w:tblPr>
        <w:tblW w:w="10031" w:type="dxa"/>
        <w:tblLayout w:type="fixed"/>
        <w:tblLook w:val="01E0" w:firstRow="1" w:lastRow="1" w:firstColumn="1" w:lastColumn="1" w:noHBand="0" w:noVBand="0"/>
      </w:tblPr>
      <w:tblGrid>
        <w:gridCol w:w="4678"/>
        <w:gridCol w:w="5353"/>
      </w:tblGrid>
      <w:tr w:rsidR="00F172EB" w:rsidRPr="00D31EB7" w14:paraId="0B48BDA7" w14:textId="77777777" w:rsidTr="00F172EB">
        <w:trPr>
          <w:trHeight w:val="4828"/>
        </w:trPr>
        <w:tc>
          <w:tcPr>
            <w:tcW w:w="4678" w:type="dxa"/>
          </w:tcPr>
          <w:p w14:paraId="66B77005" w14:textId="77777777" w:rsidR="00F172EB" w:rsidRPr="00D31EB7" w:rsidRDefault="00F172EB" w:rsidP="00F172EB">
            <w:pPr>
              <w:rPr>
                <w:b/>
              </w:rPr>
            </w:pPr>
            <w:r w:rsidRPr="00D31EB7">
              <w:rPr>
                <w:b/>
              </w:rPr>
              <w:lastRenderedPageBreak/>
              <w:t>Заказчик:</w:t>
            </w:r>
          </w:p>
          <w:p w14:paraId="63B45DBF" w14:textId="77777777" w:rsidR="003C1A88" w:rsidRPr="002673D9" w:rsidRDefault="003C1A88" w:rsidP="003C1A88">
            <w:r>
              <w:t>А</w:t>
            </w:r>
            <w:r w:rsidRPr="002673D9">
              <w:t>кционерное общество «Иркутская электросетевая компания» (</w:t>
            </w:r>
            <w:r>
              <w:t>АО</w:t>
            </w:r>
            <w:r w:rsidRPr="002673D9">
              <w:t xml:space="preserve"> «ИЭСК»)</w:t>
            </w:r>
          </w:p>
          <w:p w14:paraId="197D43E0" w14:textId="77777777" w:rsidR="003C1A88" w:rsidRPr="002673D9" w:rsidRDefault="003C1A88" w:rsidP="003C1A88">
            <w:r w:rsidRPr="002673D9">
              <w:t xml:space="preserve">664033, Российская Федерация, г. Иркутск, </w:t>
            </w:r>
          </w:p>
          <w:p w14:paraId="75A1B9E5" w14:textId="77777777" w:rsidR="003C1A88" w:rsidRPr="002673D9" w:rsidRDefault="003C1A88" w:rsidP="003C1A88">
            <w:r w:rsidRPr="002673D9">
              <w:t xml:space="preserve">ул. Лермонтова, 257 </w:t>
            </w:r>
          </w:p>
          <w:p w14:paraId="58657802" w14:textId="77777777" w:rsidR="003C1A88" w:rsidRPr="002673D9" w:rsidRDefault="003C1A88" w:rsidP="003C1A88">
            <w:r w:rsidRPr="002673D9">
              <w:t>ИНН 3812122706 КПП 775050001</w:t>
            </w:r>
          </w:p>
          <w:p w14:paraId="47B9BB45" w14:textId="77777777" w:rsidR="003C1A88" w:rsidRPr="002673D9" w:rsidRDefault="003C1A88" w:rsidP="003C1A88">
            <w:proofErr w:type="spellStart"/>
            <w:r w:rsidRPr="002673D9">
              <w:t>Расч</w:t>
            </w:r>
            <w:proofErr w:type="spellEnd"/>
            <w:r w:rsidRPr="002673D9">
              <w:t>. счет 40702810690040001333</w:t>
            </w:r>
          </w:p>
          <w:p w14:paraId="3B52180A" w14:textId="77777777" w:rsidR="003C1A88" w:rsidRPr="002673D9" w:rsidRDefault="003C1A88" w:rsidP="003C1A88">
            <w:r w:rsidRPr="00D86606">
              <w:rPr>
                <w:highlight w:val="yellow"/>
              </w:rPr>
              <w:t>Иркутский филиал Банка ИНГОССТРАХ (АО)</w:t>
            </w:r>
          </w:p>
          <w:p w14:paraId="57710688" w14:textId="77777777" w:rsidR="003C1A88" w:rsidRPr="002673D9" w:rsidRDefault="003C1A88" w:rsidP="003C1A88">
            <w:r w:rsidRPr="00D86606">
              <w:rPr>
                <w:highlight w:val="yellow"/>
              </w:rPr>
              <w:t>к\</w:t>
            </w:r>
            <w:proofErr w:type="spellStart"/>
            <w:r w:rsidRPr="00D86606">
              <w:rPr>
                <w:highlight w:val="yellow"/>
              </w:rPr>
              <w:t>сч</w:t>
            </w:r>
            <w:proofErr w:type="spellEnd"/>
            <w:r w:rsidRPr="00D86606">
              <w:rPr>
                <w:highlight w:val="yellow"/>
              </w:rPr>
              <w:t>. 30101810300000000728</w:t>
            </w:r>
            <w:r w:rsidRPr="002673D9">
              <w:t xml:space="preserve">          </w:t>
            </w:r>
          </w:p>
          <w:p w14:paraId="26147383" w14:textId="77777777" w:rsidR="003C1A88" w:rsidRPr="002673D9" w:rsidRDefault="003C1A88" w:rsidP="003C1A88">
            <w:r w:rsidRPr="002673D9">
              <w:t>БИК 042520728 ОКПО 77642878</w:t>
            </w:r>
          </w:p>
          <w:p w14:paraId="79A035D6" w14:textId="77777777" w:rsidR="003C1A88" w:rsidRPr="002673D9" w:rsidRDefault="003C1A88" w:rsidP="003C1A88">
            <w:r w:rsidRPr="002673D9">
              <w:t>ОГРН 1093850013762</w:t>
            </w:r>
          </w:p>
          <w:p w14:paraId="123E5D5D" w14:textId="77777777" w:rsidR="003C1A88" w:rsidRPr="002673D9" w:rsidRDefault="003C1A88" w:rsidP="003C1A88">
            <w:r w:rsidRPr="002673D9">
              <w:rPr>
                <w:b/>
                <w:u w:val="single"/>
              </w:rPr>
              <w:t>Грузополучатель:</w:t>
            </w:r>
          </w:p>
          <w:p w14:paraId="7D906DC2" w14:textId="77777777" w:rsidR="003C1A88" w:rsidRPr="002673D9" w:rsidRDefault="003C1A88" w:rsidP="003C1A88">
            <w:r w:rsidRPr="002673D9">
              <w:rPr>
                <w:b/>
              </w:rPr>
              <w:t xml:space="preserve"> </w:t>
            </w:r>
            <w:r w:rsidRPr="002673D9">
              <w:t xml:space="preserve">Филиал </w:t>
            </w:r>
            <w:r>
              <w:t>АО</w:t>
            </w:r>
            <w:r w:rsidRPr="002673D9">
              <w:t xml:space="preserve"> «ИЭСК» «Центральные </w:t>
            </w:r>
          </w:p>
          <w:p w14:paraId="28CF956D" w14:textId="77777777" w:rsidR="003C1A88" w:rsidRPr="002673D9" w:rsidRDefault="003C1A88" w:rsidP="003C1A88">
            <w:r w:rsidRPr="002673D9">
              <w:t>электрические сети»</w:t>
            </w:r>
          </w:p>
          <w:p w14:paraId="5328AF01" w14:textId="77777777" w:rsidR="007E0927" w:rsidRDefault="003C1A88" w:rsidP="003C1A88">
            <w:pPr>
              <w:rPr>
                <w:highlight w:val="yellow"/>
              </w:rPr>
            </w:pPr>
            <w:r w:rsidRPr="00FB5635">
              <w:rPr>
                <w:highlight w:val="yellow"/>
              </w:rPr>
              <w:t>665821, Иркутская об</w:t>
            </w:r>
            <w:r w:rsidR="007E0927">
              <w:rPr>
                <w:highlight w:val="yellow"/>
              </w:rPr>
              <w:t>л</w:t>
            </w:r>
            <w:r w:rsidRPr="00FB5635">
              <w:rPr>
                <w:highlight w:val="yellow"/>
              </w:rPr>
              <w:t>асть, городской округ Ангарский, г.</w:t>
            </w:r>
            <w:r w:rsidR="007E0927">
              <w:rPr>
                <w:highlight w:val="yellow"/>
              </w:rPr>
              <w:t xml:space="preserve"> </w:t>
            </w:r>
            <w:r w:rsidRPr="00FB5635">
              <w:rPr>
                <w:highlight w:val="yellow"/>
              </w:rPr>
              <w:t>Ангарск, квартал 272, строение 5,</w:t>
            </w:r>
          </w:p>
          <w:p w14:paraId="3EA44A71" w14:textId="16E06469" w:rsidR="003C1A88" w:rsidRPr="002673D9" w:rsidRDefault="003C1A88" w:rsidP="003C1A88">
            <w:r w:rsidRPr="00FB5635">
              <w:rPr>
                <w:highlight w:val="yellow"/>
              </w:rPr>
              <w:t>а/я 5559</w:t>
            </w:r>
          </w:p>
          <w:p w14:paraId="3FC8B4B5" w14:textId="77777777" w:rsidR="003C1A88" w:rsidRPr="002673D9" w:rsidRDefault="003C1A88" w:rsidP="003C1A88">
            <w:r w:rsidRPr="002673D9">
              <w:t>ИНН 3812122706 КПП 380143001</w:t>
            </w:r>
          </w:p>
          <w:p w14:paraId="11C94D90" w14:textId="77777777" w:rsidR="003C1A88" w:rsidRPr="002673D9" w:rsidRDefault="003C1A88" w:rsidP="003C1A88">
            <w:proofErr w:type="spellStart"/>
            <w:r w:rsidRPr="002673D9">
              <w:t>расч</w:t>
            </w:r>
            <w:proofErr w:type="spellEnd"/>
            <w:r w:rsidRPr="002673D9">
              <w:t>. счёт 407 028 101 9044 0000 489</w:t>
            </w:r>
          </w:p>
          <w:p w14:paraId="19BC1017"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b/>
                <w:bCs/>
              </w:rPr>
              <w:t>Заказчик:</w:t>
            </w:r>
          </w:p>
          <w:p w14:paraId="5EC1EF29" w14:textId="3508544C" w:rsidR="00F172EB" w:rsidRPr="00D31EB7" w:rsidRDefault="00F172EB" w:rsidP="00F172EB">
            <w:pPr>
              <w:pStyle w:val="ConsNonformat0"/>
              <w:jc w:val="both"/>
              <w:rPr>
                <w:rFonts w:ascii="Times New Roman" w:hAnsi="Times New Roman" w:cs="Times New Roman"/>
              </w:rPr>
            </w:pPr>
            <w:r w:rsidRPr="00D31EB7">
              <w:rPr>
                <w:rFonts w:ascii="Times New Roman" w:hAnsi="Times New Roman" w:cs="Times New Roman"/>
              </w:rPr>
              <w:t xml:space="preserve">Директор филиала </w:t>
            </w:r>
            <w:r w:rsidR="001C4C82">
              <w:rPr>
                <w:rFonts w:ascii="Times New Roman" w:hAnsi="Times New Roman" w:cs="Times New Roman"/>
              </w:rPr>
              <w:t>АО</w:t>
            </w:r>
            <w:r w:rsidRPr="00D31EB7">
              <w:rPr>
                <w:rFonts w:ascii="Times New Roman" w:hAnsi="Times New Roman" w:cs="Times New Roman"/>
              </w:rPr>
              <w:t xml:space="preserve"> «ИЭСК» </w:t>
            </w:r>
          </w:p>
          <w:p w14:paraId="5100E98F" w14:textId="77777777" w:rsidR="00F172EB" w:rsidRPr="00D31EB7" w:rsidRDefault="00F172EB" w:rsidP="00F172EB">
            <w:pPr>
              <w:pStyle w:val="ConsNonformat0"/>
              <w:jc w:val="both"/>
              <w:rPr>
                <w:rFonts w:ascii="Times New Roman" w:hAnsi="Times New Roman" w:cs="Times New Roman"/>
              </w:rPr>
            </w:pPr>
            <w:r w:rsidRPr="00D31EB7">
              <w:rPr>
                <w:rFonts w:ascii="Times New Roman" w:hAnsi="Times New Roman" w:cs="Times New Roman"/>
              </w:rPr>
              <w:t>«Центральные электрические сети»</w:t>
            </w:r>
          </w:p>
          <w:p w14:paraId="2B0D01D8" w14:textId="77777777" w:rsidR="00F172EB" w:rsidRPr="00D31EB7" w:rsidRDefault="00F172EB" w:rsidP="00F172EB">
            <w:r w:rsidRPr="00D31EB7">
              <w:t>___________________/</w:t>
            </w:r>
            <w:r w:rsidRPr="00D31EB7">
              <w:rPr>
                <w:b/>
              </w:rPr>
              <w:t>А.В. Ермолов</w:t>
            </w:r>
            <w:r w:rsidRPr="00D31EB7">
              <w:rPr>
                <w:b/>
                <w:bCs/>
              </w:rPr>
              <w:t>/</w:t>
            </w:r>
          </w:p>
        </w:tc>
        <w:tc>
          <w:tcPr>
            <w:tcW w:w="5353" w:type="dxa"/>
          </w:tcPr>
          <w:tbl>
            <w:tblPr>
              <w:tblW w:w="25560" w:type="dxa"/>
              <w:tblInd w:w="108" w:type="dxa"/>
              <w:tblLayout w:type="fixed"/>
              <w:tblLook w:val="01E0" w:firstRow="1" w:lastRow="1" w:firstColumn="1" w:lastColumn="1" w:noHBand="0" w:noVBand="0"/>
            </w:tblPr>
            <w:tblGrid>
              <w:gridCol w:w="25560"/>
            </w:tblGrid>
            <w:tr w:rsidR="00F172EB" w:rsidRPr="00D31EB7" w14:paraId="41D1DB78" w14:textId="77777777" w:rsidTr="00F172EB">
              <w:trPr>
                <w:trHeight w:val="2197"/>
              </w:trPr>
              <w:tc>
                <w:tcPr>
                  <w:tcW w:w="5000" w:type="pct"/>
                </w:tcPr>
                <w:p w14:paraId="2D0C8EB7" w14:textId="77777777" w:rsidR="00F172EB" w:rsidRPr="00D31EB7" w:rsidRDefault="00F172EB" w:rsidP="00F172EB">
                  <w:pPr>
                    <w:rPr>
                      <w:b/>
                    </w:rPr>
                  </w:pPr>
                  <w:r>
                    <w:rPr>
                      <w:b/>
                    </w:rPr>
                    <w:t>Подрядчик</w:t>
                  </w:r>
                  <w:r w:rsidRPr="00D31EB7">
                    <w:rPr>
                      <w:b/>
                    </w:rPr>
                    <w:t>:</w:t>
                  </w:r>
                </w:p>
                <w:tbl>
                  <w:tblPr>
                    <w:tblW w:w="25560" w:type="dxa"/>
                    <w:tblInd w:w="108" w:type="dxa"/>
                    <w:tblLayout w:type="fixed"/>
                    <w:tblLook w:val="01E0" w:firstRow="1" w:lastRow="1" w:firstColumn="1" w:lastColumn="1" w:noHBand="0" w:noVBand="0"/>
                  </w:tblPr>
                  <w:tblGrid>
                    <w:gridCol w:w="25560"/>
                  </w:tblGrid>
                  <w:tr w:rsidR="00F172EB" w:rsidRPr="00D31EB7" w14:paraId="653A0674" w14:textId="77777777" w:rsidTr="00F172EB">
                    <w:trPr>
                      <w:trHeight w:val="2197"/>
                    </w:trPr>
                    <w:tc>
                      <w:tcPr>
                        <w:tcW w:w="5000" w:type="pct"/>
                      </w:tcPr>
                      <w:p w14:paraId="55CBD4C0" w14:textId="77777777" w:rsidR="00F172EB" w:rsidRDefault="00F172EB" w:rsidP="00F172EB">
                        <w:pPr>
                          <w:suppressAutoHyphens/>
                          <w:rPr>
                            <w:lang w:val="en-US"/>
                          </w:rPr>
                        </w:pPr>
                      </w:p>
                      <w:p w14:paraId="07ADB487" w14:textId="77777777" w:rsidR="00F172EB" w:rsidRDefault="00F172EB" w:rsidP="00F172EB">
                        <w:pPr>
                          <w:suppressAutoHyphens/>
                          <w:rPr>
                            <w:lang w:val="en-US"/>
                          </w:rPr>
                        </w:pPr>
                      </w:p>
                      <w:p w14:paraId="2DF34C4D" w14:textId="77777777" w:rsidR="00F172EB" w:rsidRDefault="00F172EB" w:rsidP="00F172EB">
                        <w:pPr>
                          <w:suppressAutoHyphens/>
                          <w:rPr>
                            <w:lang w:val="en-US"/>
                          </w:rPr>
                        </w:pPr>
                      </w:p>
                      <w:p w14:paraId="69C2F4B8" w14:textId="77777777" w:rsidR="00F172EB" w:rsidRDefault="00F172EB" w:rsidP="00F172EB">
                        <w:pPr>
                          <w:suppressAutoHyphens/>
                          <w:rPr>
                            <w:lang w:val="en-US"/>
                          </w:rPr>
                        </w:pPr>
                      </w:p>
                      <w:p w14:paraId="7733335F" w14:textId="77777777" w:rsidR="00F172EB" w:rsidRDefault="00F172EB" w:rsidP="00F172EB">
                        <w:pPr>
                          <w:suppressAutoHyphens/>
                          <w:rPr>
                            <w:lang w:val="en-US"/>
                          </w:rPr>
                        </w:pPr>
                      </w:p>
                      <w:p w14:paraId="0246BF5F" w14:textId="77777777" w:rsidR="00F172EB" w:rsidRDefault="00F172EB" w:rsidP="00F172EB">
                        <w:pPr>
                          <w:suppressAutoHyphens/>
                          <w:rPr>
                            <w:lang w:val="en-US"/>
                          </w:rPr>
                        </w:pPr>
                      </w:p>
                      <w:p w14:paraId="6F285CBA" w14:textId="77777777" w:rsidR="00F172EB" w:rsidRDefault="00F172EB" w:rsidP="00F172EB">
                        <w:pPr>
                          <w:suppressAutoHyphens/>
                          <w:rPr>
                            <w:lang w:val="en-US"/>
                          </w:rPr>
                        </w:pPr>
                      </w:p>
                      <w:p w14:paraId="7A7A34C5" w14:textId="77777777" w:rsidR="00F172EB" w:rsidRDefault="00F172EB" w:rsidP="00F172EB">
                        <w:pPr>
                          <w:suppressAutoHyphens/>
                          <w:rPr>
                            <w:lang w:val="en-US"/>
                          </w:rPr>
                        </w:pPr>
                      </w:p>
                      <w:p w14:paraId="3D475B62" w14:textId="77777777" w:rsidR="00F172EB" w:rsidRDefault="00F172EB" w:rsidP="00F172EB">
                        <w:pPr>
                          <w:suppressAutoHyphens/>
                          <w:rPr>
                            <w:lang w:val="en-US"/>
                          </w:rPr>
                        </w:pPr>
                      </w:p>
                      <w:p w14:paraId="75899524" w14:textId="77777777" w:rsidR="00F172EB" w:rsidRDefault="00F172EB" w:rsidP="00F172EB">
                        <w:pPr>
                          <w:suppressAutoHyphens/>
                          <w:rPr>
                            <w:lang w:val="en-US"/>
                          </w:rPr>
                        </w:pPr>
                      </w:p>
                      <w:p w14:paraId="3A2B7E6A" w14:textId="77777777" w:rsidR="00F172EB" w:rsidRDefault="00F172EB" w:rsidP="00F172EB">
                        <w:pPr>
                          <w:suppressAutoHyphens/>
                          <w:rPr>
                            <w:lang w:val="en-US"/>
                          </w:rPr>
                        </w:pPr>
                      </w:p>
                      <w:p w14:paraId="319D778F" w14:textId="77777777" w:rsidR="00F172EB" w:rsidRDefault="00F172EB" w:rsidP="00F172EB">
                        <w:pPr>
                          <w:suppressAutoHyphens/>
                          <w:rPr>
                            <w:lang w:val="en-US"/>
                          </w:rPr>
                        </w:pPr>
                      </w:p>
                      <w:p w14:paraId="010074A2" w14:textId="77777777" w:rsidR="00F172EB" w:rsidRDefault="00F172EB" w:rsidP="00F172EB">
                        <w:pPr>
                          <w:suppressAutoHyphens/>
                          <w:rPr>
                            <w:lang w:val="en-US"/>
                          </w:rPr>
                        </w:pPr>
                      </w:p>
                      <w:p w14:paraId="09870980" w14:textId="77777777" w:rsidR="00F172EB" w:rsidRDefault="00F172EB" w:rsidP="00F172EB">
                        <w:pPr>
                          <w:suppressAutoHyphens/>
                          <w:rPr>
                            <w:lang w:val="en-US"/>
                          </w:rPr>
                        </w:pPr>
                      </w:p>
                      <w:p w14:paraId="1C843225" w14:textId="77777777" w:rsidR="00F172EB" w:rsidRDefault="00F172EB" w:rsidP="00F172EB">
                        <w:pPr>
                          <w:suppressAutoHyphens/>
                          <w:rPr>
                            <w:lang w:val="en-US"/>
                          </w:rPr>
                        </w:pPr>
                      </w:p>
                      <w:p w14:paraId="16846EBA" w14:textId="77777777" w:rsidR="00F172EB" w:rsidRDefault="00F172EB" w:rsidP="00F172EB">
                        <w:pPr>
                          <w:suppressAutoHyphens/>
                          <w:rPr>
                            <w:lang w:val="en-US"/>
                          </w:rPr>
                        </w:pPr>
                      </w:p>
                      <w:p w14:paraId="71989704" w14:textId="77777777" w:rsidR="00F172EB" w:rsidRPr="00AB531F" w:rsidRDefault="00F172EB" w:rsidP="00F172EB">
                        <w:pPr>
                          <w:suppressAutoHyphens/>
                          <w:rPr>
                            <w:b/>
                            <w:lang w:val="en-US"/>
                          </w:rPr>
                        </w:pPr>
                        <w:r w:rsidRPr="00AB531F">
                          <w:rPr>
                            <w:b/>
                          </w:rPr>
                          <w:t>Подрядчик</w:t>
                        </w:r>
                        <w:r w:rsidRPr="00AB531F">
                          <w:rPr>
                            <w:b/>
                            <w:lang w:val="en-US"/>
                          </w:rPr>
                          <w:t>:</w:t>
                        </w:r>
                      </w:p>
                      <w:p w14:paraId="05E67AEA" w14:textId="77777777" w:rsidR="00F172EB" w:rsidRDefault="00F172EB" w:rsidP="00F172EB">
                        <w:pPr>
                          <w:suppressAutoHyphens/>
                        </w:pPr>
                        <w:r>
                          <w:t xml:space="preserve">Директор </w:t>
                        </w:r>
                      </w:p>
                      <w:p w14:paraId="76062804" w14:textId="77777777" w:rsidR="00F172EB" w:rsidRPr="00D31EB7" w:rsidRDefault="00F172EB" w:rsidP="00F172EB">
                        <w:pPr>
                          <w:suppressAutoHyphens/>
                        </w:pPr>
                        <w:r w:rsidRPr="00584D12">
                          <w:t>________________/</w:t>
                        </w:r>
                        <w:r>
                          <w:t>_____________</w:t>
                        </w:r>
                        <w:r w:rsidRPr="00584D12">
                          <w:t>/</w:t>
                        </w:r>
                      </w:p>
                    </w:tc>
                  </w:tr>
                </w:tbl>
                <w:p w14:paraId="7E168AA5" w14:textId="77777777" w:rsidR="00F172EB" w:rsidRPr="00D31EB7" w:rsidRDefault="00F172EB" w:rsidP="00F172EB">
                  <w:pPr>
                    <w:suppressAutoHyphens/>
                  </w:pPr>
                </w:p>
              </w:tc>
            </w:tr>
          </w:tbl>
          <w:p w14:paraId="2ADD6A6E" w14:textId="77777777" w:rsidR="00F172EB" w:rsidRPr="00D31EB7" w:rsidRDefault="00F172EB" w:rsidP="00F172EB"/>
        </w:tc>
      </w:tr>
    </w:tbl>
    <w:p w14:paraId="00A07249" w14:textId="77777777" w:rsidR="00F172EB" w:rsidRPr="00D31EB7" w:rsidRDefault="00F172EB" w:rsidP="00F172EB">
      <w:pPr>
        <w:pageBreakBefore/>
        <w:tabs>
          <w:tab w:val="left" w:pos="142"/>
          <w:tab w:val="left" w:pos="567"/>
          <w:tab w:val="left" w:pos="1134"/>
          <w:tab w:val="left" w:pos="1843"/>
        </w:tabs>
        <w:ind w:right="57"/>
        <w:jc w:val="right"/>
      </w:pPr>
      <w:r w:rsidRPr="00D31EB7">
        <w:lastRenderedPageBreak/>
        <w:t>Приложение №</w:t>
      </w:r>
      <w:r>
        <w:t>9</w:t>
      </w:r>
      <w:r w:rsidRPr="00D31EB7">
        <w:t xml:space="preserve"> к договору № </w:t>
      </w:r>
    </w:p>
    <w:p w14:paraId="264CF9FE" w14:textId="3C7EBB66" w:rsidR="00F172EB" w:rsidRPr="00D31EB7" w:rsidRDefault="007B6477" w:rsidP="00F172EB">
      <w:pPr>
        <w:jc w:val="right"/>
      </w:pPr>
      <w:r>
        <w:t>от «____» _____________ 2023</w:t>
      </w:r>
      <w:r w:rsidR="00F172EB" w:rsidRPr="00D31EB7">
        <w:t xml:space="preserve"> года на ремонтные работы</w:t>
      </w:r>
    </w:p>
    <w:p w14:paraId="721F43D6" w14:textId="77777777" w:rsidR="00F172EB" w:rsidRDefault="00F172EB" w:rsidP="00F172EB">
      <w:pPr>
        <w:jc w:val="center"/>
      </w:pPr>
    </w:p>
    <w:p w14:paraId="347A67C9" w14:textId="77777777" w:rsidR="00F172EB" w:rsidRDefault="00F172EB" w:rsidP="00F172EB">
      <w:pPr>
        <w:jc w:val="center"/>
      </w:pPr>
    </w:p>
    <w:p w14:paraId="56EC4FA0" w14:textId="77777777" w:rsidR="00F172EB" w:rsidRPr="00D31EB7" w:rsidRDefault="00F172EB" w:rsidP="00F172EB">
      <w:pPr>
        <w:jc w:val="center"/>
      </w:pPr>
    </w:p>
    <w:p w14:paraId="42B7A383" w14:textId="77777777" w:rsidR="00F172EB" w:rsidRPr="00D31EB7" w:rsidRDefault="00F172EB" w:rsidP="00F172EB">
      <w:pPr>
        <w:jc w:val="center"/>
        <w:rPr>
          <w:b/>
          <w:bCs/>
        </w:rPr>
      </w:pPr>
      <w:r w:rsidRPr="00D31EB7">
        <w:rPr>
          <w:b/>
          <w:bCs/>
        </w:rPr>
        <w:t xml:space="preserve">СОГЛАШЕНИЕ </w:t>
      </w:r>
    </w:p>
    <w:p w14:paraId="1A08B222" w14:textId="77777777" w:rsidR="00F172EB" w:rsidRPr="00D31EB7" w:rsidRDefault="00F172EB" w:rsidP="00F172EB">
      <w:pPr>
        <w:jc w:val="center"/>
        <w:rPr>
          <w:b/>
          <w:bCs/>
        </w:rPr>
      </w:pPr>
      <w:r w:rsidRPr="00D31EB7">
        <w:rPr>
          <w:b/>
          <w:bCs/>
        </w:rPr>
        <w:t>«Об обязательствах обеспечения средствами индивидуальной защиты сотрудниками организаций-контрагентов»</w:t>
      </w:r>
    </w:p>
    <w:p w14:paraId="5AA67826" w14:textId="77777777" w:rsidR="00F172EB" w:rsidRPr="00D31EB7" w:rsidRDefault="00F172EB" w:rsidP="00F172EB">
      <w:pPr>
        <w:jc w:val="center"/>
      </w:pPr>
    </w:p>
    <w:p w14:paraId="3F5C33AE" w14:textId="42C87183" w:rsidR="00F172EB" w:rsidRPr="00D31EB7" w:rsidRDefault="00F172EB" w:rsidP="00F172EB">
      <w:r w:rsidRPr="00D31EB7">
        <w:t>г. Ангар</w:t>
      </w:r>
      <w:r w:rsidR="007B6477">
        <w:t>ск</w:t>
      </w:r>
      <w:r w:rsidR="007B6477">
        <w:tab/>
      </w:r>
      <w:r w:rsidR="007B6477">
        <w:tab/>
      </w:r>
      <w:r w:rsidR="007B6477">
        <w:tab/>
      </w:r>
      <w:r w:rsidR="007B6477">
        <w:tab/>
      </w:r>
      <w:r w:rsidR="007B6477">
        <w:tab/>
      </w:r>
      <w:r w:rsidR="007B6477">
        <w:tab/>
      </w:r>
      <w:r w:rsidR="007B6477">
        <w:tab/>
      </w:r>
      <w:r w:rsidR="007B6477">
        <w:tab/>
      </w:r>
      <w:r w:rsidR="007B6477">
        <w:tab/>
        <w:t xml:space="preserve">«____» ________ 2023 </w:t>
      </w:r>
      <w:r w:rsidRPr="00D31EB7">
        <w:t>г.</w:t>
      </w:r>
    </w:p>
    <w:p w14:paraId="4F3766F0" w14:textId="77777777" w:rsidR="00F172EB" w:rsidRDefault="00F172EB" w:rsidP="00F172EB"/>
    <w:p w14:paraId="1B74DF07" w14:textId="77777777" w:rsidR="00F172EB" w:rsidRPr="003314F2" w:rsidRDefault="00F172EB" w:rsidP="00F172EB">
      <w:pPr>
        <w:pStyle w:val="afd"/>
      </w:pPr>
      <w:r w:rsidRPr="003314F2">
        <w:t>[наименование заказчика], именуемое в дальнейшем «Заказчик», в лице [ФИО, должность], действующего(-ей) на основании [наименование документа (если по доверенности, указать №, дату], с одной стороны, и</w:t>
      </w:r>
    </w:p>
    <w:p w14:paraId="6D9CE136" w14:textId="77777777" w:rsidR="00F172EB" w:rsidRPr="003314F2" w:rsidRDefault="00F172EB" w:rsidP="00F172EB">
      <w:pPr>
        <w:suppressAutoHyphens/>
        <w:jc w:val="both"/>
      </w:pPr>
      <w:r w:rsidRPr="003314F2">
        <w:t>[наименование подрядчика], именуемое в дальнейшем «Подрядчик», в лице [ФИО, должность], действующего(-ей) на основании [наименование документа (если по доверенности, указать №, дату], с другой стороны,</w:t>
      </w:r>
      <w:r w:rsidRPr="003314F2">
        <w:tab/>
      </w:r>
    </w:p>
    <w:p w14:paraId="3678D45F" w14:textId="77777777" w:rsidR="00F172EB" w:rsidRPr="00D31EB7" w:rsidRDefault="00F172EB" w:rsidP="00F172EB">
      <w:r w:rsidRPr="003314F2">
        <w:t>заключили настоящее соглашение (далее – «Соглашение») к Договору подряда на выполнение ремонтных работ № [номер] от [дата] (далее – «Договор») о нижеследующем:</w:t>
      </w:r>
    </w:p>
    <w:p w14:paraId="54780ED0" w14:textId="77777777" w:rsidR="00F172EB" w:rsidRPr="00D31EB7" w:rsidRDefault="00F172EB" w:rsidP="00F172EB">
      <w:pPr>
        <w:pStyle w:val="afd"/>
        <w:ind w:right="0" w:firstLine="567"/>
      </w:pPr>
    </w:p>
    <w:p w14:paraId="1CDD1449" w14:textId="77777777" w:rsidR="00F172EB" w:rsidRPr="00D31EB7" w:rsidRDefault="00F172EB" w:rsidP="00F172EB">
      <w:pPr>
        <w:pStyle w:val="afd"/>
        <w:tabs>
          <w:tab w:val="left" w:pos="851"/>
        </w:tabs>
        <w:ind w:right="0" w:firstLine="567"/>
      </w:pPr>
      <w:r w:rsidRPr="00D31EB7">
        <w:t>1.</w:t>
      </w:r>
      <w:r w:rsidRPr="00D31EB7">
        <w:tab/>
        <w:t>При исполнении своих обязательств по договору, Подрядчик обязуется обеспечить каждого своего сотрудника, который 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685FFC60" w14:textId="77777777" w:rsidR="00F172EB" w:rsidRPr="00D31EB7" w:rsidRDefault="00F172EB" w:rsidP="00F172EB">
      <w:pPr>
        <w:pStyle w:val="afd"/>
        <w:ind w:right="0" w:firstLine="567"/>
      </w:pPr>
      <w:r w:rsidRPr="00D31EB7">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4561D022" w14:textId="77777777" w:rsidR="00F172EB" w:rsidRPr="00D31EB7" w:rsidRDefault="00F172EB" w:rsidP="00F172EB">
      <w:pPr>
        <w:pStyle w:val="afd"/>
        <w:ind w:right="0" w:firstLine="567"/>
      </w:pPr>
      <w:r w:rsidRPr="00D31EB7">
        <w:t xml:space="preserve">- Ботинки кожаные/Сапоги кожаные с защитным </w:t>
      </w:r>
      <w:proofErr w:type="spellStart"/>
      <w:r w:rsidRPr="00D31EB7">
        <w:t>подноском</w:t>
      </w:r>
      <w:proofErr w:type="spellEnd"/>
      <w:r w:rsidRPr="00D31EB7">
        <w:t>;</w:t>
      </w:r>
    </w:p>
    <w:p w14:paraId="547A7959" w14:textId="77777777" w:rsidR="00F172EB" w:rsidRPr="00D31EB7" w:rsidRDefault="00F172EB" w:rsidP="00F172EB">
      <w:pPr>
        <w:pStyle w:val="afd"/>
        <w:ind w:right="0" w:firstLine="567"/>
      </w:pPr>
      <w:r w:rsidRPr="00D31EB7">
        <w:t>- Каска защитная с подбородочным ремнем;</w:t>
      </w:r>
    </w:p>
    <w:p w14:paraId="798E32BB" w14:textId="77777777" w:rsidR="00F172EB" w:rsidRPr="00D31EB7" w:rsidRDefault="00F172EB" w:rsidP="00F172EB">
      <w:pPr>
        <w:pStyle w:val="afd"/>
        <w:ind w:right="0" w:firstLine="567"/>
      </w:pPr>
      <w:r w:rsidRPr="00D31EB7">
        <w:t xml:space="preserve">- Наушники </w:t>
      </w:r>
      <w:proofErr w:type="spellStart"/>
      <w:r w:rsidRPr="00D31EB7">
        <w:t>противошумные</w:t>
      </w:r>
      <w:proofErr w:type="spellEnd"/>
      <w:r w:rsidRPr="00D31EB7">
        <w:t xml:space="preserve"> или вкладыши </w:t>
      </w:r>
      <w:proofErr w:type="spellStart"/>
      <w:r w:rsidRPr="00D31EB7">
        <w:t>противошумные</w:t>
      </w:r>
      <w:proofErr w:type="spellEnd"/>
      <w:r w:rsidRPr="00D31EB7">
        <w:t>;</w:t>
      </w:r>
    </w:p>
    <w:p w14:paraId="5F3D233F" w14:textId="77777777" w:rsidR="00F172EB" w:rsidRPr="00D31EB7" w:rsidRDefault="00F172EB" w:rsidP="00F172EB">
      <w:pPr>
        <w:pStyle w:val="afd"/>
        <w:ind w:right="0" w:firstLine="567"/>
      </w:pPr>
      <w:r w:rsidRPr="00D31EB7">
        <w:t>- Перчатки с полимерным покрытием;</w:t>
      </w:r>
    </w:p>
    <w:p w14:paraId="477E16B5" w14:textId="77777777" w:rsidR="00F172EB" w:rsidRPr="00D31EB7" w:rsidRDefault="00F172EB" w:rsidP="00F172EB">
      <w:pPr>
        <w:pStyle w:val="afd"/>
        <w:ind w:right="0" w:firstLine="567"/>
      </w:pPr>
      <w:r w:rsidRPr="00D31EB7">
        <w:t>- Жилет сигнальный 2 класса защиты;</w:t>
      </w:r>
    </w:p>
    <w:p w14:paraId="4B39EA08" w14:textId="77777777" w:rsidR="00F172EB" w:rsidRPr="00D31EB7" w:rsidRDefault="00F172EB" w:rsidP="00F172EB">
      <w:pPr>
        <w:pStyle w:val="afd"/>
        <w:ind w:right="0" w:firstLine="567"/>
      </w:pPr>
      <w:r w:rsidRPr="00D31EB7">
        <w:t>- Очки защитные.</w:t>
      </w:r>
    </w:p>
    <w:p w14:paraId="07D40B4D" w14:textId="77777777" w:rsidR="00F172EB" w:rsidRPr="00D31EB7" w:rsidRDefault="00F172EB" w:rsidP="00F172EB">
      <w:pPr>
        <w:pStyle w:val="afd"/>
        <w:ind w:right="0" w:firstLine="567"/>
      </w:pPr>
      <w:r w:rsidRPr="00D31EB7">
        <w:t>2. При выполнении работ, оказании услуг сотрудниками Подрядчика имеющих специфические риски (</w:t>
      </w:r>
      <w:proofErr w:type="spellStart"/>
      <w:r w:rsidRPr="00D31EB7">
        <w:t>электродуга</w:t>
      </w:r>
      <w:proofErr w:type="spellEnd"/>
      <w:r w:rsidRPr="00D31EB7">
        <w:t>,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6CC24D01" w14:textId="77777777" w:rsidR="00F172EB" w:rsidRPr="00D31EB7" w:rsidRDefault="00F172EB" w:rsidP="00F172EB">
      <w:pPr>
        <w:pStyle w:val="afd"/>
        <w:ind w:right="0" w:firstLine="567"/>
      </w:pPr>
      <w:r w:rsidRPr="00D31EB7">
        <w:t xml:space="preserve">3. В период действия эпидемиологических ограничений, связанных с распространением </w:t>
      </w:r>
      <w:proofErr w:type="spellStart"/>
      <w:r w:rsidRPr="00D31EB7">
        <w:t>коронавирусной</w:t>
      </w:r>
      <w:proofErr w:type="spellEnd"/>
      <w:r w:rsidRPr="00D31EB7">
        <w:t xml:space="preserve"> инфекции (COVID-19) Подрядчика обязуется дополнительно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75111CDE" w14:textId="77777777" w:rsidR="00F172EB" w:rsidRPr="00D31EB7" w:rsidRDefault="00F172EB" w:rsidP="00F172EB">
      <w:pPr>
        <w:pStyle w:val="afd"/>
        <w:ind w:right="0" w:firstLine="567"/>
      </w:pPr>
      <w:r w:rsidRPr="00D31EB7">
        <w:t xml:space="preserve">-Маска медицинская из расчета 1 </w:t>
      </w:r>
      <w:proofErr w:type="spellStart"/>
      <w:r w:rsidRPr="00D31EB7">
        <w:t>шт</w:t>
      </w:r>
      <w:proofErr w:type="spellEnd"/>
      <w:r w:rsidRPr="00D31EB7">
        <w:t xml:space="preserve"> на каждые 2 часа пребывания на предприятии (или респиратор не ниже FFP2 из расчета 1 </w:t>
      </w:r>
      <w:proofErr w:type="spellStart"/>
      <w:r w:rsidRPr="00D31EB7">
        <w:t>шт</w:t>
      </w:r>
      <w:proofErr w:type="spellEnd"/>
      <w:r w:rsidRPr="00D31EB7">
        <w:t xml:space="preserve"> на смену);</w:t>
      </w:r>
    </w:p>
    <w:p w14:paraId="2C8D5414" w14:textId="77777777" w:rsidR="00F172EB" w:rsidRPr="00D31EB7" w:rsidRDefault="00F172EB" w:rsidP="00F172EB">
      <w:pPr>
        <w:pStyle w:val="afd"/>
        <w:ind w:right="0" w:firstLine="567"/>
      </w:pPr>
      <w:r w:rsidRPr="00D31EB7">
        <w:t xml:space="preserve">-Перчатки </w:t>
      </w:r>
      <w:proofErr w:type="spellStart"/>
      <w:r w:rsidRPr="00D31EB7">
        <w:t>нитриловые</w:t>
      </w:r>
      <w:proofErr w:type="spellEnd"/>
      <w:r w:rsidRPr="00D31EB7">
        <w:t xml:space="preserve"> одноразовые из расчета 2 </w:t>
      </w:r>
      <w:proofErr w:type="spellStart"/>
      <w:r w:rsidRPr="00D31EB7">
        <w:t>шт</w:t>
      </w:r>
      <w:proofErr w:type="spellEnd"/>
      <w:r w:rsidRPr="00D31EB7">
        <w:t xml:space="preserve"> на смену;</w:t>
      </w:r>
    </w:p>
    <w:p w14:paraId="44DF5E9A" w14:textId="77777777" w:rsidR="00F172EB" w:rsidRPr="00D31EB7" w:rsidRDefault="00F172EB" w:rsidP="00F172EB">
      <w:pPr>
        <w:pStyle w:val="afd"/>
        <w:ind w:right="0" w:firstLine="567"/>
      </w:pPr>
      <w:r w:rsidRPr="00D31EB7">
        <w:t>-</w:t>
      </w:r>
      <w:proofErr w:type="spellStart"/>
      <w:r w:rsidRPr="00D31EB7">
        <w:t>Санитайзер</w:t>
      </w:r>
      <w:proofErr w:type="spellEnd"/>
      <w:r w:rsidRPr="00D31EB7">
        <w:t xml:space="preserve"> для рук из расчета 15 мл на смену.</w:t>
      </w:r>
    </w:p>
    <w:p w14:paraId="483D23E5" w14:textId="77777777" w:rsidR="00F172EB" w:rsidRPr="00D31EB7" w:rsidRDefault="00F172EB" w:rsidP="00F172EB">
      <w:pPr>
        <w:pStyle w:val="afd"/>
        <w:ind w:right="0" w:firstLine="567"/>
      </w:pPr>
      <w:r w:rsidRPr="00D31EB7">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C96DBE2" w14:textId="77777777" w:rsidR="00F172EB" w:rsidRPr="00D31EB7" w:rsidRDefault="00F172EB" w:rsidP="00F172EB">
      <w:pPr>
        <w:pStyle w:val="afd"/>
        <w:tabs>
          <w:tab w:val="clear" w:pos="1134"/>
          <w:tab w:val="left" w:pos="851"/>
        </w:tabs>
        <w:ind w:right="0" w:firstLine="567"/>
      </w:pPr>
      <w:r w:rsidRPr="00D31EB7">
        <w:t>5.</w:t>
      </w:r>
      <w:r w:rsidRPr="00D31EB7">
        <w:tab/>
        <w:t>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727E692E" w14:textId="77777777" w:rsidR="00F172EB" w:rsidRPr="00D31EB7" w:rsidRDefault="00F172EB" w:rsidP="00F172EB">
      <w:pPr>
        <w:pStyle w:val="afd"/>
        <w:ind w:right="0" w:firstLine="567"/>
      </w:pPr>
      <w:r w:rsidRPr="00D31EB7">
        <w:t>6. Подрядчик обязуется выплатить Заказчику штраф за зафиксированные Протоколом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протоколом в соответствии с приложением 6 СТП 001.062.048-2018 Система управления охраной труда. Основные положения.</w:t>
      </w:r>
    </w:p>
    <w:p w14:paraId="7696021E" w14:textId="77777777" w:rsidR="00F172EB" w:rsidRPr="00D31EB7" w:rsidRDefault="00F172EB" w:rsidP="00F172EB">
      <w:pPr>
        <w:pStyle w:val="afd"/>
        <w:tabs>
          <w:tab w:val="clear" w:pos="1134"/>
          <w:tab w:val="left" w:pos="851"/>
        </w:tabs>
        <w:ind w:right="0" w:firstLine="567"/>
      </w:pPr>
      <w:r w:rsidRPr="00D31EB7">
        <w:t>7.</w:t>
      </w:r>
      <w:r w:rsidRPr="00D31EB7">
        <w:tab/>
        <w:t>Заказчик вправе (но не обязан) взыскать с Контрагента штраф за каждый случай нарушения.</w:t>
      </w:r>
    </w:p>
    <w:p w14:paraId="73DC3534" w14:textId="77777777" w:rsidR="00F172EB" w:rsidRPr="00D31EB7" w:rsidRDefault="00F172EB" w:rsidP="00F172EB">
      <w:pPr>
        <w:pStyle w:val="afd"/>
        <w:tabs>
          <w:tab w:val="clear" w:pos="1134"/>
          <w:tab w:val="left" w:pos="851"/>
        </w:tabs>
        <w:ind w:right="0" w:firstLine="567"/>
      </w:pPr>
      <w:r w:rsidRPr="00D31EB7">
        <w:t>8.</w:t>
      </w:r>
      <w:r w:rsidRPr="00D31EB7">
        <w:tab/>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61F1F2EA" w14:textId="77777777" w:rsidR="00F172EB" w:rsidRPr="00D31EB7" w:rsidRDefault="00F172EB" w:rsidP="00F172EB">
      <w:pPr>
        <w:pStyle w:val="afd"/>
        <w:tabs>
          <w:tab w:val="clear" w:pos="1134"/>
          <w:tab w:val="left" w:pos="851"/>
        </w:tabs>
        <w:ind w:right="0" w:firstLine="567"/>
      </w:pPr>
      <w:r w:rsidRPr="00D31EB7">
        <w:t>9.</w:t>
      </w:r>
      <w:r w:rsidRPr="00D31EB7">
        <w:tab/>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A00F1EC" w14:textId="77777777" w:rsidR="00F172EB" w:rsidRPr="00D31EB7" w:rsidRDefault="00F172EB" w:rsidP="00F172EB">
      <w:pPr>
        <w:pStyle w:val="afd"/>
        <w:tabs>
          <w:tab w:val="clear" w:pos="1134"/>
          <w:tab w:val="left" w:pos="851"/>
        </w:tabs>
        <w:ind w:right="0" w:firstLine="567"/>
      </w:pPr>
      <w:r w:rsidRPr="00D31EB7">
        <w:t>10.</w:t>
      </w:r>
      <w:r w:rsidRPr="00D31EB7">
        <w:tab/>
        <w:t xml:space="preserve">Протокол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314DA854" w14:textId="77777777" w:rsidR="00F172EB" w:rsidRPr="00D31EB7" w:rsidRDefault="00F172EB" w:rsidP="00F172EB">
      <w:pPr>
        <w:pStyle w:val="afd"/>
        <w:tabs>
          <w:tab w:val="clear" w:pos="1134"/>
          <w:tab w:val="left" w:pos="851"/>
        </w:tabs>
        <w:ind w:right="0" w:firstLine="567"/>
        <w:rPr>
          <w:i/>
        </w:rPr>
      </w:pPr>
      <w:r w:rsidRPr="00D31EB7">
        <w:t>11.</w:t>
      </w:r>
      <w:r w:rsidRPr="00D31EB7">
        <w:tab/>
      </w:r>
      <w:proofErr w:type="gramStart"/>
      <w:r w:rsidRPr="00D31EB7">
        <w:t>В</w:t>
      </w:r>
      <w:proofErr w:type="gramEnd"/>
      <w:r w:rsidRPr="00D31EB7">
        <w:t xml:space="preserve">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w:t>
      </w:r>
      <w:r w:rsidRPr="00D31EB7">
        <w:lastRenderedPageBreak/>
        <w:t xml:space="preserve">каждый документально подтвержденный и зафиксированный путем </w:t>
      </w:r>
      <w:proofErr w:type="spellStart"/>
      <w:r w:rsidRPr="00D31EB7">
        <w:t>фотофиксации</w:t>
      </w:r>
      <w:proofErr w:type="spellEnd"/>
      <w:r w:rsidRPr="00D31EB7">
        <w:t xml:space="preserve"> случай нарушения в 10-дневный срок с момента составления Протокола</w:t>
      </w:r>
      <w:r w:rsidRPr="00D31EB7">
        <w:rPr>
          <w:i/>
        </w:rPr>
        <w:t>.</w:t>
      </w:r>
    </w:p>
    <w:p w14:paraId="0B3F5DD5" w14:textId="77777777" w:rsidR="00F172EB" w:rsidRPr="00D31EB7" w:rsidRDefault="00F172EB" w:rsidP="00F172EB">
      <w:pPr>
        <w:overflowPunct w:val="0"/>
        <w:autoSpaceDE w:val="0"/>
        <w:autoSpaceDN w:val="0"/>
        <w:adjustRightInd w:val="0"/>
        <w:ind w:firstLine="567"/>
        <w:jc w:val="both"/>
        <w:textAlignment w:val="baseline"/>
      </w:pPr>
      <w:r w:rsidRPr="00D31EB7">
        <w:t xml:space="preserve">12. Настоящее соглашение составлено в двух экземплярах, имеющих равную юридическую силу, по одному для каждой из сторон. </w:t>
      </w:r>
    </w:p>
    <w:p w14:paraId="18FF7A84" w14:textId="77777777" w:rsidR="00F172EB" w:rsidRPr="00D31EB7" w:rsidRDefault="00F172EB" w:rsidP="00F172EB">
      <w:pPr>
        <w:pStyle w:val="afd"/>
        <w:outlineLvl w:val="0"/>
        <w:rPr>
          <w:b/>
          <w:bCs/>
        </w:rPr>
      </w:pPr>
    </w:p>
    <w:p w14:paraId="1C0BCE08" w14:textId="77777777" w:rsidR="00F172EB" w:rsidRPr="00D31EB7" w:rsidRDefault="00F172EB" w:rsidP="00F172EB">
      <w:pPr>
        <w:pStyle w:val="afd"/>
        <w:outlineLvl w:val="0"/>
        <w:rPr>
          <w:b/>
          <w:bCs/>
        </w:rPr>
      </w:pPr>
    </w:p>
    <w:tbl>
      <w:tblPr>
        <w:tblW w:w="10031" w:type="dxa"/>
        <w:tblLayout w:type="fixed"/>
        <w:tblLook w:val="01E0" w:firstRow="1" w:lastRow="1" w:firstColumn="1" w:lastColumn="1" w:noHBand="0" w:noVBand="0"/>
      </w:tblPr>
      <w:tblGrid>
        <w:gridCol w:w="5211"/>
        <w:gridCol w:w="4820"/>
      </w:tblGrid>
      <w:tr w:rsidR="00F172EB" w:rsidRPr="00D31EB7" w14:paraId="7AF53C0A" w14:textId="77777777" w:rsidTr="00F172EB">
        <w:trPr>
          <w:trHeight w:val="5962"/>
        </w:trPr>
        <w:tc>
          <w:tcPr>
            <w:tcW w:w="5211" w:type="dxa"/>
          </w:tcPr>
          <w:p w14:paraId="0BEBC59A" w14:textId="77777777" w:rsidR="00F172EB" w:rsidRPr="00D31EB7" w:rsidRDefault="00F172EB" w:rsidP="00F172EB">
            <w:pPr>
              <w:rPr>
                <w:b/>
              </w:rPr>
            </w:pPr>
            <w:r w:rsidRPr="00D31EB7">
              <w:rPr>
                <w:b/>
              </w:rPr>
              <w:t>Заказчик:</w:t>
            </w:r>
          </w:p>
          <w:p w14:paraId="23C50079" w14:textId="77777777" w:rsidR="003C1A88" w:rsidRPr="002673D9" w:rsidRDefault="003C1A88" w:rsidP="003C1A88">
            <w:r>
              <w:t>А</w:t>
            </w:r>
            <w:r w:rsidRPr="002673D9">
              <w:t>кционерное общество «Иркутская электросетевая компания» (</w:t>
            </w:r>
            <w:r>
              <w:t>АО</w:t>
            </w:r>
            <w:r w:rsidRPr="002673D9">
              <w:t xml:space="preserve"> «ИЭСК»)</w:t>
            </w:r>
          </w:p>
          <w:p w14:paraId="57AFD475" w14:textId="77777777" w:rsidR="003C1A88" w:rsidRPr="002673D9" w:rsidRDefault="003C1A88" w:rsidP="003C1A88">
            <w:r w:rsidRPr="002673D9">
              <w:t xml:space="preserve">664033, Российская Федерация, г. Иркутск, </w:t>
            </w:r>
          </w:p>
          <w:p w14:paraId="0F7676AE" w14:textId="77777777" w:rsidR="003C1A88" w:rsidRPr="002673D9" w:rsidRDefault="003C1A88" w:rsidP="003C1A88">
            <w:r w:rsidRPr="002673D9">
              <w:t xml:space="preserve">ул. Лермонтова, 257 </w:t>
            </w:r>
          </w:p>
          <w:p w14:paraId="4EB3B372" w14:textId="77777777" w:rsidR="003C1A88" w:rsidRPr="002673D9" w:rsidRDefault="003C1A88" w:rsidP="003C1A88">
            <w:r w:rsidRPr="002673D9">
              <w:t>ИНН 3812122706 КПП 775050001</w:t>
            </w:r>
          </w:p>
          <w:p w14:paraId="5EF80C21" w14:textId="77777777" w:rsidR="003C1A88" w:rsidRPr="002673D9" w:rsidRDefault="003C1A88" w:rsidP="003C1A88">
            <w:proofErr w:type="spellStart"/>
            <w:r w:rsidRPr="002673D9">
              <w:t>Расч</w:t>
            </w:r>
            <w:proofErr w:type="spellEnd"/>
            <w:r w:rsidRPr="002673D9">
              <w:t>. счет 40702810690040001333</w:t>
            </w:r>
          </w:p>
          <w:p w14:paraId="6CF64785" w14:textId="77777777" w:rsidR="003C1A88" w:rsidRPr="002673D9" w:rsidRDefault="003C1A88" w:rsidP="003C1A88">
            <w:r w:rsidRPr="00D86606">
              <w:rPr>
                <w:highlight w:val="yellow"/>
              </w:rPr>
              <w:t>Иркутский филиал Банка ИНГОССТРАХ (АО)</w:t>
            </w:r>
          </w:p>
          <w:p w14:paraId="3F22AAFC" w14:textId="77777777" w:rsidR="003C1A88" w:rsidRPr="002673D9" w:rsidRDefault="003C1A88" w:rsidP="003C1A88">
            <w:r w:rsidRPr="00D86606">
              <w:rPr>
                <w:highlight w:val="yellow"/>
              </w:rPr>
              <w:t>к\</w:t>
            </w:r>
            <w:proofErr w:type="spellStart"/>
            <w:r w:rsidRPr="00D86606">
              <w:rPr>
                <w:highlight w:val="yellow"/>
              </w:rPr>
              <w:t>сч</w:t>
            </w:r>
            <w:proofErr w:type="spellEnd"/>
            <w:r w:rsidRPr="00D86606">
              <w:rPr>
                <w:highlight w:val="yellow"/>
              </w:rPr>
              <w:t>. 30101810300000000728</w:t>
            </w:r>
            <w:r w:rsidRPr="002673D9">
              <w:t xml:space="preserve">          </w:t>
            </w:r>
          </w:p>
          <w:p w14:paraId="30064E27" w14:textId="77777777" w:rsidR="003C1A88" w:rsidRPr="002673D9" w:rsidRDefault="003C1A88" w:rsidP="003C1A88">
            <w:r w:rsidRPr="002673D9">
              <w:t>БИК 042520728 ОКПО 77642878</w:t>
            </w:r>
          </w:p>
          <w:p w14:paraId="7CF10861" w14:textId="77777777" w:rsidR="003C1A88" w:rsidRPr="002673D9" w:rsidRDefault="003C1A88" w:rsidP="003C1A88">
            <w:r w:rsidRPr="002673D9">
              <w:t>ОГРН 1093850013762</w:t>
            </w:r>
          </w:p>
          <w:p w14:paraId="45DB65C0" w14:textId="77777777" w:rsidR="003C1A88" w:rsidRPr="002673D9" w:rsidRDefault="003C1A88" w:rsidP="003C1A88">
            <w:r w:rsidRPr="002673D9">
              <w:rPr>
                <w:b/>
                <w:u w:val="single"/>
              </w:rPr>
              <w:t>Грузополучатель:</w:t>
            </w:r>
          </w:p>
          <w:p w14:paraId="0CDB61FA" w14:textId="77777777" w:rsidR="003C1A88" w:rsidRPr="002673D9" w:rsidRDefault="003C1A88" w:rsidP="003C1A88">
            <w:r w:rsidRPr="002673D9">
              <w:rPr>
                <w:b/>
              </w:rPr>
              <w:t xml:space="preserve"> </w:t>
            </w:r>
            <w:r w:rsidRPr="002673D9">
              <w:t xml:space="preserve">Филиал </w:t>
            </w:r>
            <w:r>
              <w:t>АО</w:t>
            </w:r>
            <w:r w:rsidRPr="002673D9">
              <w:t xml:space="preserve"> «ИЭСК» «Центральные </w:t>
            </w:r>
          </w:p>
          <w:p w14:paraId="574A6486" w14:textId="77777777" w:rsidR="003C1A88" w:rsidRPr="002673D9" w:rsidRDefault="003C1A88" w:rsidP="003C1A88">
            <w:r w:rsidRPr="002673D9">
              <w:t>электрические сети»</w:t>
            </w:r>
          </w:p>
          <w:p w14:paraId="5BFF4511" w14:textId="75BB1E60" w:rsidR="003C1A88" w:rsidRPr="002673D9" w:rsidRDefault="003C1A88" w:rsidP="003C1A88">
            <w:r w:rsidRPr="00FB5635">
              <w:rPr>
                <w:highlight w:val="yellow"/>
              </w:rPr>
              <w:t>665821, Иркутская об</w:t>
            </w:r>
            <w:r w:rsidR="007E0927">
              <w:rPr>
                <w:highlight w:val="yellow"/>
              </w:rPr>
              <w:t>л</w:t>
            </w:r>
            <w:r w:rsidRPr="00FB5635">
              <w:rPr>
                <w:highlight w:val="yellow"/>
              </w:rPr>
              <w:t>асть, городской округ Ангарский, г.</w:t>
            </w:r>
            <w:r w:rsidR="007E0927">
              <w:rPr>
                <w:highlight w:val="yellow"/>
              </w:rPr>
              <w:t xml:space="preserve"> </w:t>
            </w:r>
            <w:r w:rsidRPr="00FB5635">
              <w:rPr>
                <w:highlight w:val="yellow"/>
              </w:rPr>
              <w:t>Ангарск, квартал 272, строение 5, а/я 5559</w:t>
            </w:r>
          </w:p>
          <w:p w14:paraId="6B097597" w14:textId="77777777" w:rsidR="003C1A88" w:rsidRPr="002673D9" w:rsidRDefault="003C1A88" w:rsidP="003C1A88">
            <w:r w:rsidRPr="002673D9">
              <w:t>ИНН 3812122706 КПП 380143001</w:t>
            </w:r>
          </w:p>
          <w:p w14:paraId="64F10895" w14:textId="77777777" w:rsidR="003C1A88" w:rsidRPr="002673D9" w:rsidRDefault="003C1A88" w:rsidP="003C1A88">
            <w:proofErr w:type="spellStart"/>
            <w:r w:rsidRPr="002673D9">
              <w:t>расч</w:t>
            </w:r>
            <w:proofErr w:type="spellEnd"/>
            <w:r w:rsidRPr="002673D9">
              <w:t>. счёт 407 028 101 9044 0000 489</w:t>
            </w:r>
          </w:p>
          <w:p w14:paraId="5D735512" w14:textId="27D14EB3" w:rsidR="00F172EB" w:rsidRPr="00D31EB7" w:rsidRDefault="00F172EB" w:rsidP="00F172EB"/>
          <w:tbl>
            <w:tblPr>
              <w:tblStyle w:val="aff5"/>
              <w:tblpPr w:leftFromText="180" w:rightFromText="180" w:vertAnchor="text" w:horzAnchor="margin" w:tblpY="168"/>
              <w:tblOverlap w:val="never"/>
              <w:tblW w:w="49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5"/>
            </w:tblGrid>
            <w:tr w:rsidR="00F172EB" w:rsidRPr="00D31EB7" w14:paraId="7492F55F" w14:textId="77777777" w:rsidTr="00F172EB">
              <w:tc>
                <w:tcPr>
                  <w:tcW w:w="4955" w:type="dxa"/>
                </w:tcPr>
                <w:p w14:paraId="2C9388A7"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b/>
                      <w:bCs/>
                    </w:rPr>
                    <w:t>Заказчик:</w:t>
                  </w:r>
                </w:p>
                <w:p w14:paraId="32EE44D6" w14:textId="3BB43126" w:rsidR="00F172EB" w:rsidRPr="00D31EB7" w:rsidRDefault="00F172EB" w:rsidP="00F172EB">
                  <w:pPr>
                    <w:pStyle w:val="ConsNonformat0"/>
                    <w:ind w:right="735"/>
                    <w:jc w:val="both"/>
                    <w:rPr>
                      <w:rFonts w:ascii="Times New Roman" w:hAnsi="Times New Roman" w:cs="Times New Roman"/>
                    </w:rPr>
                  </w:pPr>
                  <w:r w:rsidRPr="00D31EB7">
                    <w:rPr>
                      <w:rFonts w:ascii="Times New Roman" w:hAnsi="Times New Roman" w:cs="Times New Roman"/>
                    </w:rPr>
                    <w:t xml:space="preserve">Директор филиала </w:t>
                  </w:r>
                  <w:r w:rsidR="001C4C82">
                    <w:rPr>
                      <w:rFonts w:ascii="Times New Roman" w:hAnsi="Times New Roman" w:cs="Times New Roman"/>
                    </w:rPr>
                    <w:t>АО</w:t>
                  </w:r>
                  <w:r w:rsidRPr="00D31EB7">
                    <w:rPr>
                      <w:rFonts w:ascii="Times New Roman" w:hAnsi="Times New Roman" w:cs="Times New Roman"/>
                    </w:rPr>
                    <w:t xml:space="preserve"> «ИЭСК» </w:t>
                  </w:r>
                </w:p>
                <w:p w14:paraId="79D39B3B" w14:textId="77777777" w:rsidR="00F172EB" w:rsidRPr="00D31EB7" w:rsidRDefault="00F172EB" w:rsidP="00F172EB">
                  <w:pPr>
                    <w:pStyle w:val="ConsNonformat0"/>
                    <w:jc w:val="both"/>
                    <w:rPr>
                      <w:rFonts w:ascii="Times New Roman" w:hAnsi="Times New Roman" w:cs="Times New Roman"/>
                    </w:rPr>
                  </w:pPr>
                  <w:r w:rsidRPr="00D31EB7">
                    <w:rPr>
                      <w:rFonts w:ascii="Times New Roman" w:hAnsi="Times New Roman" w:cs="Times New Roman"/>
                    </w:rPr>
                    <w:t>«Центральные электрические сети»</w:t>
                  </w:r>
                </w:p>
                <w:p w14:paraId="45F7304D" w14:textId="77777777" w:rsidR="00F172EB" w:rsidRPr="00D31EB7" w:rsidRDefault="00F172EB" w:rsidP="00F172EB">
                  <w:pPr>
                    <w:pStyle w:val="ConsNonformat0"/>
                    <w:jc w:val="both"/>
                    <w:rPr>
                      <w:rFonts w:ascii="Times New Roman" w:hAnsi="Times New Roman" w:cs="Times New Roman"/>
                    </w:rPr>
                  </w:pPr>
                </w:p>
                <w:p w14:paraId="3704DC34" w14:textId="77777777" w:rsidR="00F172EB" w:rsidRPr="00D31EB7" w:rsidRDefault="00F172EB" w:rsidP="00F172EB">
                  <w:pPr>
                    <w:pStyle w:val="ConsNonformat0"/>
                    <w:jc w:val="both"/>
                    <w:rPr>
                      <w:rFonts w:ascii="Times New Roman" w:hAnsi="Times New Roman" w:cs="Times New Roman"/>
                      <w:b/>
                      <w:bCs/>
                    </w:rPr>
                  </w:pPr>
                  <w:r w:rsidRPr="00D31EB7">
                    <w:rPr>
                      <w:rFonts w:ascii="Times New Roman" w:hAnsi="Times New Roman" w:cs="Times New Roman"/>
                    </w:rPr>
                    <w:t>___________________/</w:t>
                  </w:r>
                  <w:r w:rsidRPr="00D31EB7">
                    <w:rPr>
                      <w:rFonts w:ascii="Times New Roman" w:hAnsi="Times New Roman" w:cs="Times New Roman"/>
                      <w:b/>
                    </w:rPr>
                    <w:t>А.В. Ермолов</w:t>
                  </w:r>
                  <w:r w:rsidRPr="00D31EB7">
                    <w:rPr>
                      <w:rFonts w:ascii="Times New Roman" w:hAnsi="Times New Roman" w:cs="Times New Roman"/>
                      <w:b/>
                      <w:bCs/>
                    </w:rPr>
                    <w:t>/</w:t>
                  </w:r>
                </w:p>
                <w:p w14:paraId="508095C0" w14:textId="77777777" w:rsidR="00F172EB" w:rsidRPr="00D31EB7" w:rsidRDefault="00F172EB" w:rsidP="00F172EB">
                  <w:pPr>
                    <w:pStyle w:val="ConsNonformat0"/>
                    <w:jc w:val="both"/>
                    <w:rPr>
                      <w:rFonts w:ascii="Times New Roman" w:hAnsi="Times New Roman" w:cs="Times New Roman"/>
                      <w:b/>
                      <w:bCs/>
                    </w:rPr>
                  </w:pPr>
                </w:p>
                <w:p w14:paraId="6FFDBEF0" w14:textId="5787647C" w:rsidR="00F172EB" w:rsidRPr="00D31EB7" w:rsidRDefault="007B6477" w:rsidP="00F172EB">
                  <w:r>
                    <w:t>«_____»____________2023</w:t>
                  </w:r>
                  <w:r w:rsidR="00F172EB" w:rsidRPr="00D31EB7">
                    <w:t xml:space="preserve"> г. </w:t>
                  </w:r>
                </w:p>
              </w:tc>
            </w:tr>
          </w:tbl>
          <w:p w14:paraId="44DC24D6" w14:textId="77777777" w:rsidR="00F172EB" w:rsidRPr="00D31EB7" w:rsidRDefault="00F172EB" w:rsidP="00F172EB"/>
        </w:tc>
        <w:tc>
          <w:tcPr>
            <w:tcW w:w="4820" w:type="dxa"/>
          </w:tcPr>
          <w:tbl>
            <w:tblPr>
              <w:tblW w:w="25560" w:type="dxa"/>
              <w:tblInd w:w="108" w:type="dxa"/>
              <w:tblLayout w:type="fixed"/>
              <w:tblLook w:val="01E0" w:firstRow="1" w:lastRow="1" w:firstColumn="1" w:lastColumn="1" w:noHBand="0" w:noVBand="0"/>
            </w:tblPr>
            <w:tblGrid>
              <w:gridCol w:w="25560"/>
            </w:tblGrid>
            <w:tr w:rsidR="00F172EB" w:rsidRPr="00D31EB7" w14:paraId="133649BB" w14:textId="77777777" w:rsidTr="00F172EB">
              <w:trPr>
                <w:trHeight w:val="2197"/>
              </w:trPr>
              <w:tc>
                <w:tcPr>
                  <w:tcW w:w="5000" w:type="pct"/>
                </w:tcPr>
                <w:p w14:paraId="4C7E122A" w14:textId="77777777" w:rsidR="00F172EB" w:rsidRPr="00D31EB7" w:rsidRDefault="00F172EB" w:rsidP="00F172EB">
                  <w:pPr>
                    <w:rPr>
                      <w:b/>
                    </w:rPr>
                  </w:pPr>
                  <w:r>
                    <w:rPr>
                      <w:b/>
                    </w:rPr>
                    <w:t>Подрядчик</w:t>
                  </w:r>
                  <w:r w:rsidRPr="00D31EB7">
                    <w:rPr>
                      <w:b/>
                    </w:rPr>
                    <w:t>:</w:t>
                  </w:r>
                </w:p>
                <w:tbl>
                  <w:tblPr>
                    <w:tblW w:w="25560" w:type="dxa"/>
                    <w:tblInd w:w="108" w:type="dxa"/>
                    <w:tblLayout w:type="fixed"/>
                    <w:tblLook w:val="01E0" w:firstRow="1" w:lastRow="1" w:firstColumn="1" w:lastColumn="1" w:noHBand="0" w:noVBand="0"/>
                  </w:tblPr>
                  <w:tblGrid>
                    <w:gridCol w:w="25560"/>
                  </w:tblGrid>
                  <w:tr w:rsidR="00F172EB" w:rsidRPr="00D31EB7" w14:paraId="0027750A" w14:textId="77777777" w:rsidTr="00F172EB">
                    <w:trPr>
                      <w:trHeight w:val="2197"/>
                    </w:trPr>
                    <w:tc>
                      <w:tcPr>
                        <w:tcW w:w="5000" w:type="pct"/>
                      </w:tcPr>
                      <w:p w14:paraId="1B8BA8BB" w14:textId="77777777" w:rsidR="00F172EB" w:rsidRDefault="00F172EB" w:rsidP="00F172EB">
                        <w:pPr>
                          <w:suppressAutoHyphens/>
                          <w:rPr>
                            <w:lang w:val="en-US"/>
                          </w:rPr>
                        </w:pPr>
                      </w:p>
                      <w:p w14:paraId="57D4CEBF" w14:textId="77777777" w:rsidR="00F172EB" w:rsidRDefault="00F172EB" w:rsidP="00F172EB">
                        <w:pPr>
                          <w:suppressAutoHyphens/>
                          <w:rPr>
                            <w:lang w:val="en-US"/>
                          </w:rPr>
                        </w:pPr>
                      </w:p>
                      <w:p w14:paraId="1A0C53CD" w14:textId="77777777" w:rsidR="00F172EB" w:rsidRDefault="00F172EB" w:rsidP="00F172EB">
                        <w:pPr>
                          <w:suppressAutoHyphens/>
                          <w:rPr>
                            <w:lang w:val="en-US"/>
                          </w:rPr>
                        </w:pPr>
                      </w:p>
                      <w:p w14:paraId="65F78DDA" w14:textId="77777777" w:rsidR="00F172EB" w:rsidRDefault="00F172EB" w:rsidP="00F172EB">
                        <w:pPr>
                          <w:suppressAutoHyphens/>
                          <w:rPr>
                            <w:lang w:val="en-US"/>
                          </w:rPr>
                        </w:pPr>
                      </w:p>
                      <w:p w14:paraId="6509CEBE" w14:textId="77777777" w:rsidR="00F172EB" w:rsidRDefault="00F172EB" w:rsidP="00F172EB">
                        <w:pPr>
                          <w:suppressAutoHyphens/>
                          <w:rPr>
                            <w:lang w:val="en-US"/>
                          </w:rPr>
                        </w:pPr>
                      </w:p>
                      <w:p w14:paraId="444D341A" w14:textId="77777777" w:rsidR="00F172EB" w:rsidRDefault="00F172EB" w:rsidP="00F172EB">
                        <w:pPr>
                          <w:suppressAutoHyphens/>
                          <w:rPr>
                            <w:lang w:val="en-US"/>
                          </w:rPr>
                        </w:pPr>
                      </w:p>
                      <w:p w14:paraId="60D4A48E" w14:textId="77777777" w:rsidR="00F172EB" w:rsidRDefault="00F172EB" w:rsidP="00F172EB">
                        <w:pPr>
                          <w:suppressAutoHyphens/>
                          <w:rPr>
                            <w:lang w:val="en-US"/>
                          </w:rPr>
                        </w:pPr>
                      </w:p>
                      <w:p w14:paraId="58B9D6FE" w14:textId="77777777" w:rsidR="00F172EB" w:rsidRDefault="00F172EB" w:rsidP="00F172EB">
                        <w:pPr>
                          <w:suppressAutoHyphens/>
                          <w:rPr>
                            <w:lang w:val="en-US"/>
                          </w:rPr>
                        </w:pPr>
                      </w:p>
                      <w:p w14:paraId="6C79AE54" w14:textId="77777777" w:rsidR="00F172EB" w:rsidRDefault="00F172EB" w:rsidP="00F172EB">
                        <w:pPr>
                          <w:suppressAutoHyphens/>
                          <w:rPr>
                            <w:lang w:val="en-US"/>
                          </w:rPr>
                        </w:pPr>
                      </w:p>
                      <w:p w14:paraId="1321C77A" w14:textId="77777777" w:rsidR="00F172EB" w:rsidRDefault="00F172EB" w:rsidP="00F172EB">
                        <w:pPr>
                          <w:suppressAutoHyphens/>
                          <w:rPr>
                            <w:lang w:val="en-US"/>
                          </w:rPr>
                        </w:pPr>
                      </w:p>
                      <w:p w14:paraId="11EE49A5" w14:textId="77777777" w:rsidR="00F172EB" w:rsidRDefault="00F172EB" w:rsidP="00F172EB">
                        <w:pPr>
                          <w:suppressAutoHyphens/>
                          <w:rPr>
                            <w:lang w:val="en-US"/>
                          </w:rPr>
                        </w:pPr>
                      </w:p>
                      <w:p w14:paraId="7D8C0CDD" w14:textId="77777777" w:rsidR="00F172EB" w:rsidRDefault="00F172EB" w:rsidP="00F172EB">
                        <w:pPr>
                          <w:suppressAutoHyphens/>
                          <w:rPr>
                            <w:lang w:val="en-US"/>
                          </w:rPr>
                        </w:pPr>
                      </w:p>
                      <w:p w14:paraId="00D676E5" w14:textId="77777777" w:rsidR="00F172EB" w:rsidRDefault="00F172EB" w:rsidP="00F172EB">
                        <w:pPr>
                          <w:suppressAutoHyphens/>
                          <w:rPr>
                            <w:lang w:val="en-US"/>
                          </w:rPr>
                        </w:pPr>
                      </w:p>
                      <w:p w14:paraId="3E9BE55D" w14:textId="77777777" w:rsidR="00F172EB" w:rsidRDefault="00F172EB" w:rsidP="00F172EB">
                        <w:pPr>
                          <w:suppressAutoHyphens/>
                          <w:rPr>
                            <w:lang w:val="en-US"/>
                          </w:rPr>
                        </w:pPr>
                      </w:p>
                      <w:p w14:paraId="7DBB0723" w14:textId="77777777" w:rsidR="00F172EB" w:rsidRDefault="00F172EB" w:rsidP="00F172EB">
                        <w:pPr>
                          <w:suppressAutoHyphens/>
                          <w:rPr>
                            <w:lang w:val="en-US"/>
                          </w:rPr>
                        </w:pPr>
                      </w:p>
                      <w:p w14:paraId="0B0DB3AB" w14:textId="77777777" w:rsidR="00F172EB" w:rsidRDefault="00F172EB" w:rsidP="00F172EB">
                        <w:pPr>
                          <w:suppressAutoHyphens/>
                          <w:rPr>
                            <w:lang w:val="en-US"/>
                          </w:rPr>
                        </w:pPr>
                      </w:p>
                      <w:p w14:paraId="27B2549B" w14:textId="77777777" w:rsidR="00F172EB" w:rsidRDefault="00F172EB" w:rsidP="00F172EB">
                        <w:pPr>
                          <w:suppressAutoHyphens/>
                          <w:rPr>
                            <w:lang w:val="en-US"/>
                          </w:rPr>
                        </w:pPr>
                      </w:p>
                      <w:p w14:paraId="7F647B99" w14:textId="77777777" w:rsidR="00F172EB" w:rsidRPr="00AB531F" w:rsidRDefault="00F172EB" w:rsidP="00F172EB">
                        <w:pPr>
                          <w:suppressAutoHyphens/>
                          <w:rPr>
                            <w:b/>
                            <w:lang w:val="en-US"/>
                          </w:rPr>
                        </w:pPr>
                        <w:r w:rsidRPr="00AB531F">
                          <w:rPr>
                            <w:b/>
                          </w:rPr>
                          <w:t>Подрядчик</w:t>
                        </w:r>
                        <w:r w:rsidRPr="00AB531F">
                          <w:rPr>
                            <w:b/>
                            <w:lang w:val="en-US"/>
                          </w:rPr>
                          <w:t>:</w:t>
                        </w:r>
                      </w:p>
                      <w:p w14:paraId="4CE68CC0" w14:textId="77777777" w:rsidR="00F172EB" w:rsidRDefault="00F172EB" w:rsidP="00F172EB">
                        <w:pPr>
                          <w:suppressAutoHyphens/>
                        </w:pPr>
                        <w:r>
                          <w:t xml:space="preserve">Директор </w:t>
                        </w:r>
                      </w:p>
                      <w:p w14:paraId="43B27871" w14:textId="77777777" w:rsidR="00F172EB" w:rsidRDefault="00F172EB" w:rsidP="00F172EB">
                        <w:pPr>
                          <w:suppressAutoHyphens/>
                        </w:pPr>
                      </w:p>
                      <w:p w14:paraId="30C366F6" w14:textId="77777777" w:rsidR="00F172EB" w:rsidRDefault="00F172EB" w:rsidP="00F172EB">
                        <w:pPr>
                          <w:suppressAutoHyphens/>
                        </w:pPr>
                      </w:p>
                      <w:p w14:paraId="5351B206" w14:textId="77777777" w:rsidR="00F172EB" w:rsidRPr="00D31EB7" w:rsidRDefault="00F172EB" w:rsidP="00F172EB">
                        <w:pPr>
                          <w:suppressAutoHyphens/>
                        </w:pPr>
                        <w:r w:rsidRPr="00584D12">
                          <w:t>________________/</w:t>
                        </w:r>
                        <w:r>
                          <w:t>____________</w:t>
                        </w:r>
                        <w:r w:rsidRPr="00584D12">
                          <w:t>/</w:t>
                        </w:r>
                      </w:p>
                    </w:tc>
                  </w:tr>
                </w:tbl>
                <w:p w14:paraId="04C1A07B" w14:textId="77777777" w:rsidR="00F172EB" w:rsidRPr="00D31EB7" w:rsidRDefault="00F172EB" w:rsidP="00F172EB">
                  <w:pPr>
                    <w:suppressAutoHyphens/>
                  </w:pPr>
                </w:p>
              </w:tc>
            </w:tr>
          </w:tbl>
          <w:p w14:paraId="24B751E1" w14:textId="77777777" w:rsidR="00F172EB" w:rsidRPr="00D31EB7" w:rsidRDefault="00F172EB" w:rsidP="00F172EB">
            <w:pPr>
              <w:pStyle w:val="ConsNonformat0"/>
              <w:jc w:val="both"/>
              <w:rPr>
                <w:rFonts w:ascii="Times New Roman" w:hAnsi="Times New Roman" w:cs="Times New Roman"/>
                <w:b/>
                <w:bCs/>
              </w:rPr>
            </w:pPr>
          </w:p>
          <w:p w14:paraId="27CCE837" w14:textId="5FCFB098" w:rsidR="00F172EB" w:rsidRPr="00D31EB7" w:rsidRDefault="00F172EB" w:rsidP="007B6477">
            <w:r w:rsidRPr="00D31EB7">
              <w:t>«_____»____________202</w:t>
            </w:r>
            <w:r w:rsidR="007B6477">
              <w:t>3</w:t>
            </w:r>
            <w:r w:rsidRPr="00D31EB7">
              <w:t xml:space="preserve"> г.</w:t>
            </w:r>
          </w:p>
        </w:tc>
      </w:tr>
    </w:tbl>
    <w:p w14:paraId="2D0D3AB7" w14:textId="77777777" w:rsidR="00F172EB" w:rsidRPr="00D31EB7" w:rsidRDefault="00F172EB" w:rsidP="00F172EB">
      <w:pPr>
        <w:pStyle w:val="afd"/>
      </w:pPr>
    </w:p>
    <w:p w14:paraId="6F925013" w14:textId="77777777" w:rsidR="00F172EB" w:rsidRPr="00D31EB7" w:rsidRDefault="00F172EB" w:rsidP="00F172EB">
      <w:pPr>
        <w:jc w:val="center"/>
      </w:pPr>
    </w:p>
    <w:p w14:paraId="5B16E1AF" w14:textId="77777777" w:rsidR="00F172EB" w:rsidRPr="00D31EB7" w:rsidRDefault="00F172EB" w:rsidP="00F172EB">
      <w:pPr>
        <w:jc w:val="center"/>
      </w:pPr>
    </w:p>
    <w:p w14:paraId="17DCEF49" w14:textId="77777777" w:rsidR="00F172EB" w:rsidRPr="00D31EB7" w:rsidRDefault="00F172EB" w:rsidP="00F172EB">
      <w:pPr>
        <w:jc w:val="center"/>
      </w:pPr>
    </w:p>
    <w:p w14:paraId="11D48EE7" w14:textId="77777777" w:rsidR="00F172EB" w:rsidRPr="00D31EB7" w:rsidRDefault="00F172EB" w:rsidP="00F172EB">
      <w:pPr>
        <w:jc w:val="center"/>
      </w:pPr>
    </w:p>
    <w:p w14:paraId="227ADD0E" w14:textId="77777777" w:rsidR="00F172EB" w:rsidRPr="00D31EB7" w:rsidRDefault="00F172EB" w:rsidP="00F172EB">
      <w:pPr>
        <w:jc w:val="center"/>
      </w:pPr>
    </w:p>
    <w:p w14:paraId="5E7F3135" w14:textId="77777777" w:rsidR="00F172EB" w:rsidRPr="00D31EB7" w:rsidRDefault="00F172EB" w:rsidP="00F172EB">
      <w:pPr>
        <w:jc w:val="center"/>
      </w:pPr>
    </w:p>
    <w:p w14:paraId="508FB743" w14:textId="77777777" w:rsidR="00F172EB" w:rsidRPr="00D31EB7" w:rsidRDefault="00F172EB" w:rsidP="00F172EB">
      <w:pPr>
        <w:jc w:val="center"/>
      </w:pPr>
    </w:p>
    <w:p w14:paraId="34766C98" w14:textId="77777777" w:rsidR="00F172EB" w:rsidRPr="00D31EB7" w:rsidRDefault="00F172EB" w:rsidP="00F172EB">
      <w:pPr>
        <w:jc w:val="center"/>
      </w:pPr>
    </w:p>
    <w:p w14:paraId="3E30C23C" w14:textId="77777777" w:rsidR="00F172EB" w:rsidRPr="00D31EB7" w:rsidRDefault="00F172EB" w:rsidP="00F172EB">
      <w:pPr>
        <w:jc w:val="center"/>
      </w:pPr>
    </w:p>
    <w:p w14:paraId="6F98486B" w14:textId="77777777" w:rsidR="00F172EB" w:rsidRPr="00D31EB7" w:rsidRDefault="00F172EB" w:rsidP="00F172EB">
      <w:pPr>
        <w:jc w:val="center"/>
      </w:pPr>
    </w:p>
    <w:p w14:paraId="401F1BCB" w14:textId="77777777" w:rsidR="00F172EB" w:rsidRPr="00D31EB7" w:rsidRDefault="00F172EB" w:rsidP="00F172EB">
      <w:pPr>
        <w:jc w:val="center"/>
      </w:pPr>
    </w:p>
    <w:p w14:paraId="047A1C62" w14:textId="77777777" w:rsidR="00F172EB" w:rsidRPr="00D31EB7" w:rsidRDefault="00F172EB" w:rsidP="00F172EB">
      <w:pPr>
        <w:jc w:val="center"/>
      </w:pPr>
    </w:p>
    <w:p w14:paraId="5B9F82B6" w14:textId="77777777" w:rsidR="00F172EB" w:rsidRPr="00D31EB7" w:rsidRDefault="00F172EB" w:rsidP="00F172EB">
      <w:pPr>
        <w:jc w:val="center"/>
      </w:pPr>
    </w:p>
    <w:p w14:paraId="11667948" w14:textId="77777777" w:rsidR="00F172EB" w:rsidRPr="00D31EB7" w:rsidRDefault="00F172EB" w:rsidP="00F172EB">
      <w:pPr>
        <w:jc w:val="center"/>
      </w:pPr>
    </w:p>
    <w:p w14:paraId="2347679F" w14:textId="77777777" w:rsidR="00F172EB" w:rsidRPr="00D31EB7" w:rsidRDefault="00F172EB" w:rsidP="00F172EB">
      <w:pPr>
        <w:jc w:val="center"/>
      </w:pPr>
    </w:p>
    <w:p w14:paraId="055EF58A" w14:textId="77777777" w:rsidR="00F172EB" w:rsidRPr="00D31EB7" w:rsidRDefault="00F172EB" w:rsidP="00F172EB">
      <w:pPr>
        <w:jc w:val="center"/>
      </w:pPr>
    </w:p>
    <w:p w14:paraId="26FE5A25" w14:textId="77777777" w:rsidR="00F172EB" w:rsidRPr="00D31EB7" w:rsidRDefault="00F172EB" w:rsidP="00F172EB">
      <w:pPr>
        <w:jc w:val="center"/>
      </w:pPr>
    </w:p>
    <w:p w14:paraId="06D4FAF6" w14:textId="77777777" w:rsidR="00F172EB" w:rsidRPr="00D31EB7" w:rsidRDefault="00F172EB" w:rsidP="00F172EB">
      <w:pPr>
        <w:jc w:val="center"/>
      </w:pPr>
    </w:p>
    <w:p w14:paraId="33AC67B7" w14:textId="77777777" w:rsidR="00F172EB" w:rsidRPr="00D31EB7" w:rsidRDefault="00F172EB" w:rsidP="00F172EB">
      <w:pPr>
        <w:jc w:val="center"/>
      </w:pPr>
    </w:p>
    <w:p w14:paraId="7813A1BB" w14:textId="77777777" w:rsidR="00F172EB" w:rsidRPr="00D31EB7" w:rsidRDefault="00F172EB" w:rsidP="00F172EB">
      <w:pPr>
        <w:jc w:val="center"/>
      </w:pPr>
    </w:p>
    <w:p w14:paraId="2430835D" w14:textId="77777777" w:rsidR="00F172EB" w:rsidRPr="00D31EB7" w:rsidRDefault="00F172EB" w:rsidP="00F172EB">
      <w:pPr>
        <w:jc w:val="center"/>
      </w:pPr>
    </w:p>
    <w:p w14:paraId="742C4725" w14:textId="77777777" w:rsidR="00F172EB" w:rsidRPr="00D31EB7" w:rsidRDefault="00F172EB" w:rsidP="00F172EB">
      <w:pPr>
        <w:jc w:val="center"/>
      </w:pPr>
    </w:p>
    <w:p w14:paraId="61B257C4" w14:textId="77777777" w:rsidR="00F172EB" w:rsidRPr="00D31EB7" w:rsidRDefault="00F172EB" w:rsidP="00F172EB">
      <w:pPr>
        <w:jc w:val="center"/>
      </w:pPr>
    </w:p>
    <w:p w14:paraId="11DDE7D4" w14:textId="77777777" w:rsidR="00F172EB" w:rsidRPr="00D31EB7" w:rsidRDefault="00F172EB" w:rsidP="00F172EB">
      <w:pPr>
        <w:jc w:val="center"/>
      </w:pPr>
    </w:p>
    <w:p w14:paraId="09135988" w14:textId="77777777" w:rsidR="00F172EB" w:rsidRPr="00D31EB7" w:rsidRDefault="00F172EB" w:rsidP="00F172EB">
      <w:pPr>
        <w:jc w:val="center"/>
      </w:pPr>
    </w:p>
    <w:p w14:paraId="465E5BA5" w14:textId="77777777" w:rsidR="00F172EB" w:rsidRPr="00D31EB7" w:rsidRDefault="00F172EB" w:rsidP="00F172EB">
      <w:pPr>
        <w:jc w:val="center"/>
      </w:pPr>
    </w:p>
    <w:p w14:paraId="2CEEAD59" w14:textId="77777777" w:rsidR="00F172EB" w:rsidRDefault="00F172EB" w:rsidP="00F172EB">
      <w:pPr>
        <w:jc w:val="center"/>
      </w:pPr>
    </w:p>
    <w:p w14:paraId="5B7CF217" w14:textId="77777777" w:rsidR="00F172EB" w:rsidRDefault="00F172EB" w:rsidP="00F172EB">
      <w:pPr>
        <w:jc w:val="center"/>
      </w:pPr>
    </w:p>
    <w:p w14:paraId="6360567D" w14:textId="77777777" w:rsidR="00F172EB" w:rsidRDefault="00F172EB" w:rsidP="00F172EB">
      <w:pPr>
        <w:jc w:val="center"/>
      </w:pPr>
    </w:p>
    <w:p w14:paraId="01E2D61A" w14:textId="77777777" w:rsidR="00F172EB" w:rsidRDefault="00F172EB" w:rsidP="00F172EB">
      <w:pPr>
        <w:jc w:val="center"/>
      </w:pPr>
    </w:p>
    <w:p w14:paraId="763C4B01" w14:textId="77777777" w:rsidR="00F172EB" w:rsidRDefault="00F172EB" w:rsidP="00F172EB">
      <w:pPr>
        <w:jc w:val="center"/>
      </w:pPr>
    </w:p>
    <w:p w14:paraId="021661FA" w14:textId="77777777" w:rsidR="00F172EB" w:rsidRDefault="00F172EB" w:rsidP="00F172EB">
      <w:pPr>
        <w:jc w:val="center"/>
      </w:pPr>
    </w:p>
    <w:p w14:paraId="2FB95A8F" w14:textId="77777777" w:rsidR="00F172EB" w:rsidRDefault="00F172EB" w:rsidP="00F172EB">
      <w:pPr>
        <w:jc w:val="center"/>
      </w:pPr>
    </w:p>
    <w:p w14:paraId="74D3F644" w14:textId="77777777" w:rsidR="00F172EB" w:rsidRPr="00D31EB7" w:rsidRDefault="00F172EB" w:rsidP="00F172EB">
      <w:pPr>
        <w:jc w:val="center"/>
      </w:pPr>
    </w:p>
    <w:p w14:paraId="029B8924" w14:textId="65D68D9E" w:rsidR="00F172EB" w:rsidRPr="00D31EB7" w:rsidRDefault="00547187" w:rsidP="00F172EB">
      <w:pPr>
        <w:suppressAutoHyphens/>
        <w:autoSpaceDE w:val="0"/>
        <w:spacing w:before="120" w:after="120"/>
        <w:jc w:val="right"/>
        <w:outlineLvl w:val="0"/>
      </w:pPr>
      <w:r>
        <w:t>Приложение №10</w:t>
      </w:r>
      <w:r w:rsidR="00F172EB" w:rsidRPr="00D31EB7">
        <w:t xml:space="preserve"> к договору № </w:t>
      </w:r>
    </w:p>
    <w:p w14:paraId="23E8D610" w14:textId="0F5FFC70" w:rsidR="00F172EB" w:rsidRPr="00D31EB7" w:rsidRDefault="00F172EB" w:rsidP="00F172EB">
      <w:pPr>
        <w:suppressAutoHyphens/>
        <w:autoSpaceDE w:val="0"/>
        <w:spacing w:before="120" w:after="120"/>
        <w:jc w:val="right"/>
        <w:outlineLvl w:val="0"/>
      </w:pPr>
      <w:r w:rsidRPr="00D31EB7">
        <w:t>от «____» _____________ 202</w:t>
      </w:r>
      <w:r w:rsidR="007B6477">
        <w:t>3</w:t>
      </w:r>
      <w:r w:rsidRPr="00D31EB7">
        <w:t xml:space="preserve"> года на ремонтные работы</w:t>
      </w:r>
    </w:p>
    <w:p w14:paraId="3668EF32" w14:textId="77777777" w:rsidR="00F172EB" w:rsidRPr="00D31EB7" w:rsidRDefault="00F172EB" w:rsidP="00F172EB">
      <w:pPr>
        <w:suppressAutoHyphens/>
        <w:autoSpaceDE w:val="0"/>
        <w:spacing w:before="120" w:after="120"/>
        <w:jc w:val="right"/>
        <w:outlineLvl w:val="0"/>
      </w:pPr>
    </w:p>
    <w:p w14:paraId="72AD114D" w14:textId="77777777" w:rsidR="00F172EB" w:rsidRPr="00D31EB7" w:rsidRDefault="00F172EB" w:rsidP="00F172EB">
      <w:pPr>
        <w:jc w:val="right"/>
        <w:rPr>
          <w:b/>
          <w:bCs/>
        </w:rPr>
      </w:pPr>
    </w:p>
    <w:p w14:paraId="747DA364" w14:textId="25F5689A" w:rsidR="00F172EB" w:rsidRPr="00D31EB7" w:rsidRDefault="00F172EB" w:rsidP="00F172EB">
      <w:pPr>
        <w:jc w:val="center"/>
        <w:rPr>
          <w:b/>
        </w:rPr>
      </w:pPr>
      <w:r w:rsidRPr="00D31EB7">
        <w:rPr>
          <w:b/>
          <w:bCs/>
        </w:rPr>
        <w:t>Образец письма на прохождения персонал</w:t>
      </w:r>
      <w:r>
        <w:rPr>
          <w:b/>
          <w:bCs/>
        </w:rPr>
        <w:t>ом Подрядчика</w:t>
      </w:r>
      <w:r w:rsidRPr="00D31EB7">
        <w:rPr>
          <w:b/>
          <w:bCs/>
        </w:rPr>
        <w:t xml:space="preserve"> обязательного инструктажа, для проведения работ на территории филиала </w:t>
      </w:r>
      <w:r w:rsidR="001C4C82">
        <w:rPr>
          <w:b/>
          <w:bCs/>
        </w:rPr>
        <w:t>АО</w:t>
      </w:r>
      <w:r w:rsidRPr="00D31EB7">
        <w:rPr>
          <w:b/>
          <w:bCs/>
        </w:rPr>
        <w:t xml:space="preserve"> «ИЭСК» «Центральные электрические сети»</w:t>
      </w:r>
    </w:p>
    <w:p w14:paraId="12F22D3D" w14:textId="77777777" w:rsidR="00F172EB" w:rsidRPr="00D31EB7" w:rsidRDefault="00F172EB" w:rsidP="00F172EB">
      <w:pPr>
        <w:jc w:val="center"/>
        <w:rPr>
          <w:b/>
        </w:rPr>
      </w:pPr>
      <w:r w:rsidRPr="00D31EB7">
        <w:rPr>
          <w:b/>
        </w:rPr>
        <w:t>(Наименование Исполнителя)</w:t>
      </w:r>
    </w:p>
    <w:p w14:paraId="6FBE4504" w14:textId="77777777" w:rsidR="00F172EB" w:rsidRPr="00D31EB7" w:rsidRDefault="00F172EB" w:rsidP="00F172EB"/>
    <w:tbl>
      <w:tblPr>
        <w:tblW w:w="9356" w:type="dxa"/>
        <w:tblLayout w:type="fixed"/>
        <w:tblLook w:val="0000" w:firstRow="0" w:lastRow="0" w:firstColumn="0" w:lastColumn="0" w:noHBand="0" w:noVBand="0"/>
      </w:tblPr>
      <w:tblGrid>
        <w:gridCol w:w="828"/>
        <w:gridCol w:w="1260"/>
        <w:gridCol w:w="540"/>
        <w:gridCol w:w="2340"/>
        <w:gridCol w:w="4388"/>
      </w:tblGrid>
      <w:tr w:rsidR="00F172EB" w:rsidRPr="004C0DED" w14:paraId="7A246FE9" w14:textId="77777777" w:rsidTr="00F172EB">
        <w:trPr>
          <w:cantSplit/>
          <w:trHeight w:val="125"/>
        </w:trPr>
        <w:tc>
          <w:tcPr>
            <w:tcW w:w="4968" w:type="dxa"/>
            <w:gridSpan w:val="4"/>
          </w:tcPr>
          <w:p w14:paraId="716A8BB5" w14:textId="77777777" w:rsidR="00F172EB" w:rsidRPr="004C0DED" w:rsidRDefault="00F172EB" w:rsidP="00F172EB">
            <w:pPr>
              <w:rPr>
                <w:sz w:val="24"/>
                <w:szCs w:val="24"/>
              </w:rPr>
            </w:pPr>
          </w:p>
          <w:p w14:paraId="1F7E9644" w14:textId="77777777" w:rsidR="00F172EB" w:rsidRPr="004C0DED" w:rsidRDefault="00F172EB" w:rsidP="00F172EB">
            <w:pPr>
              <w:jc w:val="center"/>
              <w:rPr>
                <w:sz w:val="24"/>
                <w:szCs w:val="24"/>
              </w:rPr>
            </w:pPr>
          </w:p>
        </w:tc>
        <w:tc>
          <w:tcPr>
            <w:tcW w:w="4388" w:type="dxa"/>
            <w:vMerge w:val="restart"/>
            <w:shd w:val="clear" w:color="auto" w:fill="auto"/>
          </w:tcPr>
          <w:p w14:paraId="56577DC0" w14:textId="77777777" w:rsidR="00F172EB" w:rsidRPr="004C0DED" w:rsidRDefault="00F172EB" w:rsidP="00F172EB">
            <w:pPr>
              <w:ind w:left="564"/>
              <w:rPr>
                <w:b/>
                <w:sz w:val="24"/>
                <w:szCs w:val="24"/>
              </w:rPr>
            </w:pPr>
            <w:r w:rsidRPr="004C0DED">
              <w:rPr>
                <w:b/>
                <w:sz w:val="24"/>
                <w:szCs w:val="24"/>
              </w:rPr>
              <w:t xml:space="preserve">Директору (заместителю </w:t>
            </w:r>
          </w:p>
          <w:p w14:paraId="758020CA" w14:textId="77777777" w:rsidR="00F172EB" w:rsidRPr="004C0DED" w:rsidRDefault="00F172EB" w:rsidP="00F172EB">
            <w:pPr>
              <w:ind w:left="564"/>
              <w:rPr>
                <w:b/>
                <w:sz w:val="24"/>
                <w:szCs w:val="24"/>
              </w:rPr>
            </w:pPr>
            <w:r w:rsidRPr="004C0DED">
              <w:rPr>
                <w:b/>
                <w:sz w:val="24"/>
                <w:szCs w:val="24"/>
              </w:rPr>
              <w:t>главного инженера)</w:t>
            </w:r>
          </w:p>
          <w:p w14:paraId="4F76D0C1" w14:textId="5E3344D5" w:rsidR="00F172EB" w:rsidRPr="004C0DED" w:rsidRDefault="00F172EB" w:rsidP="00F172EB">
            <w:pPr>
              <w:ind w:left="564"/>
              <w:rPr>
                <w:b/>
                <w:sz w:val="24"/>
                <w:szCs w:val="24"/>
              </w:rPr>
            </w:pPr>
            <w:r w:rsidRPr="004C0DED">
              <w:rPr>
                <w:b/>
                <w:sz w:val="24"/>
                <w:szCs w:val="24"/>
              </w:rPr>
              <w:t xml:space="preserve">филиала </w:t>
            </w:r>
            <w:r w:rsidR="001C4C82">
              <w:rPr>
                <w:b/>
                <w:sz w:val="24"/>
                <w:szCs w:val="24"/>
              </w:rPr>
              <w:t>АО</w:t>
            </w:r>
            <w:r w:rsidRPr="004C0DED">
              <w:rPr>
                <w:b/>
                <w:sz w:val="24"/>
                <w:szCs w:val="24"/>
              </w:rPr>
              <w:t xml:space="preserve"> «ИЭСК» ЦЭС</w:t>
            </w:r>
          </w:p>
          <w:p w14:paraId="1C336132" w14:textId="77777777" w:rsidR="00F172EB" w:rsidRPr="004C0DED" w:rsidRDefault="00F172EB" w:rsidP="00F172EB">
            <w:pPr>
              <w:ind w:left="564"/>
              <w:rPr>
                <w:sz w:val="24"/>
                <w:szCs w:val="24"/>
              </w:rPr>
            </w:pPr>
            <w:r w:rsidRPr="004C0DED">
              <w:rPr>
                <w:b/>
                <w:sz w:val="24"/>
                <w:szCs w:val="24"/>
              </w:rPr>
              <w:t>Ермолову А.В. (Дружинину А.Г.)</w:t>
            </w:r>
          </w:p>
        </w:tc>
      </w:tr>
      <w:tr w:rsidR="00F172EB" w:rsidRPr="004C0DED" w14:paraId="5BE59472" w14:textId="77777777" w:rsidTr="00F172EB">
        <w:trPr>
          <w:cantSplit/>
          <w:trHeight w:val="307"/>
        </w:trPr>
        <w:tc>
          <w:tcPr>
            <w:tcW w:w="2088" w:type="dxa"/>
            <w:gridSpan w:val="2"/>
            <w:tcBorders>
              <w:bottom w:val="single" w:sz="4" w:space="0" w:color="auto"/>
            </w:tcBorders>
          </w:tcPr>
          <w:p w14:paraId="62E6390D" w14:textId="77777777" w:rsidR="00F172EB" w:rsidRPr="004C0DED" w:rsidRDefault="00F172EB" w:rsidP="00F172EB">
            <w:pPr>
              <w:ind w:left="-108"/>
              <w:rPr>
                <w:sz w:val="24"/>
                <w:szCs w:val="24"/>
              </w:rPr>
            </w:pPr>
          </w:p>
        </w:tc>
        <w:tc>
          <w:tcPr>
            <w:tcW w:w="540" w:type="dxa"/>
          </w:tcPr>
          <w:p w14:paraId="352787DB" w14:textId="77777777" w:rsidR="00F172EB" w:rsidRPr="004C0DED" w:rsidRDefault="00F172EB" w:rsidP="00F172EB">
            <w:pPr>
              <w:ind w:left="-108"/>
              <w:rPr>
                <w:sz w:val="24"/>
                <w:szCs w:val="24"/>
              </w:rPr>
            </w:pPr>
            <w:r w:rsidRPr="004C0DED">
              <w:rPr>
                <w:sz w:val="24"/>
                <w:szCs w:val="24"/>
              </w:rPr>
              <w:t xml:space="preserve">   №</w:t>
            </w:r>
          </w:p>
        </w:tc>
        <w:tc>
          <w:tcPr>
            <w:tcW w:w="2340" w:type="dxa"/>
            <w:tcBorders>
              <w:bottom w:val="single" w:sz="4" w:space="0" w:color="auto"/>
            </w:tcBorders>
          </w:tcPr>
          <w:p w14:paraId="4893B81F" w14:textId="77777777" w:rsidR="00F172EB" w:rsidRPr="004C0DED" w:rsidRDefault="00F172EB" w:rsidP="00F172EB">
            <w:pPr>
              <w:ind w:left="-108"/>
              <w:rPr>
                <w:sz w:val="24"/>
                <w:szCs w:val="24"/>
              </w:rPr>
            </w:pPr>
          </w:p>
        </w:tc>
        <w:tc>
          <w:tcPr>
            <w:tcW w:w="4388" w:type="dxa"/>
            <w:vMerge/>
            <w:shd w:val="clear" w:color="auto" w:fill="auto"/>
          </w:tcPr>
          <w:p w14:paraId="660B55C0" w14:textId="77777777" w:rsidR="00F172EB" w:rsidRPr="004C0DED" w:rsidRDefault="00F172EB" w:rsidP="00F172EB">
            <w:pPr>
              <w:jc w:val="center"/>
              <w:rPr>
                <w:sz w:val="24"/>
                <w:szCs w:val="24"/>
              </w:rPr>
            </w:pPr>
          </w:p>
        </w:tc>
      </w:tr>
      <w:tr w:rsidR="00F172EB" w:rsidRPr="004C0DED" w14:paraId="16EB99D1" w14:textId="77777777" w:rsidTr="00F172EB">
        <w:trPr>
          <w:cantSplit/>
          <w:trHeight w:val="348"/>
        </w:trPr>
        <w:tc>
          <w:tcPr>
            <w:tcW w:w="828" w:type="dxa"/>
          </w:tcPr>
          <w:p w14:paraId="117CB042" w14:textId="77777777" w:rsidR="00F172EB" w:rsidRPr="004C0DED" w:rsidRDefault="00F172EB" w:rsidP="00F172EB">
            <w:pPr>
              <w:ind w:left="-108"/>
              <w:rPr>
                <w:sz w:val="24"/>
                <w:szCs w:val="24"/>
              </w:rPr>
            </w:pPr>
            <w:r w:rsidRPr="004C0DED">
              <w:rPr>
                <w:sz w:val="24"/>
                <w:szCs w:val="24"/>
              </w:rPr>
              <w:t>На №</w:t>
            </w:r>
          </w:p>
        </w:tc>
        <w:tc>
          <w:tcPr>
            <w:tcW w:w="1260" w:type="dxa"/>
            <w:tcBorders>
              <w:bottom w:val="single" w:sz="4" w:space="0" w:color="auto"/>
            </w:tcBorders>
          </w:tcPr>
          <w:p w14:paraId="77829B75" w14:textId="77777777" w:rsidR="00F172EB" w:rsidRPr="004C0DED" w:rsidRDefault="00F172EB" w:rsidP="00F172EB">
            <w:pPr>
              <w:ind w:left="-108"/>
              <w:rPr>
                <w:sz w:val="22"/>
                <w:szCs w:val="24"/>
              </w:rPr>
            </w:pPr>
          </w:p>
        </w:tc>
        <w:tc>
          <w:tcPr>
            <w:tcW w:w="540" w:type="dxa"/>
          </w:tcPr>
          <w:p w14:paraId="6892BC48" w14:textId="77777777" w:rsidR="00F172EB" w:rsidRPr="004C0DED" w:rsidRDefault="00F172EB" w:rsidP="00F172EB">
            <w:pPr>
              <w:ind w:left="-108"/>
              <w:rPr>
                <w:sz w:val="22"/>
                <w:szCs w:val="24"/>
              </w:rPr>
            </w:pPr>
            <w:r w:rsidRPr="004C0DED">
              <w:rPr>
                <w:sz w:val="24"/>
                <w:szCs w:val="24"/>
              </w:rPr>
              <w:t xml:space="preserve">   от</w:t>
            </w:r>
          </w:p>
        </w:tc>
        <w:tc>
          <w:tcPr>
            <w:tcW w:w="2340" w:type="dxa"/>
            <w:tcBorders>
              <w:bottom w:val="single" w:sz="4" w:space="0" w:color="auto"/>
            </w:tcBorders>
          </w:tcPr>
          <w:p w14:paraId="604DFBD5" w14:textId="77777777" w:rsidR="00F172EB" w:rsidRPr="004C0DED" w:rsidRDefault="00F172EB" w:rsidP="00F172EB">
            <w:pPr>
              <w:ind w:left="-108"/>
              <w:rPr>
                <w:sz w:val="22"/>
                <w:szCs w:val="24"/>
              </w:rPr>
            </w:pPr>
          </w:p>
        </w:tc>
        <w:tc>
          <w:tcPr>
            <w:tcW w:w="4388" w:type="dxa"/>
            <w:vMerge/>
            <w:shd w:val="clear" w:color="auto" w:fill="auto"/>
          </w:tcPr>
          <w:p w14:paraId="2AC306E0" w14:textId="77777777" w:rsidR="00F172EB" w:rsidRPr="004C0DED" w:rsidRDefault="00F172EB" w:rsidP="00F172EB">
            <w:pPr>
              <w:jc w:val="center"/>
              <w:rPr>
                <w:sz w:val="24"/>
                <w:szCs w:val="24"/>
              </w:rPr>
            </w:pPr>
          </w:p>
        </w:tc>
      </w:tr>
      <w:tr w:rsidR="00F172EB" w:rsidRPr="004C0DED" w14:paraId="1B8AAFDB" w14:textId="77777777" w:rsidTr="00F172EB">
        <w:trPr>
          <w:cantSplit/>
          <w:trHeight w:val="348"/>
        </w:trPr>
        <w:tc>
          <w:tcPr>
            <w:tcW w:w="828" w:type="dxa"/>
          </w:tcPr>
          <w:p w14:paraId="6778A39E" w14:textId="77777777" w:rsidR="00F172EB" w:rsidRPr="004C0DED" w:rsidRDefault="00F172EB" w:rsidP="00F172EB">
            <w:pPr>
              <w:ind w:left="-108"/>
              <w:rPr>
                <w:sz w:val="24"/>
                <w:szCs w:val="24"/>
              </w:rPr>
            </w:pPr>
          </w:p>
        </w:tc>
        <w:tc>
          <w:tcPr>
            <w:tcW w:w="1260" w:type="dxa"/>
          </w:tcPr>
          <w:p w14:paraId="1A29C32F" w14:textId="77777777" w:rsidR="00F172EB" w:rsidRPr="004C0DED" w:rsidRDefault="00F172EB" w:rsidP="00F172EB">
            <w:pPr>
              <w:ind w:left="-108"/>
              <w:rPr>
                <w:sz w:val="22"/>
                <w:szCs w:val="24"/>
              </w:rPr>
            </w:pPr>
          </w:p>
        </w:tc>
        <w:tc>
          <w:tcPr>
            <w:tcW w:w="540" w:type="dxa"/>
          </w:tcPr>
          <w:p w14:paraId="4F31B34C" w14:textId="77777777" w:rsidR="00F172EB" w:rsidRPr="004C0DED" w:rsidRDefault="00F172EB" w:rsidP="00F172EB">
            <w:pPr>
              <w:ind w:left="-108"/>
              <w:rPr>
                <w:sz w:val="24"/>
                <w:szCs w:val="24"/>
              </w:rPr>
            </w:pPr>
          </w:p>
        </w:tc>
        <w:tc>
          <w:tcPr>
            <w:tcW w:w="2340" w:type="dxa"/>
          </w:tcPr>
          <w:p w14:paraId="40B8408D" w14:textId="77777777" w:rsidR="00F172EB" w:rsidRPr="004C0DED" w:rsidRDefault="00F172EB" w:rsidP="00F172EB">
            <w:pPr>
              <w:ind w:left="-108"/>
              <w:rPr>
                <w:sz w:val="22"/>
                <w:szCs w:val="24"/>
              </w:rPr>
            </w:pPr>
          </w:p>
        </w:tc>
        <w:tc>
          <w:tcPr>
            <w:tcW w:w="4388" w:type="dxa"/>
            <w:vMerge/>
            <w:shd w:val="clear" w:color="auto" w:fill="auto"/>
          </w:tcPr>
          <w:p w14:paraId="7791482C" w14:textId="77777777" w:rsidR="00F172EB" w:rsidRPr="004C0DED" w:rsidRDefault="00F172EB" w:rsidP="00F172EB">
            <w:pPr>
              <w:jc w:val="center"/>
              <w:rPr>
                <w:sz w:val="24"/>
                <w:szCs w:val="24"/>
              </w:rPr>
            </w:pPr>
          </w:p>
        </w:tc>
      </w:tr>
    </w:tbl>
    <w:p w14:paraId="32891F61" w14:textId="77777777" w:rsidR="00F172EB" w:rsidRPr="004C0DED" w:rsidRDefault="00F172EB" w:rsidP="00F172EB">
      <w:pPr>
        <w:rPr>
          <w:sz w:val="24"/>
          <w:szCs w:val="24"/>
        </w:rPr>
      </w:pPr>
      <w:r w:rsidRPr="004C0DED">
        <w:rPr>
          <w:noProof/>
          <w:szCs w:val="24"/>
        </w:rPr>
        <mc:AlternateContent>
          <mc:Choice Requires="wps">
            <w:drawing>
              <wp:anchor distT="0" distB="0" distL="114300" distR="114300" simplePos="0" relativeHeight="251659264" behindDoc="0" locked="0" layoutInCell="1" allowOverlap="1" wp14:anchorId="158674CE" wp14:editId="623BB32A">
                <wp:simplePos x="0" y="0"/>
                <wp:positionH relativeFrom="column">
                  <wp:posOffset>-112395</wp:posOffset>
                </wp:positionH>
                <wp:positionV relativeFrom="paragraph">
                  <wp:posOffset>123190</wp:posOffset>
                </wp:positionV>
                <wp:extent cx="685800" cy="6477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47700"/>
                        </a:xfrm>
                        <a:prstGeom prst="rect">
                          <a:avLst/>
                        </a:prstGeom>
                        <a:solidFill>
                          <a:srgbClr val="FFFFFF"/>
                        </a:solidFill>
                        <a:ln w="9525">
                          <a:solidFill>
                            <a:srgbClr val="000000"/>
                          </a:solidFill>
                          <a:miter lim="800000"/>
                          <a:headEnd/>
                          <a:tailEnd/>
                        </a:ln>
                      </wps:spPr>
                      <wps:txbx>
                        <w:txbxContent>
                          <w:p w14:paraId="60A65452" w14:textId="77777777" w:rsidR="003C1A88" w:rsidRDefault="003C1A88" w:rsidP="00F172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674CE" id="Прямоугольник 1" o:spid="_x0000_s1026" style="position:absolute;margin-left:-8.85pt;margin-top:9.7pt;width:54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">
                <v:textbox>
                  <w:txbxContent>
                    <w:p w14:paraId="60A65452" w14:textId="77777777" w:rsidR="003C1A88" w:rsidRDefault="003C1A88" w:rsidP="00F172EB"/>
                  </w:txbxContent>
                </v:textbox>
              </v:rect>
            </w:pict>
          </mc:Fallback>
        </mc:AlternateContent>
      </w:r>
    </w:p>
    <w:p w14:paraId="51859644" w14:textId="77777777" w:rsidR="00F172EB" w:rsidRPr="004C0DED" w:rsidRDefault="00F172EB" w:rsidP="00F172EB">
      <w:pPr>
        <w:rPr>
          <w:sz w:val="24"/>
          <w:szCs w:val="24"/>
        </w:rPr>
      </w:pPr>
    </w:p>
    <w:p w14:paraId="0CE29A3B" w14:textId="77777777" w:rsidR="00F172EB" w:rsidRPr="004C0DED" w:rsidRDefault="00F172EB" w:rsidP="00F172EB">
      <w:pPr>
        <w:ind w:firstLine="993"/>
        <w:rPr>
          <w:sz w:val="24"/>
          <w:szCs w:val="24"/>
        </w:rPr>
      </w:pPr>
      <w:r w:rsidRPr="004C0DED">
        <w:rPr>
          <w:sz w:val="24"/>
          <w:szCs w:val="24"/>
        </w:rPr>
        <w:fldChar w:fldCharType="begin"/>
      </w:r>
      <w:r w:rsidRPr="004C0DED">
        <w:rPr>
          <w:sz w:val="24"/>
          <w:szCs w:val="24"/>
        </w:rPr>
        <w:instrText xml:space="preserve"> MACROBUTTON </w:instrText>
      </w:r>
      <w:r w:rsidRPr="004C0DED">
        <w:rPr>
          <w:sz w:val="24"/>
          <w:szCs w:val="24"/>
        </w:rPr>
        <w:fldChar w:fldCharType="end"/>
      </w:r>
      <w:r w:rsidRPr="004C0DED">
        <w:rPr>
          <w:sz w:val="24"/>
          <w:szCs w:val="24"/>
        </w:rPr>
        <w:t xml:space="preserve"> О допуске персонала</w:t>
      </w:r>
    </w:p>
    <w:p w14:paraId="6C436FA5" w14:textId="77777777" w:rsidR="00F172EB" w:rsidRPr="004C0DED" w:rsidRDefault="00F172EB" w:rsidP="00F172EB">
      <w:pPr>
        <w:rPr>
          <w:sz w:val="24"/>
          <w:szCs w:val="24"/>
        </w:rPr>
      </w:pPr>
    </w:p>
    <w:p w14:paraId="721EFF34" w14:textId="77777777" w:rsidR="00F172EB" w:rsidRPr="004C0DED" w:rsidRDefault="00F172EB" w:rsidP="00F172EB">
      <w:pPr>
        <w:rPr>
          <w:sz w:val="24"/>
          <w:szCs w:val="24"/>
        </w:rPr>
      </w:pPr>
    </w:p>
    <w:p w14:paraId="2A316E3F" w14:textId="77777777" w:rsidR="00F172EB" w:rsidRPr="004C0DED" w:rsidRDefault="00F172EB" w:rsidP="00F172EB">
      <w:pPr>
        <w:rPr>
          <w:sz w:val="24"/>
          <w:szCs w:val="24"/>
        </w:rPr>
      </w:pPr>
    </w:p>
    <w:p w14:paraId="455F2035" w14:textId="77777777" w:rsidR="00F172EB" w:rsidRPr="004C0DED" w:rsidRDefault="00F172EB" w:rsidP="00F172EB">
      <w:pPr>
        <w:jc w:val="both"/>
        <w:rPr>
          <w:sz w:val="24"/>
          <w:szCs w:val="24"/>
        </w:rPr>
      </w:pPr>
      <w:r w:rsidRPr="004C0DED">
        <w:rPr>
          <w:sz w:val="24"/>
          <w:szCs w:val="24"/>
        </w:rPr>
        <w:t xml:space="preserve">     Прошу Вас разрешить допуск персонала ООО «ХХХХХ» в соответствии с Договором №000 от 01.01.202 г.  для производства </w:t>
      </w:r>
      <w:r w:rsidRPr="00F80184">
        <w:rPr>
          <w:sz w:val="24"/>
          <w:szCs w:val="24"/>
        </w:rPr>
        <w:t>работ по (Сведения о содержании, объеме и сроках выполнения работ), провести необходимые инструктажи, обеспечить выполнение организационно-технических мероприятий в соответствии с</w:t>
      </w:r>
      <w:r w:rsidRPr="004C0DED">
        <w:rPr>
          <w:sz w:val="24"/>
          <w:szCs w:val="24"/>
        </w:rPr>
        <w:t xml:space="preserve"> требованиями НТД и допуск к работам в качестве командированного персонала (персонала СМО) работников ООО «ХХХХХХ» согласно списка:</w:t>
      </w:r>
    </w:p>
    <w:p w14:paraId="6D63695E" w14:textId="77777777" w:rsidR="00F172EB" w:rsidRPr="004C0DED" w:rsidRDefault="00F172EB" w:rsidP="00F172EB">
      <w:pPr>
        <w:jc w:val="both"/>
        <w:rPr>
          <w:sz w:val="24"/>
          <w:szCs w:val="24"/>
        </w:rPr>
      </w:pPr>
    </w:p>
    <w:tbl>
      <w:tblPr>
        <w:tblpPr w:leftFromText="180" w:rightFromText="180" w:vertAnchor="text" w:horzAnchor="margin" w:tblpXSpec="center" w:tblpY="31"/>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134"/>
        <w:gridCol w:w="959"/>
        <w:gridCol w:w="1559"/>
        <w:gridCol w:w="2410"/>
        <w:gridCol w:w="851"/>
        <w:gridCol w:w="1559"/>
        <w:gridCol w:w="1876"/>
      </w:tblGrid>
      <w:tr w:rsidR="00F172EB" w:rsidRPr="004C0DED" w14:paraId="6A14C635" w14:textId="77777777" w:rsidTr="00F172EB">
        <w:trPr>
          <w:trHeight w:val="706"/>
        </w:trPr>
        <w:tc>
          <w:tcPr>
            <w:tcW w:w="425" w:type="dxa"/>
          </w:tcPr>
          <w:p w14:paraId="19CE2C5E" w14:textId="77777777" w:rsidR="00F172EB" w:rsidRPr="004C0DED" w:rsidRDefault="00F172EB" w:rsidP="00F172EB">
            <w:pPr>
              <w:jc w:val="center"/>
            </w:pPr>
            <w:r w:rsidRPr="004C0DED">
              <w:t>№</w:t>
            </w:r>
          </w:p>
        </w:tc>
        <w:tc>
          <w:tcPr>
            <w:tcW w:w="1134" w:type="dxa"/>
          </w:tcPr>
          <w:p w14:paraId="1588D74F" w14:textId="77777777" w:rsidR="00F172EB" w:rsidRPr="004C0DED" w:rsidRDefault="00F172EB" w:rsidP="00F172EB">
            <w:pPr>
              <w:jc w:val="center"/>
              <w:rPr>
                <w:sz w:val="16"/>
                <w:szCs w:val="16"/>
              </w:rPr>
            </w:pPr>
            <w:r w:rsidRPr="004C0DED">
              <w:rPr>
                <w:sz w:val="16"/>
                <w:szCs w:val="16"/>
              </w:rPr>
              <w:t>Ф.И.О.</w:t>
            </w:r>
          </w:p>
        </w:tc>
        <w:tc>
          <w:tcPr>
            <w:tcW w:w="959" w:type="dxa"/>
          </w:tcPr>
          <w:p w14:paraId="3DB8BE47" w14:textId="77777777" w:rsidR="00F172EB" w:rsidRPr="004C0DED" w:rsidRDefault="00F172EB" w:rsidP="00F172EB">
            <w:pPr>
              <w:jc w:val="center"/>
              <w:rPr>
                <w:sz w:val="16"/>
                <w:szCs w:val="16"/>
              </w:rPr>
            </w:pPr>
            <w:r w:rsidRPr="004C0DED">
              <w:rPr>
                <w:sz w:val="16"/>
                <w:szCs w:val="16"/>
              </w:rPr>
              <w:t>Год рождения</w:t>
            </w:r>
          </w:p>
        </w:tc>
        <w:tc>
          <w:tcPr>
            <w:tcW w:w="1559" w:type="dxa"/>
          </w:tcPr>
          <w:p w14:paraId="736875B1" w14:textId="77777777" w:rsidR="00F172EB" w:rsidRPr="004C0DED" w:rsidRDefault="00F172EB" w:rsidP="00F172EB">
            <w:pPr>
              <w:jc w:val="center"/>
              <w:rPr>
                <w:sz w:val="16"/>
                <w:szCs w:val="16"/>
              </w:rPr>
            </w:pPr>
            <w:r w:rsidRPr="004C0DED">
              <w:rPr>
                <w:sz w:val="16"/>
                <w:szCs w:val="16"/>
              </w:rPr>
              <w:t>Профессия</w:t>
            </w:r>
          </w:p>
          <w:p w14:paraId="09780795" w14:textId="77777777" w:rsidR="00F172EB" w:rsidRPr="004C0DED" w:rsidRDefault="00F172EB" w:rsidP="00F172EB">
            <w:pPr>
              <w:jc w:val="center"/>
              <w:rPr>
                <w:sz w:val="16"/>
                <w:szCs w:val="16"/>
              </w:rPr>
            </w:pPr>
            <w:r w:rsidRPr="004C0DED">
              <w:rPr>
                <w:sz w:val="16"/>
                <w:szCs w:val="16"/>
              </w:rPr>
              <w:t>(должность)</w:t>
            </w:r>
          </w:p>
        </w:tc>
        <w:tc>
          <w:tcPr>
            <w:tcW w:w="2410" w:type="dxa"/>
          </w:tcPr>
          <w:p w14:paraId="5CC79168" w14:textId="77777777" w:rsidR="00F172EB" w:rsidRPr="004C0DED" w:rsidRDefault="00F172EB" w:rsidP="00F172EB">
            <w:pPr>
              <w:jc w:val="center"/>
              <w:rPr>
                <w:sz w:val="16"/>
                <w:szCs w:val="16"/>
              </w:rPr>
            </w:pPr>
            <w:r w:rsidRPr="004C0DED">
              <w:rPr>
                <w:sz w:val="16"/>
                <w:szCs w:val="16"/>
              </w:rPr>
              <w:t>Права, предоставленные работникам</w:t>
            </w:r>
          </w:p>
        </w:tc>
        <w:tc>
          <w:tcPr>
            <w:tcW w:w="851" w:type="dxa"/>
          </w:tcPr>
          <w:p w14:paraId="6F22180C" w14:textId="77777777" w:rsidR="00F172EB" w:rsidRPr="004C0DED" w:rsidRDefault="00F172EB" w:rsidP="00F172EB">
            <w:pPr>
              <w:jc w:val="center"/>
              <w:rPr>
                <w:sz w:val="16"/>
                <w:szCs w:val="16"/>
              </w:rPr>
            </w:pPr>
            <w:r w:rsidRPr="004C0DED">
              <w:rPr>
                <w:sz w:val="16"/>
                <w:szCs w:val="16"/>
              </w:rPr>
              <w:t>Группа по Э.Б.</w:t>
            </w:r>
          </w:p>
        </w:tc>
        <w:tc>
          <w:tcPr>
            <w:tcW w:w="1559" w:type="dxa"/>
          </w:tcPr>
          <w:p w14:paraId="0A017953" w14:textId="77777777" w:rsidR="00F172EB" w:rsidRPr="004C0DED" w:rsidRDefault="00F172EB" w:rsidP="00F172EB">
            <w:pPr>
              <w:jc w:val="center"/>
              <w:rPr>
                <w:sz w:val="16"/>
                <w:szCs w:val="16"/>
              </w:rPr>
            </w:pPr>
            <w:r w:rsidRPr="004C0DED">
              <w:rPr>
                <w:sz w:val="16"/>
                <w:szCs w:val="16"/>
              </w:rPr>
              <w:t>Группа безопасности работ на высоте</w:t>
            </w:r>
          </w:p>
        </w:tc>
        <w:tc>
          <w:tcPr>
            <w:tcW w:w="1876" w:type="dxa"/>
          </w:tcPr>
          <w:p w14:paraId="75982D75" w14:textId="77777777" w:rsidR="00F172EB" w:rsidRPr="004C0DED" w:rsidRDefault="00F172EB" w:rsidP="00F172EB">
            <w:pPr>
              <w:ind w:right="218"/>
              <w:jc w:val="center"/>
              <w:rPr>
                <w:sz w:val="16"/>
                <w:szCs w:val="16"/>
              </w:rPr>
            </w:pPr>
            <w:r w:rsidRPr="004C0DED">
              <w:rPr>
                <w:sz w:val="16"/>
                <w:szCs w:val="16"/>
              </w:rPr>
              <w:t>№ квалификационного удостоверения</w:t>
            </w:r>
          </w:p>
        </w:tc>
      </w:tr>
      <w:tr w:rsidR="00F172EB" w:rsidRPr="004C0DED" w14:paraId="228B77B9" w14:textId="77777777" w:rsidTr="00F172EB">
        <w:trPr>
          <w:trHeight w:val="1547"/>
        </w:trPr>
        <w:tc>
          <w:tcPr>
            <w:tcW w:w="425" w:type="dxa"/>
          </w:tcPr>
          <w:p w14:paraId="3A04BDE4" w14:textId="77777777" w:rsidR="00F172EB" w:rsidRPr="004C0DED" w:rsidRDefault="00F172EB" w:rsidP="00F172EB">
            <w:pPr>
              <w:jc w:val="center"/>
            </w:pPr>
            <w:r w:rsidRPr="004C0DED">
              <w:t>1</w:t>
            </w:r>
          </w:p>
        </w:tc>
        <w:tc>
          <w:tcPr>
            <w:tcW w:w="1134" w:type="dxa"/>
          </w:tcPr>
          <w:p w14:paraId="62F5971D" w14:textId="77777777" w:rsidR="00F172EB" w:rsidRPr="004C0DED" w:rsidRDefault="00F172EB" w:rsidP="00F172EB">
            <w:pPr>
              <w:jc w:val="center"/>
              <w:rPr>
                <w:sz w:val="18"/>
                <w:szCs w:val="18"/>
              </w:rPr>
            </w:pPr>
            <w:r w:rsidRPr="004C0DED">
              <w:rPr>
                <w:sz w:val="18"/>
                <w:szCs w:val="18"/>
              </w:rPr>
              <w:t>Иванов Иван Иванович</w:t>
            </w:r>
          </w:p>
        </w:tc>
        <w:tc>
          <w:tcPr>
            <w:tcW w:w="959" w:type="dxa"/>
          </w:tcPr>
          <w:p w14:paraId="02B311B9" w14:textId="77777777" w:rsidR="00F172EB" w:rsidRPr="004C0DED" w:rsidRDefault="00F172EB" w:rsidP="00F172EB">
            <w:pPr>
              <w:jc w:val="center"/>
              <w:rPr>
                <w:sz w:val="18"/>
                <w:szCs w:val="18"/>
              </w:rPr>
            </w:pPr>
          </w:p>
        </w:tc>
        <w:tc>
          <w:tcPr>
            <w:tcW w:w="1559" w:type="dxa"/>
          </w:tcPr>
          <w:p w14:paraId="2ABBA60C" w14:textId="77777777" w:rsidR="00F172EB" w:rsidRPr="004C0DED" w:rsidRDefault="00F172EB" w:rsidP="00F172EB">
            <w:pPr>
              <w:jc w:val="center"/>
              <w:rPr>
                <w:sz w:val="18"/>
                <w:szCs w:val="18"/>
              </w:rPr>
            </w:pPr>
            <w:r w:rsidRPr="004C0DED">
              <w:rPr>
                <w:sz w:val="18"/>
                <w:szCs w:val="18"/>
              </w:rPr>
              <w:t>начальник отдела, мастер, инженер, прораб, стропальщик, машинист крана и т.д.</w:t>
            </w:r>
          </w:p>
        </w:tc>
        <w:tc>
          <w:tcPr>
            <w:tcW w:w="2410" w:type="dxa"/>
          </w:tcPr>
          <w:p w14:paraId="7BDDEAE8" w14:textId="77777777" w:rsidR="00F172EB" w:rsidRPr="004C0DED" w:rsidRDefault="00F172EB" w:rsidP="00F172EB">
            <w:pPr>
              <w:jc w:val="center"/>
              <w:rPr>
                <w:sz w:val="18"/>
                <w:szCs w:val="18"/>
              </w:rPr>
            </w:pPr>
            <w:r w:rsidRPr="004C0DED">
              <w:rPr>
                <w:sz w:val="18"/>
                <w:szCs w:val="18"/>
              </w:rPr>
              <w:t>Право подписи акта-допуска, выдающий наряд, отдающий распоряжение, ответственный руководитель работ, производитель работ, член бригады и т.д.</w:t>
            </w:r>
          </w:p>
        </w:tc>
        <w:tc>
          <w:tcPr>
            <w:tcW w:w="851" w:type="dxa"/>
          </w:tcPr>
          <w:p w14:paraId="0B89C13E" w14:textId="77777777" w:rsidR="00F172EB" w:rsidRPr="004C0DED" w:rsidRDefault="00F172EB" w:rsidP="00F172EB">
            <w:pPr>
              <w:jc w:val="center"/>
              <w:rPr>
                <w:sz w:val="18"/>
                <w:szCs w:val="18"/>
              </w:rPr>
            </w:pPr>
            <w:r w:rsidRPr="004C0DED">
              <w:rPr>
                <w:sz w:val="18"/>
                <w:szCs w:val="18"/>
                <w:lang w:val="en-GB"/>
              </w:rPr>
              <w:t>V</w:t>
            </w:r>
          </w:p>
        </w:tc>
        <w:tc>
          <w:tcPr>
            <w:tcW w:w="1559" w:type="dxa"/>
          </w:tcPr>
          <w:p w14:paraId="3EC71DD9" w14:textId="77777777" w:rsidR="00F172EB" w:rsidRPr="004C0DED" w:rsidRDefault="00F172EB" w:rsidP="00F172EB">
            <w:pPr>
              <w:jc w:val="center"/>
              <w:rPr>
                <w:sz w:val="18"/>
                <w:szCs w:val="18"/>
              </w:rPr>
            </w:pPr>
            <w:r w:rsidRPr="004C0DED">
              <w:rPr>
                <w:sz w:val="18"/>
                <w:szCs w:val="18"/>
              </w:rPr>
              <w:t>1 группа (2,3)</w:t>
            </w:r>
          </w:p>
        </w:tc>
        <w:tc>
          <w:tcPr>
            <w:tcW w:w="1876" w:type="dxa"/>
          </w:tcPr>
          <w:p w14:paraId="77D0DBC1" w14:textId="77777777" w:rsidR="00F172EB" w:rsidRPr="004C0DED" w:rsidRDefault="00F172EB" w:rsidP="00F172EB">
            <w:pPr>
              <w:jc w:val="center"/>
              <w:rPr>
                <w:sz w:val="18"/>
                <w:szCs w:val="18"/>
              </w:rPr>
            </w:pPr>
            <w:r w:rsidRPr="004C0DED">
              <w:rPr>
                <w:sz w:val="18"/>
                <w:szCs w:val="18"/>
              </w:rPr>
              <w:t>ХХХХ</w:t>
            </w:r>
          </w:p>
        </w:tc>
      </w:tr>
    </w:tbl>
    <w:p w14:paraId="5B7CAA61" w14:textId="77777777" w:rsidR="00F172EB" w:rsidRPr="004C0DED" w:rsidRDefault="00F172EB" w:rsidP="00F172EB">
      <w:pPr>
        <w:rPr>
          <w:sz w:val="24"/>
          <w:szCs w:val="24"/>
        </w:rPr>
      </w:pPr>
    </w:p>
    <w:p w14:paraId="58A13197" w14:textId="77777777" w:rsidR="00F172EB" w:rsidRPr="004C0DED" w:rsidRDefault="00F172EB" w:rsidP="00F172EB">
      <w:pPr>
        <w:jc w:val="both"/>
        <w:rPr>
          <w:sz w:val="24"/>
          <w:szCs w:val="24"/>
        </w:rPr>
      </w:pPr>
      <w:r w:rsidRPr="004C0DED">
        <w:rPr>
          <w:sz w:val="24"/>
          <w:szCs w:val="24"/>
        </w:rPr>
        <w:t>Указанный персонал прошел проверку знаний, инструкций, нормативно-технических документов по устройству и безопасности эксплуатации электроустановок, охране труда, пожарной и промышленной безопасности и его квалификация соответствует выполняемой работе.</w:t>
      </w:r>
    </w:p>
    <w:p w14:paraId="3AF84C57" w14:textId="77777777" w:rsidR="00F172EB" w:rsidRPr="004C0DED" w:rsidRDefault="00F172EB" w:rsidP="00F172EB">
      <w:pPr>
        <w:jc w:val="both"/>
        <w:rPr>
          <w:sz w:val="24"/>
          <w:szCs w:val="24"/>
        </w:rPr>
      </w:pPr>
      <w:r w:rsidRPr="004C0DED">
        <w:rPr>
          <w:sz w:val="24"/>
          <w:szCs w:val="24"/>
        </w:rPr>
        <w:t>Ответственное лицо подрядчика (должность)</w:t>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r>
      <w:r w:rsidRPr="004C0DED">
        <w:rPr>
          <w:sz w:val="24"/>
          <w:szCs w:val="24"/>
        </w:rPr>
        <w:softHyphen/>
        <w:t>__________________________________________</w:t>
      </w:r>
    </w:p>
    <w:p w14:paraId="62958151" w14:textId="77777777" w:rsidR="00F172EB" w:rsidRPr="004C0DED" w:rsidRDefault="00F172EB" w:rsidP="00F172EB">
      <w:pPr>
        <w:jc w:val="both"/>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1C8EE6DB" w14:textId="77777777" w:rsidR="00F172EB" w:rsidRPr="004C0DED" w:rsidRDefault="00F172EB" w:rsidP="00F172EB">
      <w:pPr>
        <w:jc w:val="both"/>
        <w:rPr>
          <w:sz w:val="16"/>
          <w:szCs w:val="16"/>
          <w:lang w:bidi="ru-RU"/>
        </w:rPr>
      </w:pPr>
      <w:r w:rsidRPr="004C0DED">
        <w:rPr>
          <w:sz w:val="24"/>
          <w:szCs w:val="24"/>
        </w:rPr>
        <w:t xml:space="preserve">                                                                   </w:t>
      </w:r>
      <w:r w:rsidRPr="004C0DED">
        <w:rPr>
          <w:sz w:val="16"/>
          <w:szCs w:val="16"/>
        </w:rPr>
        <w:t>ФИО, должность, подпись</w:t>
      </w:r>
    </w:p>
    <w:p w14:paraId="313B1EA6" w14:textId="77777777" w:rsidR="00F172EB" w:rsidRPr="004C0DED" w:rsidRDefault="00F172EB" w:rsidP="00F172EB">
      <w:pPr>
        <w:jc w:val="both"/>
        <w:rPr>
          <w:b/>
          <w:sz w:val="24"/>
          <w:szCs w:val="24"/>
        </w:rPr>
      </w:pPr>
      <w:r w:rsidRPr="004C0DED">
        <w:rPr>
          <w:b/>
          <w:sz w:val="24"/>
          <w:szCs w:val="24"/>
        </w:rPr>
        <w:t>Производство работ РАЗРЕШАЮ</w:t>
      </w:r>
    </w:p>
    <w:p w14:paraId="44139DE5" w14:textId="77777777" w:rsidR="00F172EB" w:rsidRPr="004C0DED" w:rsidRDefault="00F172EB" w:rsidP="00F172EB">
      <w:pPr>
        <w:jc w:val="both"/>
        <w:rPr>
          <w:sz w:val="24"/>
          <w:szCs w:val="24"/>
        </w:rPr>
      </w:pPr>
      <w:r w:rsidRPr="004C0DED">
        <w:rPr>
          <w:sz w:val="24"/>
          <w:szCs w:val="24"/>
        </w:rPr>
        <w:t>Заместитель руководителя СП/ДО – технический руководитель__________________________</w:t>
      </w:r>
    </w:p>
    <w:p w14:paraId="3F9D40FE" w14:textId="77777777" w:rsidR="00F172EB" w:rsidRPr="004C0DED" w:rsidRDefault="00F172EB" w:rsidP="00F172EB">
      <w:pPr>
        <w:jc w:val="both"/>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0ED33235" w14:textId="77777777" w:rsidR="00F172EB" w:rsidRPr="004C0DED" w:rsidRDefault="00F172EB" w:rsidP="00F172EB">
      <w:pPr>
        <w:jc w:val="both"/>
        <w:rPr>
          <w:sz w:val="16"/>
          <w:szCs w:val="16"/>
          <w:lang w:bidi="ru-RU"/>
        </w:rPr>
      </w:pPr>
      <w:r w:rsidRPr="004C0DED">
        <w:rPr>
          <w:sz w:val="24"/>
          <w:szCs w:val="24"/>
        </w:rPr>
        <w:t xml:space="preserve">                                                                   </w:t>
      </w:r>
      <w:r w:rsidRPr="004C0DED">
        <w:rPr>
          <w:sz w:val="16"/>
          <w:szCs w:val="16"/>
        </w:rPr>
        <w:t>ФИО, должность, подпись</w:t>
      </w:r>
    </w:p>
    <w:p w14:paraId="5739DE3D" w14:textId="77777777" w:rsidR="00F172EB" w:rsidRPr="004C0DED" w:rsidRDefault="00F172EB" w:rsidP="00F172EB">
      <w:pPr>
        <w:jc w:val="both"/>
        <w:rPr>
          <w:b/>
          <w:sz w:val="24"/>
          <w:szCs w:val="24"/>
        </w:rPr>
      </w:pPr>
      <w:r w:rsidRPr="004C0DED">
        <w:rPr>
          <w:b/>
          <w:sz w:val="24"/>
          <w:szCs w:val="24"/>
        </w:rPr>
        <w:t>Вводный инструктаж проведен</w:t>
      </w:r>
    </w:p>
    <w:p w14:paraId="620FB2D5" w14:textId="77777777" w:rsidR="00F172EB" w:rsidRPr="004C0DED" w:rsidRDefault="00F172EB" w:rsidP="00F172EB">
      <w:pPr>
        <w:jc w:val="both"/>
        <w:rPr>
          <w:sz w:val="24"/>
          <w:szCs w:val="24"/>
        </w:rPr>
      </w:pPr>
      <w:r w:rsidRPr="004C0DED">
        <w:rPr>
          <w:sz w:val="24"/>
          <w:szCs w:val="24"/>
        </w:rPr>
        <w:t>Экологическая безопасность________________________________________________________</w:t>
      </w:r>
    </w:p>
    <w:p w14:paraId="0F4C8C12" w14:textId="77777777" w:rsidR="00F172EB" w:rsidRPr="004C0DED" w:rsidRDefault="00F172EB" w:rsidP="00F172EB">
      <w:pPr>
        <w:jc w:val="both"/>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06A6373B" w14:textId="77777777" w:rsidR="00F172EB" w:rsidRPr="004C0DED" w:rsidRDefault="00F172EB" w:rsidP="00F172EB">
      <w:pPr>
        <w:jc w:val="both"/>
        <w:rPr>
          <w:sz w:val="24"/>
          <w:szCs w:val="24"/>
        </w:rPr>
      </w:pPr>
      <w:r w:rsidRPr="004C0DED">
        <w:rPr>
          <w:sz w:val="24"/>
          <w:szCs w:val="24"/>
        </w:rPr>
        <w:t>Пожарная безопасность________________________________________________________</w:t>
      </w:r>
      <w:r w:rsidRPr="004C0DED">
        <w:rPr>
          <w:sz w:val="24"/>
          <w:szCs w:val="24"/>
        </w:rPr>
        <w:softHyphen/>
      </w:r>
      <w:r w:rsidRPr="004C0DED">
        <w:rPr>
          <w:sz w:val="24"/>
          <w:szCs w:val="24"/>
        </w:rPr>
        <w:softHyphen/>
      </w:r>
      <w:r w:rsidRPr="004C0DED">
        <w:rPr>
          <w:sz w:val="24"/>
          <w:szCs w:val="24"/>
        </w:rPr>
        <w:softHyphen/>
        <w:t>____</w:t>
      </w:r>
    </w:p>
    <w:p w14:paraId="31A177C0" w14:textId="77777777" w:rsidR="00F172EB" w:rsidRPr="004C0DED" w:rsidRDefault="00F172EB" w:rsidP="00F172EB">
      <w:pPr>
        <w:jc w:val="both"/>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1A7BC5C3" w14:textId="77777777" w:rsidR="00F172EB" w:rsidRPr="004C0DED" w:rsidRDefault="00F172EB" w:rsidP="00F172EB">
      <w:pPr>
        <w:jc w:val="center"/>
        <w:rPr>
          <w:sz w:val="16"/>
          <w:szCs w:val="16"/>
        </w:rPr>
      </w:pPr>
      <w:r w:rsidRPr="004C0DED">
        <w:rPr>
          <w:sz w:val="16"/>
          <w:szCs w:val="16"/>
        </w:rPr>
        <w:t>ФИО, должность, подпись</w:t>
      </w:r>
    </w:p>
    <w:p w14:paraId="195E887C" w14:textId="77777777" w:rsidR="00F172EB" w:rsidRPr="004C0DED" w:rsidRDefault="00F172EB" w:rsidP="00F172EB">
      <w:pPr>
        <w:jc w:val="both"/>
        <w:rPr>
          <w:sz w:val="24"/>
          <w:szCs w:val="24"/>
        </w:rPr>
      </w:pPr>
      <w:r w:rsidRPr="004C0DED">
        <w:rPr>
          <w:sz w:val="24"/>
          <w:szCs w:val="24"/>
        </w:rPr>
        <w:t>Охрана труда________________________________________________________</w:t>
      </w:r>
      <w:r w:rsidRPr="004C0DED">
        <w:rPr>
          <w:sz w:val="24"/>
          <w:szCs w:val="24"/>
        </w:rPr>
        <w:softHyphen/>
      </w:r>
      <w:r w:rsidRPr="004C0DED">
        <w:rPr>
          <w:sz w:val="24"/>
          <w:szCs w:val="24"/>
        </w:rPr>
        <w:softHyphen/>
      </w:r>
      <w:r w:rsidRPr="004C0DED">
        <w:rPr>
          <w:sz w:val="24"/>
          <w:szCs w:val="24"/>
        </w:rPr>
        <w:softHyphen/>
        <w:t>____</w:t>
      </w:r>
      <w:r w:rsidRPr="004C0DED">
        <w:rPr>
          <w:sz w:val="24"/>
          <w:szCs w:val="24"/>
        </w:rPr>
        <w:softHyphen/>
      </w:r>
      <w:r w:rsidRPr="004C0DED">
        <w:rPr>
          <w:sz w:val="24"/>
          <w:szCs w:val="24"/>
        </w:rPr>
        <w:softHyphen/>
      </w:r>
      <w:r w:rsidRPr="004C0DED">
        <w:rPr>
          <w:sz w:val="24"/>
          <w:szCs w:val="24"/>
        </w:rPr>
        <w:softHyphen/>
      </w:r>
      <w:r w:rsidRPr="004C0DED">
        <w:rPr>
          <w:sz w:val="24"/>
          <w:szCs w:val="24"/>
        </w:rPr>
        <w:softHyphen/>
        <w:t>_________</w:t>
      </w:r>
    </w:p>
    <w:p w14:paraId="5AA6AAD4" w14:textId="77777777" w:rsidR="00F172EB" w:rsidRPr="004C0DED" w:rsidRDefault="00F172EB" w:rsidP="00F172EB">
      <w:pPr>
        <w:jc w:val="both"/>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46F4602E" w14:textId="77777777" w:rsidR="00F172EB" w:rsidRPr="004C0DED" w:rsidRDefault="00F172EB" w:rsidP="00F172EB">
      <w:pPr>
        <w:jc w:val="center"/>
        <w:rPr>
          <w:sz w:val="16"/>
          <w:szCs w:val="16"/>
        </w:rPr>
      </w:pPr>
      <w:r w:rsidRPr="004C0DED">
        <w:rPr>
          <w:sz w:val="16"/>
          <w:szCs w:val="16"/>
        </w:rPr>
        <w:t>ФИО, должность, подпись</w:t>
      </w:r>
    </w:p>
    <w:p w14:paraId="281AA465" w14:textId="77777777" w:rsidR="00F172EB" w:rsidRPr="004C0DED" w:rsidRDefault="00F172EB" w:rsidP="00F172EB">
      <w:pPr>
        <w:rPr>
          <w:b/>
          <w:sz w:val="24"/>
          <w:szCs w:val="24"/>
        </w:rPr>
      </w:pPr>
      <w:r w:rsidRPr="004C0DED">
        <w:rPr>
          <w:b/>
          <w:sz w:val="24"/>
          <w:szCs w:val="24"/>
        </w:rPr>
        <w:lastRenderedPageBreak/>
        <w:t>Первичный инструктаж проведен, производство работ начать</w:t>
      </w:r>
    </w:p>
    <w:p w14:paraId="21218ECF" w14:textId="77777777" w:rsidR="00F172EB" w:rsidRPr="004C0DED" w:rsidRDefault="00F172EB" w:rsidP="00F172EB">
      <w:pPr>
        <w:rPr>
          <w:sz w:val="24"/>
          <w:szCs w:val="24"/>
        </w:rPr>
      </w:pPr>
      <w:r w:rsidRPr="004C0DED">
        <w:rPr>
          <w:sz w:val="24"/>
          <w:szCs w:val="24"/>
        </w:rPr>
        <w:t>Начальник СП, курирующий производство работ_______________________________________</w:t>
      </w:r>
    </w:p>
    <w:p w14:paraId="1F70660E" w14:textId="77777777" w:rsidR="00F172EB" w:rsidRPr="004C0DED" w:rsidRDefault="00F172EB" w:rsidP="00F172EB">
      <w:pPr>
        <w:rPr>
          <w:sz w:val="24"/>
          <w:szCs w:val="24"/>
        </w:rPr>
      </w:pPr>
      <w:r w:rsidRPr="004C0DED">
        <w:rPr>
          <w:sz w:val="24"/>
          <w:szCs w:val="24"/>
        </w:rPr>
        <w:t>____________________________________________________________ «__</w:t>
      </w:r>
      <w:proofErr w:type="gramStart"/>
      <w:r w:rsidRPr="004C0DED">
        <w:rPr>
          <w:sz w:val="24"/>
          <w:szCs w:val="24"/>
        </w:rPr>
        <w:t>_»_</w:t>
      </w:r>
      <w:proofErr w:type="gramEnd"/>
      <w:r w:rsidRPr="004C0DED">
        <w:rPr>
          <w:sz w:val="24"/>
          <w:szCs w:val="24"/>
        </w:rPr>
        <w:t>_________20__г</w:t>
      </w:r>
    </w:p>
    <w:p w14:paraId="3607EC2C" w14:textId="77777777" w:rsidR="00F172EB" w:rsidRPr="004C0DED" w:rsidRDefault="00F172EB" w:rsidP="00F172EB">
      <w:pPr>
        <w:rPr>
          <w:sz w:val="16"/>
          <w:szCs w:val="16"/>
        </w:rPr>
      </w:pPr>
      <w:r w:rsidRPr="004C0DED">
        <w:rPr>
          <w:sz w:val="16"/>
          <w:szCs w:val="16"/>
        </w:rPr>
        <w:t xml:space="preserve">                                                                                                    ФИО, должность, подпись</w:t>
      </w:r>
    </w:p>
    <w:p w14:paraId="68FC1997" w14:textId="77777777" w:rsidR="00F172EB" w:rsidRPr="004C0DED" w:rsidRDefault="00F172EB" w:rsidP="00F172EB">
      <w:pPr>
        <w:rPr>
          <w:sz w:val="24"/>
          <w:szCs w:val="24"/>
        </w:rPr>
      </w:pPr>
    </w:p>
    <w:p w14:paraId="2A6EAC3E" w14:textId="77777777" w:rsidR="00F172EB" w:rsidRPr="004C0DED" w:rsidRDefault="00F172EB" w:rsidP="00F172EB">
      <w:pPr>
        <w:jc w:val="center"/>
        <w:rPr>
          <w:sz w:val="24"/>
          <w:szCs w:val="24"/>
        </w:rPr>
      </w:pPr>
    </w:p>
    <w:p w14:paraId="72D2A00F" w14:textId="5FF50BEA" w:rsidR="00F172EB" w:rsidRPr="004C0DED" w:rsidRDefault="00F172EB" w:rsidP="00F172EB">
      <w:pPr>
        <w:jc w:val="center"/>
        <w:rPr>
          <w:sz w:val="24"/>
          <w:szCs w:val="24"/>
        </w:rPr>
      </w:pPr>
      <w:r w:rsidRPr="004C0DED">
        <w:rPr>
          <w:sz w:val="24"/>
          <w:szCs w:val="24"/>
        </w:rPr>
        <w:t>Директор                                                                                                                  П.П.</w:t>
      </w:r>
      <w:r w:rsidR="001C4C82">
        <w:rPr>
          <w:sz w:val="24"/>
          <w:szCs w:val="24"/>
        </w:rPr>
        <w:t xml:space="preserve"> </w:t>
      </w:r>
      <w:r w:rsidRPr="004C0DED">
        <w:rPr>
          <w:sz w:val="24"/>
          <w:szCs w:val="24"/>
        </w:rPr>
        <w:t>Петров</w:t>
      </w:r>
    </w:p>
    <w:p w14:paraId="155361FA" w14:textId="77777777" w:rsidR="00F172EB" w:rsidRPr="00D31EB7" w:rsidRDefault="00F172EB" w:rsidP="00F172EB">
      <w:pPr>
        <w:jc w:val="both"/>
      </w:pPr>
    </w:p>
    <w:p w14:paraId="3AE2777B" w14:textId="77777777" w:rsidR="00F172EB" w:rsidRPr="00D31EB7" w:rsidRDefault="00F172EB" w:rsidP="00F172EB">
      <w:pPr>
        <w:jc w:val="center"/>
      </w:pPr>
      <w:r w:rsidRPr="00D31EB7">
        <w:t xml:space="preserve">                                                                                                             </w:t>
      </w:r>
    </w:p>
    <w:tbl>
      <w:tblPr>
        <w:tblW w:w="10138" w:type="dxa"/>
        <w:tblLayout w:type="fixed"/>
        <w:tblLook w:val="01E0" w:firstRow="1" w:lastRow="1" w:firstColumn="1" w:lastColumn="1" w:noHBand="0" w:noVBand="0"/>
      </w:tblPr>
      <w:tblGrid>
        <w:gridCol w:w="5070"/>
        <w:gridCol w:w="5068"/>
      </w:tblGrid>
      <w:tr w:rsidR="00F172EB" w:rsidRPr="00D31EB7" w14:paraId="4AF4DA74" w14:textId="77777777" w:rsidTr="00F172EB">
        <w:trPr>
          <w:trHeight w:val="1372"/>
        </w:trPr>
        <w:tc>
          <w:tcPr>
            <w:tcW w:w="5070" w:type="dxa"/>
          </w:tcPr>
          <w:p w14:paraId="1D0E8459" w14:textId="77777777" w:rsidR="00F172EB" w:rsidRPr="00D31EB7" w:rsidRDefault="00F172EB" w:rsidP="00F172EB">
            <w:pPr>
              <w:rPr>
                <w:b/>
              </w:rPr>
            </w:pPr>
            <w:r w:rsidRPr="00D31EB7">
              <w:rPr>
                <w:b/>
              </w:rPr>
              <w:t>Форма согласована</w:t>
            </w:r>
          </w:p>
          <w:p w14:paraId="50F81BEE" w14:textId="77777777" w:rsidR="00F172EB" w:rsidRPr="00D31EB7" w:rsidRDefault="00F172EB" w:rsidP="00F172EB">
            <w:pPr>
              <w:rPr>
                <w:b/>
              </w:rPr>
            </w:pPr>
            <w:r w:rsidRPr="00D31EB7">
              <w:rPr>
                <w:b/>
              </w:rPr>
              <w:t>Заказчик:</w:t>
            </w:r>
          </w:p>
          <w:p w14:paraId="59544BE1" w14:textId="6A8A142F" w:rsidR="00F172EB" w:rsidRPr="00D31EB7" w:rsidRDefault="00F172EB" w:rsidP="00F172EB">
            <w:pPr>
              <w:suppressAutoHyphens/>
              <w:jc w:val="both"/>
              <w:rPr>
                <w:b/>
              </w:rPr>
            </w:pPr>
            <w:r w:rsidRPr="00D31EB7">
              <w:rPr>
                <w:b/>
              </w:rPr>
              <w:t xml:space="preserve">Директор филиала </w:t>
            </w:r>
            <w:r w:rsidR="001C4C82">
              <w:rPr>
                <w:b/>
              </w:rPr>
              <w:t>АО</w:t>
            </w:r>
            <w:r w:rsidRPr="00D31EB7">
              <w:rPr>
                <w:b/>
              </w:rPr>
              <w:t xml:space="preserve"> «ИЭСК»</w:t>
            </w:r>
          </w:p>
          <w:p w14:paraId="11EFEF73" w14:textId="77777777" w:rsidR="00F172EB" w:rsidRPr="00D31EB7" w:rsidRDefault="00F172EB" w:rsidP="00F172EB">
            <w:pPr>
              <w:rPr>
                <w:b/>
              </w:rPr>
            </w:pPr>
            <w:r w:rsidRPr="00D31EB7">
              <w:rPr>
                <w:b/>
              </w:rPr>
              <w:t xml:space="preserve">«Центральные электрические сети»  </w:t>
            </w:r>
          </w:p>
          <w:p w14:paraId="3CC1DA28" w14:textId="77777777" w:rsidR="00F172EB" w:rsidRPr="00D31EB7" w:rsidRDefault="00F172EB" w:rsidP="00F172EB">
            <w:pPr>
              <w:rPr>
                <w:b/>
              </w:rPr>
            </w:pPr>
          </w:p>
          <w:p w14:paraId="73DB0007" w14:textId="77777777" w:rsidR="00F172EB" w:rsidRPr="00D31EB7" w:rsidRDefault="00F172EB" w:rsidP="00F172EB">
            <w:pPr>
              <w:rPr>
                <w:b/>
              </w:rPr>
            </w:pPr>
            <w:r w:rsidRPr="00D31EB7">
              <w:rPr>
                <w:b/>
              </w:rPr>
              <w:t xml:space="preserve">  </w:t>
            </w:r>
          </w:p>
          <w:p w14:paraId="339D0208" w14:textId="77777777" w:rsidR="00F172EB" w:rsidRPr="00D31EB7" w:rsidRDefault="00F172EB" w:rsidP="00F172EB">
            <w:pPr>
              <w:rPr>
                <w:b/>
              </w:rPr>
            </w:pPr>
            <w:r w:rsidRPr="00D31EB7">
              <w:rPr>
                <w:b/>
              </w:rPr>
              <w:t xml:space="preserve"> _________________</w:t>
            </w:r>
            <w:proofErr w:type="gramStart"/>
            <w:r w:rsidRPr="00D31EB7">
              <w:rPr>
                <w:b/>
              </w:rPr>
              <w:t>/  Ермолов</w:t>
            </w:r>
            <w:proofErr w:type="gramEnd"/>
            <w:r w:rsidRPr="00D31EB7">
              <w:rPr>
                <w:b/>
              </w:rPr>
              <w:t xml:space="preserve"> А. В. /</w:t>
            </w:r>
          </w:p>
          <w:p w14:paraId="2963BF8E" w14:textId="77777777" w:rsidR="00F172EB" w:rsidRPr="00D31EB7" w:rsidRDefault="00F172EB" w:rsidP="00F172EB">
            <w:pPr>
              <w:rPr>
                <w:b/>
              </w:rPr>
            </w:pPr>
            <w:r w:rsidRPr="00D31EB7">
              <w:rPr>
                <w:b/>
              </w:rPr>
              <w:t xml:space="preserve"> М.П.    </w:t>
            </w:r>
          </w:p>
        </w:tc>
        <w:tc>
          <w:tcPr>
            <w:tcW w:w="5068" w:type="dxa"/>
          </w:tcPr>
          <w:p w14:paraId="72B86B79" w14:textId="77777777" w:rsidR="00F172EB" w:rsidRPr="00D31EB7" w:rsidRDefault="00F172EB" w:rsidP="00F172EB">
            <w:pPr>
              <w:shd w:val="clear" w:color="auto" w:fill="FFFFFF"/>
              <w:jc w:val="both"/>
              <w:outlineLvl w:val="0"/>
              <w:rPr>
                <w:b/>
              </w:rPr>
            </w:pPr>
          </w:p>
          <w:p w14:paraId="27FFE656" w14:textId="77777777" w:rsidR="00F172EB" w:rsidRPr="008158BE" w:rsidRDefault="00F172EB" w:rsidP="00F172EB">
            <w:pPr>
              <w:shd w:val="clear" w:color="auto" w:fill="FFFFFF"/>
              <w:jc w:val="both"/>
              <w:outlineLvl w:val="0"/>
              <w:rPr>
                <w:b/>
              </w:rPr>
            </w:pPr>
            <w:r>
              <w:rPr>
                <w:b/>
              </w:rPr>
              <w:t>Подрядчик</w:t>
            </w:r>
            <w:r w:rsidRPr="008158BE">
              <w:rPr>
                <w:b/>
              </w:rPr>
              <w:t>:</w:t>
            </w:r>
          </w:p>
          <w:p w14:paraId="1F3441F1" w14:textId="77777777" w:rsidR="00F172EB" w:rsidRPr="008158BE" w:rsidRDefault="00F172EB" w:rsidP="00F172EB">
            <w:pPr>
              <w:suppressAutoHyphens/>
              <w:rPr>
                <w:b/>
              </w:rPr>
            </w:pPr>
            <w:r w:rsidRPr="008158BE">
              <w:rPr>
                <w:b/>
              </w:rPr>
              <w:t xml:space="preserve">Директор </w:t>
            </w:r>
          </w:p>
          <w:p w14:paraId="32D28614" w14:textId="77777777" w:rsidR="00F172EB" w:rsidRPr="008158BE" w:rsidRDefault="00F172EB" w:rsidP="00F172EB">
            <w:pPr>
              <w:rPr>
                <w:b/>
              </w:rPr>
            </w:pPr>
          </w:p>
          <w:p w14:paraId="516E8AB3" w14:textId="77777777" w:rsidR="00F172EB" w:rsidRPr="008158BE" w:rsidRDefault="00F172EB" w:rsidP="00F172EB">
            <w:pPr>
              <w:rPr>
                <w:b/>
              </w:rPr>
            </w:pPr>
          </w:p>
          <w:p w14:paraId="18CBE247" w14:textId="77777777" w:rsidR="00F172EB" w:rsidRPr="008158BE" w:rsidRDefault="00F172EB" w:rsidP="00F172EB">
            <w:pPr>
              <w:rPr>
                <w:b/>
              </w:rPr>
            </w:pPr>
          </w:p>
          <w:p w14:paraId="60B46AD3" w14:textId="77777777" w:rsidR="00F172EB" w:rsidRPr="008158BE" w:rsidRDefault="00F172EB" w:rsidP="00F172EB">
            <w:pPr>
              <w:shd w:val="clear" w:color="auto" w:fill="FFFFFF"/>
              <w:jc w:val="both"/>
              <w:outlineLvl w:val="0"/>
              <w:rPr>
                <w:b/>
              </w:rPr>
            </w:pPr>
            <w:r w:rsidRPr="008158BE">
              <w:rPr>
                <w:b/>
              </w:rPr>
              <w:t xml:space="preserve"> </w:t>
            </w:r>
            <w:r>
              <w:rPr>
                <w:b/>
              </w:rPr>
              <w:t>________________/_________________</w:t>
            </w:r>
            <w:r w:rsidRPr="008158BE">
              <w:rPr>
                <w:b/>
              </w:rPr>
              <w:t>/</w:t>
            </w:r>
          </w:p>
          <w:p w14:paraId="047300DD" w14:textId="77777777" w:rsidR="00F172EB" w:rsidRPr="00D31EB7" w:rsidRDefault="00F172EB" w:rsidP="00F172EB">
            <w:pPr>
              <w:rPr>
                <w:b/>
              </w:rPr>
            </w:pPr>
            <w:r w:rsidRPr="008158BE">
              <w:rPr>
                <w:b/>
              </w:rPr>
              <w:t>М.П.</w:t>
            </w:r>
            <w:r w:rsidRPr="00D31EB7">
              <w:rPr>
                <w:b/>
              </w:rPr>
              <w:t xml:space="preserve">       </w:t>
            </w:r>
          </w:p>
        </w:tc>
      </w:tr>
    </w:tbl>
    <w:p w14:paraId="2E6D6883" w14:textId="77777777" w:rsidR="00F172EB" w:rsidRPr="00D31EB7" w:rsidRDefault="00F172EB" w:rsidP="00F172EB">
      <w:pPr>
        <w:jc w:val="right"/>
      </w:pPr>
    </w:p>
    <w:p w14:paraId="364F314C" w14:textId="77777777" w:rsidR="00F172EB" w:rsidRDefault="00F172EB" w:rsidP="00F172EB">
      <w:pPr>
        <w:jc w:val="center"/>
      </w:pPr>
    </w:p>
    <w:p w14:paraId="172303EF" w14:textId="77777777" w:rsidR="00F172EB" w:rsidRPr="004066DF" w:rsidRDefault="00F172EB" w:rsidP="00F172EB"/>
    <w:p w14:paraId="355A9AB4" w14:textId="77777777" w:rsidR="00F172EB" w:rsidRPr="004066DF" w:rsidRDefault="00F172EB" w:rsidP="00F172EB"/>
    <w:p w14:paraId="6FEDABAD" w14:textId="77777777" w:rsidR="00F172EB" w:rsidRPr="004066DF" w:rsidRDefault="00F172EB" w:rsidP="00F172EB"/>
    <w:p w14:paraId="0BE00636" w14:textId="77777777" w:rsidR="00F172EB" w:rsidRPr="004066DF" w:rsidRDefault="00F172EB" w:rsidP="00F172EB"/>
    <w:p w14:paraId="2C5AEA8F" w14:textId="77777777" w:rsidR="00F172EB" w:rsidRPr="004066DF" w:rsidRDefault="00F172EB" w:rsidP="00F172EB"/>
    <w:p w14:paraId="36E5387B" w14:textId="77777777" w:rsidR="00F172EB" w:rsidRPr="004066DF" w:rsidRDefault="00F172EB" w:rsidP="00F172EB"/>
    <w:p w14:paraId="12B499EF" w14:textId="77777777" w:rsidR="00F172EB" w:rsidRPr="004066DF" w:rsidRDefault="00F172EB" w:rsidP="00F172EB"/>
    <w:p w14:paraId="358211BC" w14:textId="77777777" w:rsidR="00F172EB" w:rsidRPr="004066DF" w:rsidRDefault="00F172EB" w:rsidP="00F172EB"/>
    <w:p w14:paraId="59EF1DB5" w14:textId="77777777" w:rsidR="00F172EB" w:rsidRPr="004066DF" w:rsidRDefault="00F172EB" w:rsidP="00F172EB"/>
    <w:p w14:paraId="45537C60" w14:textId="77777777" w:rsidR="00F172EB" w:rsidRPr="004066DF" w:rsidRDefault="00F172EB" w:rsidP="00F172EB"/>
    <w:p w14:paraId="2ED73DA0" w14:textId="77777777" w:rsidR="00F172EB" w:rsidRPr="004066DF" w:rsidRDefault="00F172EB" w:rsidP="00F172EB"/>
    <w:p w14:paraId="1263F94C" w14:textId="77777777" w:rsidR="00F172EB" w:rsidRPr="004066DF" w:rsidRDefault="00F172EB" w:rsidP="00F172EB"/>
    <w:p w14:paraId="205F87BE" w14:textId="77777777" w:rsidR="00F172EB" w:rsidRPr="004066DF" w:rsidRDefault="00F172EB" w:rsidP="00F172EB"/>
    <w:p w14:paraId="0BE7412B" w14:textId="77777777" w:rsidR="00F172EB" w:rsidRPr="004066DF" w:rsidRDefault="00F172EB" w:rsidP="00F172EB"/>
    <w:p w14:paraId="41BBCA7D" w14:textId="77777777" w:rsidR="00F172EB" w:rsidRPr="004066DF" w:rsidRDefault="00F172EB" w:rsidP="00F172EB"/>
    <w:p w14:paraId="5C53FC45" w14:textId="77777777" w:rsidR="00F172EB" w:rsidRPr="004066DF" w:rsidRDefault="00F172EB" w:rsidP="00F172EB"/>
    <w:p w14:paraId="1D01BB42" w14:textId="77777777" w:rsidR="00F172EB" w:rsidRPr="004066DF" w:rsidRDefault="00F172EB" w:rsidP="00F172EB"/>
    <w:p w14:paraId="6679A4CC" w14:textId="77777777" w:rsidR="00F172EB" w:rsidRPr="004066DF" w:rsidRDefault="00F172EB" w:rsidP="00F172EB"/>
    <w:p w14:paraId="63B40D6F" w14:textId="77777777" w:rsidR="00F172EB" w:rsidRPr="004066DF" w:rsidRDefault="00F172EB" w:rsidP="00F172EB"/>
    <w:p w14:paraId="0D7447AD" w14:textId="77777777" w:rsidR="00F172EB" w:rsidRPr="004066DF" w:rsidRDefault="00F172EB" w:rsidP="00F172EB"/>
    <w:p w14:paraId="40EE5DFD" w14:textId="77777777" w:rsidR="00F172EB" w:rsidRPr="004066DF" w:rsidRDefault="00F172EB" w:rsidP="00F172EB"/>
    <w:p w14:paraId="139877D9" w14:textId="77777777" w:rsidR="00F172EB" w:rsidRPr="004066DF" w:rsidRDefault="00F172EB" w:rsidP="00F172EB"/>
    <w:p w14:paraId="5B3A7781" w14:textId="77777777" w:rsidR="00F172EB" w:rsidRPr="004066DF" w:rsidRDefault="00F172EB" w:rsidP="00F172EB"/>
    <w:p w14:paraId="6D076820" w14:textId="77777777" w:rsidR="00F172EB" w:rsidRPr="004066DF" w:rsidRDefault="00F172EB" w:rsidP="00F172EB"/>
    <w:p w14:paraId="503292C7" w14:textId="77777777" w:rsidR="00F172EB" w:rsidRPr="004066DF" w:rsidRDefault="00F172EB" w:rsidP="00F172EB"/>
    <w:p w14:paraId="3F35BF93" w14:textId="77777777" w:rsidR="00F172EB" w:rsidRPr="004066DF" w:rsidRDefault="00F172EB" w:rsidP="00F172EB"/>
    <w:p w14:paraId="0C0337BB" w14:textId="77777777" w:rsidR="00F172EB" w:rsidRPr="004066DF" w:rsidRDefault="00F172EB" w:rsidP="00F172EB"/>
    <w:p w14:paraId="727DC5CA" w14:textId="77777777" w:rsidR="00F172EB" w:rsidRPr="004066DF" w:rsidRDefault="00F172EB" w:rsidP="00F172EB"/>
    <w:p w14:paraId="5E19D3D0" w14:textId="77777777" w:rsidR="00F172EB" w:rsidRPr="004066DF" w:rsidRDefault="00F172EB" w:rsidP="00F172EB"/>
    <w:p w14:paraId="1FDFAF1A" w14:textId="77777777" w:rsidR="00F172EB" w:rsidRPr="004066DF" w:rsidRDefault="00F172EB" w:rsidP="00F172EB"/>
    <w:p w14:paraId="634D386F" w14:textId="77777777" w:rsidR="00F172EB" w:rsidRPr="004066DF" w:rsidRDefault="00F172EB" w:rsidP="00F172EB"/>
    <w:p w14:paraId="247AD8D0" w14:textId="77777777" w:rsidR="00F172EB" w:rsidRPr="004066DF" w:rsidRDefault="00F172EB" w:rsidP="00F172EB"/>
    <w:p w14:paraId="17DC58EA" w14:textId="77777777" w:rsidR="00F172EB" w:rsidRPr="004066DF" w:rsidRDefault="00F172EB" w:rsidP="00F172EB"/>
    <w:p w14:paraId="7B4BC911" w14:textId="77777777" w:rsidR="00F172EB" w:rsidRPr="004066DF" w:rsidRDefault="00F172EB" w:rsidP="00F172EB"/>
    <w:p w14:paraId="256D9CFE" w14:textId="77777777" w:rsidR="00F172EB" w:rsidRPr="004066DF" w:rsidRDefault="00F172EB" w:rsidP="00F172EB"/>
    <w:p w14:paraId="792C9403" w14:textId="77777777" w:rsidR="00F172EB" w:rsidRPr="004066DF" w:rsidRDefault="00F172EB" w:rsidP="00F172EB"/>
    <w:p w14:paraId="3E372BD4" w14:textId="77777777" w:rsidR="00F172EB" w:rsidRPr="004066DF" w:rsidRDefault="00F172EB" w:rsidP="00F172EB"/>
    <w:p w14:paraId="65993DDA" w14:textId="77777777" w:rsidR="00F172EB" w:rsidRPr="004066DF" w:rsidRDefault="00F172EB" w:rsidP="00F172EB"/>
    <w:p w14:paraId="42E6CC3B" w14:textId="77777777" w:rsidR="00F172EB" w:rsidRPr="004066DF" w:rsidRDefault="00F172EB" w:rsidP="00F172EB"/>
    <w:p w14:paraId="2B35CCD3" w14:textId="77777777" w:rsidR="00F172EB" w:rsidRPr="004066DF" w:rsidRDefault="00F172EB" w:rsidP="00F172EB"/>
    <w:p w14:paraId="49FF88E1" w14:textId="77777777" w:rsidR="00F172EB" w:rsidRPr="004066DF" w:rsidRDefault="00F172EB" w:rsidP="00F172EB"/>
    <w:p w14:paraId="6B32EB7D" w14:textId="77777777" w:rsidR="00F172EB" w:rsidRPr="004066DF" w:rsidRDefault="00F172EB" w:rsidP="00F172EB"/>
    <w:p w14:paraId="1B810CC1" w14:textId="77777777" w:rsidR="00F172EB" w:rsidRPr="004066DF" w:rsidRDefault="00F172EB" w:rsidP="00F172EB"/>
    <w:p w14:paraId="40D302C8" w14:textId="77777777" w:rsidR="00F172EB" w:rsidRPr="004066DF" w:rsidRDefault="00F172EB" w:rsidP="00F172EB"/>
    <w:p w14:paraId="7A1E951C" w14:textId="77777777" w:rsidR="00F172EB" w:rsidRDefault="00F172EB" w:rsidP="00F172EB"/>
    <w:p w14:paraId="3DB35BB6" w14:textId="44E7FF68" w:rsidR="00F172EB" w:rsidRDefault="00F172EB" w:rsidP="00547187"/>
    <w:p w14:paraId="24D22152" w14:textId="77777777" w:rsidR="00F172EB" w:rsidRDefault="00F172EB" w:rsidP="00F172EB">
      <w:pPr>
        <w:jc w:val="center"/>
      </w:pPr>
    </w:p>
    <w:p w14:paraId="2C551637" w14:textId="03350A01" w:rsidR="00F172EB" w:rsidRPr="00D31EB7" w:rsidRDefault="00547187" w:rsidP="00F172EB">
      <w:pPr>
        <w:suppressAutoHyphens/>
        <w:autoSpaceDE w:val="0"/>
        <w:spacing w:before="120" w:after="120"/>
        <w:jc w:val="right"/>
        <w:outlineLvl w:val="0"/>
      </w:pPr>
      <w:r>
        <w:t>Приложение №11</w:t>
      </w:r>
      <w:r w:rsidR="00F172EB" w:rsidRPr="00D31EB7">
        <w:t xml:space="preserve"> к договору № </w:t>
      </w:r>
    </w:p>
    <w:p w14:paraId="57420423" w14:textId="4AC619C9" w:rsidR="00F172EB" w:rsidRPr="00D31EB7" w:rsidRDefault="007B6477" w:rsidP="00F172EB">
      <w:pPr>
        <w:suppressAutoHyphens/>
        <w:autoSpaceDE w:val="0"/>
        <w:spacing w:before="120" w:after="120"/>
        <w:jc w:val="right"/>
        <w:outlineLvl w:val="0"/>
      </w:pPr>
      <w:r>
        <w:t xml:space="preserve">от «____» _____________ 2023 </w:t>
      </w:r>
      <w:r w:rsidR="00F172EB" w:rsidRPr="00D31EB7">
        <w:t>года на ремонтные работы</w:t>
      </w:r>
    </w:p>
    <w:p w14:paraId="1AA5897C" w14:textId="77777777" w:rsidR="00F172EB" w:rsidRPr="00D31EB7" w:rsidRDefault="00F172EB" w:rsidP="00F172EB">
      <w:pPr>
        <w:suppressAutoHyphens/>
        <w:autoSpaceDE w:val="0"/>
        <w:spacing w:before="120" w:after="120"/>
        <w:jc w:val="right"/>
        <w:outlineLvl w:val="0"/>
      </w:pPr>
    </w:p>
    <w:p w14:paraId="5B981A8F" w14:textId="77777777" w:rsidR="00F172EB" w:rsidRPr="00D31EB7" w:rsidRDefault="00F172EB" w:rsidP="00F172EB">
      <w:pPr>
        <w:jc w:val="right"/>
        <w:rPr>
          <w:b/>
          <w:bCs/>
        </w:rPr>
      </w:pPr>
    </w:p>
    <w:p w14:paraId="753FC8D9" w14:textId="69300203" w:rsidR="00F172EB" w:rsidRDefault="00F172EB" w:rsidP="00F172EB">
      <w:pPr>
        <w:jc w:val="center"/>
        <w:rPr>
          <w:b/>
          <w:bCs/>
        </w:rPr>
      </w:pPr>
      <w:r w:rsidRPr="00D31EB7">
        <w:rPr>
          <w:b/>
          <w:bCs/>
        </w:rPr>
        <w:t xml:space="preserve">Образец </w:t>
      </w:r>
      <w:r>
        <w:rPr>
          <w:b/>
          <w:bCs/>
        </w:rPr>
        <w:t xml:space="preserve">письма на допуск персонала Подрядчика </w:t>
      </w:r>
      <w:r w:rsidRPr="00D31EB7">
        <w:rPr>
          <w:b/>
          <w:bCs/>
        </w:rPr>
        <w:t xml:space="preserve">для проведения работ на территории филиала </w:t>
      </w:r>
      <w:r w:rsidR="001C4C82">
        <w:rPr>
          <w:b/>
          <w:bCs/>
        </w:rPr>
        <w:t>АО</w:t>
      </w:r>
      <w:r w:rsidRPr="00D31EB7">
        <w:rPr>
          <w:b/>
          <w:bCs/>
        </w:rPr>
        <w:t xml:space="preserve"> «ИЭСК» «Центральные электрические сети»</w:t>
      </w:r>
    </w:p>
    <w:p w14:paraId="19FD852D" w14:textId="65F93FBE" w:rsidR="00F172EB" w:rsidRPr="00D31EB7" w:rsidRDefault="00F172EB" w:rsidP="006E74DC">
      <w:r>
        <w:rPr>
          <w:noProof/>
        </w:rPr>
        <w:drawing>
          <wp:inline distT="0" distB="0" distL="0" distR="0" wp14:anchorId="2755322B" wp14:editId="0A726248">
            <wp:extent cx="6506056" cy="7010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40275" t="11759" r="21802" b="15592"/>
                    <a:stretch/>
                  </pic:blipFill>
                  <pic:spPr bwMode="auto">
                    <a:xfrm>
                      <a:off x="0" y="0"/>
                      <a:ext cx="6539551" cy="7046492"/>
                    </a:xfrm>
                    <a:prstGeom prst="rect">
                      <a:avLst/>
                    </a:prstGeom>
                    <a:ln>
                      <a:noFill/>
                    </a:ln>
                    <a:extLst>
                      <a:ext uri="{53640926-AAD7-44D8-BBD7-CCE9431645EC}">
                        <a14:shadowObscured xmlns:a14="http://schemas.microsoft.com/office/drawing/2010/main"/>
                      </a:ext>
                    </a:extLst>
                  </pic:spPr>
                </pic:pic>
              </a:graphicData>
            </a:graphic>
          </wp:inline>
        </w:drawing>
      </w:r>
      <w:r w:rsidRPr="00D31EB7">
        <w:t xml:space="preserve">                                                                                                             </w:t>
      </w:r>
    </w:p>
    <w:tbl>
      <w:tblPr>
        <w:tblW w:w="10138" w:type="dxa"/>
        <w:tblLayout w:type="fixed"/>
        <w:tblLook w:val="01E0" w:firstRow="1" w:lastRow="1" w:firstColumn="1" w:lastColumn="1" w:noHBand="0" w:noVBand="0"/>
      </w:tblPr>
      <w:tblGrid>
        <w:gridCol w:w="5070"/>
        <w:gridCol w:w="5068"/>
      </w:tblGrid>
      <w:tr w:rsidR="00F172EB" w:rsidRPr="00D31EB7" w14:paraId="29E88C36" w14:textId="77777777" w:rsidTr="00F172EB">
        <w:trPr>
          <w:trHeight w:val="1372"/>
        </w:trPr>
        <w:tc>
          <w:tcPr>
            <w:tcW w:w="5070" w:type="dxa"/>
          </w:tcPr>
          <w:p w14:paraId="2DEAC5AC" w14:textId="77777777" w:rsidR="00F172EB" w:rsidRPr="00D31EB7" w:rsidRDefault="00F172EB" w:rsidP="00F172EB">
            <w:pPr>
              <w:rPr>
                <w:b/>
              </w:rPr>
            </w:pPr>
            <w:r w:rsidRPr="00D31EB7">
              <w:rPr>
                <w:b/>
              </w:rPr>
              <w:t>Форма согласована</w:t>
            </w:r>
          </w:p>
          <w:p w14:paraId="22AE2569" w14:textId="77777777" w:rsidR="00F172EB" w:rsidRPr="00D31EB7" w:rsidRDefault="00F172EB" w:rsidP="00F172EB">
            <w:pPr>
              <w:rPr>
                <w:b/>
              </w:rPr>
            </w:pPr>
            <w:r w:rsidRPr="00D31EB7">
              <w:rPr>
                <w:b/>
              </w:rPr>
              <w:t>Заказчик:</w:t>
            </w:r>
          </w:p>
          <w:p w14:paraId="0DDE0364" w14:textId="7304D5C1" w:rsidR="00F172EB" w:rsidRPr="00D31EB7" w:rsidRDefault="00F172EB" w:rsidP="00F172EB">
            <w:pPr>
              <w:suppressAutoHyphens/>
              <w:jc w:val="both"/>
              <w:rPr>
                <w:b/>
              </w:rPr>
            </w:pPr>
            <w:r w:rsidRPr="00D31EB7">
              <w:rPr>
                <w:b/>
              </w:rPr>
              <w:t xml:space="preserve">Директор филиала </w:t>
            </w:r>
            <w:r w:rsidR="001C4C82">
              <w:rPr>
                <w:b/>
              </w:rPr>
              <w:t>АО</w:t>
            </w:r>
            <w:r w:rsidRPr="00D31EB7">
              <w:rPr>
                <w:b/>
              </w:rPr>
              <w:t xml:space="preserve"> «ИЭСК»</w:t>
            </w:r>
          </w:p>
          <w:p w14:paraId="1934C96E" w14:textId="77777777" w:rsidR="00F172EB" w:rsidRPr="00D31EB7" w:rsidRDefault="00F172EB" w:rsidP="00F172EB">
            <w:pPr>
              <w:rPr>
                <w:b/>
              </w:rPr>
            </w:pPr>
            <w:r w:rsidRPr="00D31EB7">
              <w:rPr>
                <w:b/>
              </w:rPr>
              <w:t xml:space="preserve">«Центральные электрические сети»  </w:t>
            </w:r>
          </w:p>
          <w:p w14:paraId="192039FC" w14:textId="77777777" w:rsidR="00F172EB" w:rsidRPr="00D31EB7" w:rsidRDefault="00F172EB" w:rsidP="00F172EB">
            <w:pPr>
              <w:rPr>
                <w:b/>
              </w:rPr>
            </w:pPr>
          </w:p>
          <w:p w14:paraId="045D34CB" w14:textId="77777777" w:rsidR="00F172EB" w:rsidRPr="00D31EB7" w:rsidRDefault="00F172EB" w:rsidP="00F172EB">
            <w:pPr>
              <w:rPr>
                <w:b/>
              </w:rPr>
            </w:pPr>
            <w:r w:rsidRPr="00D31EB7">
              <w:rPr>
                <w:b/>
              </w:rPr>
              <w:t xml:space="preserve">  </w:t>
            </w:r>
          </w:p>
          <w:p w14:paraId="06BF04B9" w14:textId="77777777" w:rsidR="00F172EB" w:rsidRPr="00D31EB7" w:rsidRDefault="00F172EB" w:rsidP="00F172EB">
            <w:pPr>
              <w:rPr>
                <w:b/>
              </w:rPr>
            </w:pPr>
            <w:r w:rsidRPr="00D31EB7">
              <w:rPr>
                <w:b/>
              </w:rPr>
              <w:t xml:space="preserve"> _________________</w:t>
            </w:r>
            <w:proofErr w:type="gramStart"/>
            <w:r w:rsidRPr="00D31EB7">
              <w:rPr>
                <w:b/>
              </w:rPr>
              <w:t>/  Ермолов</w:t>
            </w:r>
            <w:proofErr w:type="gramEnd"/>
            <w:r w:rsidRPr="00D31EB7">
              <w:rPr>
                <w:b/>
              </w:rPr>
              <w:t xml:space="preserve"> А. В. /</w:t>
            </w:r>
          </w:p>
          <w:p w14:paraId="6924F0CA" w14:textId="77777777" w:rsidR="00F172EB" w:rsidRPr="00D31EB7" w:rsidRDefault="00F172EB" w:rsidP="00F172EB">
            <w:pPr>
              <w:rPr>
                <w:b/>
              </w:rPr>
            </w:pPr>
            <w:r w:rsidRPr="00D31EB7">
              <w:rPr>
                <w:b/>
              </w:rPr>
              <w:t xml:space="preserve"> М.П.    </w:t>
            </w:r>
          </w:p>
        </w:tc>
        <w:tc>
          <w:tcPr>
            <w:tcW w:w="5068" w:type="dxa"/>
          </w:tcPr>
          <w:p w14:paraId="49366F71" w14:textId="77777777" w:rsidR="00F172EB" w:rsidRPr="00D31EB7" w:rsidRDefault="00F172EB" w:rsidP="00F172EB">
            <w:pPr>
              <w:shd w:val="clear" w:color="auto" w:fill="FFFFFF"/>
              <w:jc w:val="both"/>
              <w:outlineLvl w:val="0"/>
              <w:rPr>
                <w:b/>
              </w:rPr>
            </w:pPr>
          </w:p>
          <w:p w14:paraId="485E17C5" w14:textId="77777777" w:rsidR="00F172EB" w:rsidRPr="008158BE" w:rsidRDefault="00F172EB" w:rsidP="00F172EB">
            <w:pPr>
              <w:shd w:val="clear" w:color="auto" w:fill="FFFFFF"/>
              <w:jc w:val="both"/>
              <w:outlineLvl w:val="0"/>
              <w:rPr>
                <w:b/>
              </w:rPr>
            </w:pPr>
            <w:r>
              <w:rPr>
                <w:b/>
              </w:rPr>
              <w:t>Подрядчик</w:t>
            </w:r>
            <w:r w:rsidRPr="008158BE">
              <w:rPr>
                <w:b/>
              </w:rPr>
              <w:t>:</w:t>
            </w:r>
          </w:p>
          <w:p w14:paraId="5CC2B29D" w14:textId="77777777" w:rsidR="00F172EB" w:rsidRPr="008158BE" w:rsidRDefault="00F172EB" w:rsidP="00F172EB">
            <w:pPr>
              <w:suppressAutoHyphens/>
              <w:rPr>
                <w:b/>
              </w:rPr>
            </w:pPr>
            <w:r w:rsidRPr="008158BE">
              <w:rPr>
                <w:b/>
              </w:rPr>
              <w:t xml:space="preserve">Директор </w:t>
            </w:r>
          </w:p>
          <w:p w14:paraId="344B06E7" w14:textId="77777777" w:rsidR="00F172EB" w:rsidRPr="008158BE" w:rsidRDefault="00F172EB" w:rsidP="00F172EB">
            <w:pPr>
              <w:rPr>
                <w:b/>
              </w:rPr>
            </w:pPr>
          </w:p>
          <w:p w14:paraId="3D54ABE7" w14:textId="77777777" w:rsidR="00F172EB" w:rsidRPr="008158BE" w:rsidRDefault="00F172EB" w:rsidP="00F172EB">
            <w:pPr>
              <w:rPr>
                <w:b/>
              </w:rPr>
            </w:pPr>
          </w:p>
          <w:p w14:paraId="74538A8A" w14:textId="77777777" w:rsidR="00F172EB" w:rsidRPr="008158BE" w:rsidRDefault="00F172EB" w:rsidP="00F172EB">
            <w:pPr>
              <w:rPr>
                <w:b/>
              </w:rPr>
            </w:pPr>
          </w:p>
          <w:p w14:paraId="43F6D73B" w14:textId="77777777" w:rsidR="00F172EB" w:rsidRPr="008158BE" w:rsidRDefault="00F172EB" w:rsidP="00F172EB">
            <w:pPr>
              <w:shd w:val="clear" w:color="auto" w:fill="FFFFFF"/>
              <w:jc w:val="both"/>
              <w:outlineLvl w:val="0"/>
              <w:rPr>
                <w:b/>
              </w:rPr>
            </w:pPr>
            <w:r w:rsidRPr="008158BE">
              <w:rPr>
                <w:b/>
              </w:rPr>
              <w:t xml:space="preserve"> </w:t>
            </w:r>
            <w:r>
              <w:rPr>
                <w:b/>
              </w:rPr>
              <w:t>________________/_________________</w:t>
            </w:r>
            <w:r w:rsidRPr="008158BE">
              <w:rPr>
                <w:b/>
              </w:rPr>
              <w:t>/</w:t>
            </w:r>
          </w:p>
          <w:p w14:paraId="6FABB917" w14:textId="77777777" w:rsidR="00F172EB" w:rsidRPr="00D31EB7" w:rsidRDefault="00F172EB" w:rsidP="00F172EB">
            <w:pPr>
              <w:rPr>
                <w:b/>
              </w:rPr>
            </w:pPr>
            <w:r w:rsidRPr="008158BE">
              <w:rPr>
                <w:b/>
              </w:rPr>
              <w:t>М.П.</w:t>
            </w:r>
            <w:r w:rsidRPr="00D31EB7">
              <w:rPr>
                <w:b/>
              </w:rPr>
              <w:t xml:space="preserve">       </w:t>
            </w:r>
          </w:p>
        </w:tc>
      </w:tr>
    </w:tbl>
    <w:p w14:paraId="66A1A2A8" w14:textId="753B67B2" w:rsidR="007D030A" w:rsidRPr="00A32BB6" w:rsidRDefault="007D030A" w:rsidP="006E74DC">
      <w:pPr>
        <w:shd w:val="clear" w:color="auto" w:fill="FFFFFF"/>
        <w:spacing w:before="14"/>
        <w:outlineLvl w:val="0"/>
        <w:rPr>
          <w:sz w:val="22"/>
          <w:szCs w:val="22"/>
        </w:rPr>
      </w:pPr>
    </w:p>
    <w:sectPr w:rsidR="007D030A" w:rsidRPr="00A32BB6" w:rsidSect="00CD0B70">
      <w:pgSz w:w="11906" w:h="16838"/>
      <w:pgMar w:top="568" w:right="424" w:bottom="993" w:left="1418" w:header="284" w:footer="596"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2B810" w14:textId="77777777" w:rsidR="003C1A88" w:rsidRDefault="003C1A88">
      <w:r>
        <w:separator/>
      </w:r>
    </w:p>
  </w:endnote>
  <w:endnote w:type="continuationSeparator" w:id="0">
    <w:p w14:paraId="31C6C87E" w14:textId="77777777" w:rsidR="003C1A88" w:rsidRDefault="003C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D9B17" w14:textId="3786CEF1" w:rsidR="003C1A88" w:rsidRPr="004A4496" w:rsidRDefault="003C1A88" w:rsidP="00DB4811">
    <w:pPr>
      <w:pStyle w:val="ad"/>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447449">
      <w:rPr>
        <w:noProof/>
        <w:sz w:val="17"/>
        <w:szCs w:val="17"/>
      </w:rPr>
      <w:t>1</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447449">
      <w:rPr>
        <w:noProof/>
        <w:sz w:val="17"/>
        <w:szCs w:val="17"/>
      </w:rPr>
      <w:t>41</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D9B18" w14:textId="743E7C39" w:rsidR="003C1A88" w:rsidRPr="004A4496" w:rsidRDefault="003C1A88" w:rsidP="00DB4811">
    <w:pPr>
      <w:pStyle w:val="ad"/>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Pr>
        <w:noProof/>
        <w:sz w:val="17"/>
        <w:szCs w:val="17"/>
      </w:rPr>
      <w:t>38</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Pr>
        <w:noProof/>
        <w:sz w:val="17"/>
        <w:szCs w:val="17"/>
      </w:rPr>
      <w:t>31</w:t>
    </w:r>
    <w:r w:rsidRPr="004A4496">
      <w:rPr>
        <w:sz w:val="17"/>
        <w:szCs w:val="17"/>
      </w:rPr>
      <w:fldChar w:fldCharType="end"/>
    </w:r>
    <w:bookmarkStart w:id="27" w:name="_Hlt447028322"/>
    <w:bookmarkStart w:id="28" w:name="_Toc517582288"/>
    <w:bookmarkStart w:id="29" w:name="_Toc517582612"/>
    <w:bookmarkEnd w:id="27"/>
    <w:bookmarkEnd w:id="28"/>
    <w:bookmarkEnd w:id="29"/>
  </w:p>
  <w:p w14:paraId="38FD9B19" w14:textId="77777777" w:rsidR="003C1A88" w:rsidRDefault="003C1A88">
    <w:bookmarkStart w:id="30" w:name="_Toc141095951"/>
    <w:bookmarkStart w:id="31" w:name="_Toc141096592"/>
    <w:bookmarkEnd w:id="30"/>
    <w:bookmarkEnd w:id="3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D20F7" w14:textId="77777777" w:rsidR="003C1A88" w:rsidRDefault="003C1A88">
      <w:r>
        <w:separator/>
      </w:r>
    </w:p>
  </w:footnote>
  <w:footnote w:type="continuationSeparator" w:id="0">
    <w:p w14:paraId="48553373" w14:textId="77777777" w:rsidR="003C1A88" w:rsidRDefault="003C1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C6FC2798"/>
    <w:lvl w:ilvl="0">
      <w:start w:val="1"/>
      <w:numFmt w:val="decimal"/>
      <w:pStyle w:val="a1"/>
      <w:lvlText w:val="%1."/>
      <w:lvlJc w:val="left"/>
      <w:pPr>
        <w:tabs>
          <w:tab w:val="num" w:pos="360"/>
        </w:tabs>
        <w:ind w:left="360" w:hanging="360"/>
      </w:pPr>
      <w:rPr>
        <w:rFonts w:cs="Times New Roman"/>
      </w:rPr>
    </w:lvl>
  </w:abstractNum>
  <w:abstractNum w:abstractNumId="3" w15:restartNumberingAfterBreak="0">
    <w:nsid w:val="FFFFFF89"/>
    <w:multiLevelType w:val="singleLevel"/>
    <w:tmpl w:val="2E562548"/>
    <w:lvl w:ilvl="0">
      <w:start w:val="1"/>
      <w:numFmt w:val="bullet"/>
      <w:pStyle w:val="2"/>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12" w:hanging="360"/>
      </w:pPr>
      <w:rPr>
        <w:rFonts w:ascii="Symbol" w:hAnsi="Symbol"/>
        <w:color w:val="auto"/>
      </w:rPr>
    </w:lvl>
  </w:abstractNum>
  <w:abstractNum w:abstractNumId="6" w15:restartNumberingAfterBreak="0">
    <w:nsid w:val="00000004"/>
    <w:multiLevelType w:val="singleLevel"/>
    <w:tmpl w:val="00000004"/>
    <w:name w:val="WW8Num4"/>
    <w:lvl w:ilvl="0">
      <w:start w:val="1"/>
      <w:numFmt w:val="decimal"/>
      <w:lvlText w:val="%1."/>
      <w:lvlJc w:val="left"/>
      <w:pPr>
        <w:tabs>
          <w:tab w:val="num" w:pos="0"/>
        </w:tabs>
        <w:ind w:left="394" w:hanging="360"/>
      </w:pPr>
      <w:rPr>
        <w:rFonts w:cs="Times New Roman"/>
        <w:color w:val="000000"/>
      </w:rPr>
    </w:lvl>
  </w:abstractNum>
  <w:abstractNum w:abstractNumId="7" w15:restartNumberingAfterBreak="0">
    <w:nsid w:val="0000001A"/>
    <w:multiLevelType w:val="hybridMultilevel"/>
    <w:tmpl w:val="12CA1C5E"/>
    <w:lvl w:ilvl="0" w:tplc="8ACC253C">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8C41374">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C2C45898">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3D2C352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945AD714">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D062E44E">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04883432">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BD5CE57E">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040542E">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8" w15:restartNumberingAfterBreak="0">
    <w:nsid w:val="0606314C"/>
    <w:multiLevelType w:val="multilevel"/>
    <w:tmpl w:val="C49404B0"/>
    <w:lvl w:ilvl="0">
      <w:start w:val="7"/>
      <w:numFmt w:val="decimal"/>
      <w:lvlText w:val="%1."/>
      <w:lvlJc w:val="left"/>
      <w:pPr>
        <w:tabs>
          <w:tab w:val="num" w:pos="360"/>
        </w:tabs>
        <w:ind w:left="360" w:hanging="360"/>
      </w:pPr>
      <w:rPr>
        <w:rFonts w:cs="Times New Roman" w:hint="default"/>
        <w:sz w:val="22"/>
      </w:rPr>
    </w:lvl>
    <w:lvl w:ilvl="1">
      <w:start w:val="1"/>
      <w:numFmt w:val="decimal"/>
      <w:lvlText w:val="%1.%2."/>
      <w:lvlJc w:val="left"/>
      <w:pPr>
        <w:tabs>
          <w:tab w:val="num" w:pos="502"/>
        </w:tabs>
        <w:ind w:left="502" w:hanging="360"/>
      </w:pPr>
      <w:rPr>
        <w:rFonts w:cs="Times New Roman" w:hint="default"/>
        <w:b w:val="0"/>
        <w:sz w:val="22"/>
        <w:szCs w:val="22"/>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9" w15:restartNumberingAfterBreak="0">
    <w:nsid w:val="08600EC5"/>
    <w:multiLevelType w:val="multilevel"/>
    <w:tmpl w:val="FCA2786A"/>
    <w:lvl w:ilvl="0">
      <w:start w:val="2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7D1B63"/>
    <w:multiLevelType w:val="hybridMultilevel"/>
    <w:tmpl w:val="A86CEA60"/>
    <w:lvl w:ilvl="0" w:tplc="77185704">
      <w:start w:val="3"/>
      <w:numFmt w:val="bullet"/>
      <w:lvlText w:val="-"/>
      <w:lvlJc w:val="left"/>
      <w:pPr>
        <w:tabs>
          <w:tab w:val="num" w:pos="1440"/>
        </w:tabs>
        <w:ind w:left="1440" w:hanging="360"/>
      </w:pPr>
      <w:rPr>
        <w:rFonts w:ascii="Times New Roman" w:eastAsia="Times New Roman" w:hAnsi="Times New Roman" w:hint="default"/>
      </w:rPr>
    </w:lvl>
    <w:lvl w:ilvl="1" w:tplc="8600523E">
      <w:start w:val="1"/>
      <w:numFmt w:val="bullet"/>
      <w:lvlText w:val="o"/>
      <w:lvlJc w:val="left"/>
      <w:pPr>
        <w:tabs>
          <w:tab w:val="num" w:pos="2160"/>
        </w:tabs>
        <w:ind w:left="2160" w:hanging="360"/>
      </w:pPr>
      <w:rPr>
        <w:rFonts w:ascii="Courier New" w:hAnsi="Courier New" w:hint="default"/>
      </w:rPr>
    </w:lvl>
    <w:lvl w:ilvl="2" w:tplc="649AD37A" w:tentative="1">
      <w:start w:val="1"/>
      <w:numFmt w:val="bullet"/>
      <w:lvlText w:val=""/>
      <w:lvlJc w:val="left"/>
      <w:pPr>
        <w:tabs>
          <w:tab w:val="num" w:pos="2880"/>
        </w:tabs>
        <w:ind w:left="2880" w:hanging="360"/>
      </w:pPr>
      <w:rPr>
        <w:rFonts w:ascii="Wingdings" w:hAnsi="Wingdings" w:hint="default"/>
      </w:rPr>
    </w:lvl>
    <w:lvl w:ilvl="3" w:tplc="66BEE830" w:tentative="1">
      <w:start w:val="1"/>
      <w:numFmt w:val="bullet"/>
      <w:lvlText w:val=""/>
      <w:lvlJc w:val="left"/>
      <w:pPr>
        <w:tabs>
          <w:tab w:val="num" w:pos="3600"/>
        </w:tabs>
        <w:ind w:left="3600" w:hanging="360"/>
      </w:pPr>
      <w:rPr>
        <w:rFonts w:ascii="Symbol" w:hAnsi="Symbol" w:hint="default"/>
      </w:rPr>
    </w:lvl>
    <w:lvl w:ilvl="4" w:tplc="33AA468A" w:tentative="1">
      <w:start w:val="1"/>
      <w:numFmt w:val="bullet"/>
      <w:lvlText w:val="o"/>
      <w:lvlJc w:val="left"/>
      <w:pPr>
        <w:tabs>
          <w:tab w:val="num" w:pos="4320"/>
        </w:tabs>
        <w:ind w:left="4320" w:hanging="360"/>
      </w:pPr>
      <w:rPr>
        <w:rFonts w:ascii="Courier New" w:hAnsi="Courier New" w:hint="default"/>
      </w:rPr>
    </w:lvl>
    <w:lvl w:ilvl="5" w:tplc="A6CA4726" w:tentative="1">
      <w:start w:val="1"/>
      <w:numFmt w:val="bullet"/>
      <w:lvlText w:val=""/>
      <w:lvlJc w:val="left"/>
      <w:pPr>
        <w:tabs>
          <w:tab w:val="num" w:pos="5040"/>
        </w:tabs>
        <w:ind w:left="5040" w:hanging="360"/>
      </w:pPr>
      <w:rPr>
        <w:rFonts w:ascii="Wingdings" w:hAnsi="Wingdings" w:hint="default"/>
      </w:rPr>
    </w:lvl>
    <w:lvl w:ilvl="6" w:tplc="FCD4D8D4" w:tentative="1">
      <w:start w:val="1"/>
      <w:numFmt w:val="bullet"/>
      <w:lvlText w:val=""/>
      <w:lvlJc w:val="left"/>
      <w:pPr>
        <w:tabs>
          <w:tab w:val="num" w:pos="5760"/>
        </w:tabs>
        <w:ind w:left="5760" w:hanging="360"/>
      </w:pPr>
      <w:rPr>
        <w:rFonts w:ascii="Symbol" w:hAnsi="Symbol" w:hint="default"/>
      </w:rPr>
    </w:lvl>
    <w:lvl w:ilvl="7" w:tplc="FBD01ED2" w:tentative="1">
      <w:start w:val="1"/>
      <w:numFmt w:val="bullet"/>
      <w:lvlText w:val="o"/>
      <w:lvlJc w:val="left"/>
      <w:pPr>
        <w:tabs>
          <w:tab w:val="num" w:pos="6480"/>
        </w:tabs>
        <w:ind w:left="6480" w:hanging="360"/>
      </w:pPr>
      <w:rPr>
        <w:rFonts w:ascii="Courier New" w:hAnsi="Courier New" w:hint="default"/>
      </w:rPr>
    </w:lvl>
    <w:lvl w:ilvl="8" w:tplc="C82E4816"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C341C7C"/>
    <w:multiLevelType w:val="hybridMultilevel"/>
    <w:tmpl w:val="D56E85A8"/>
    <w:lvl w:ilvl="0" w:tplc="F7180798">
      <w:start w:val="1"/>
      <w:numFmt w:val="bullet"/>
      <w:lvlText w:val=""/>
      <w:lvlJc w:val="left"/>
      <w:pPr>
        <w:ind w:left="1069" w:hanging="360"/>
      </w:pPr>
      <w:rPr>
        <w:rFonts w:ascii="Symbol" w:hAnsi="Symbol" w:hint="default"/>
      </w:rPr>
    </w:lvl>
    <w:lvl w:ilvl="1" w:tplc="B9B01DCA" w:tentative="1">
      <w:start w:val="1"/>
      <w:numFmt w:val="bullet"/>
      <w:lvlText w:val="o"/>
      <w:lvlJc w:val="left"/>
      <w:pPr>
        <w:ind w:left="1789" w:hanging="360"/>
      </w:pPr>
      <w:rPr>
        <w:rFonts w:ascii="Courier New" w:hAnsi="Courier New" w:cs="Courier New" w:hint="default"/>
      </w:rPr>
    </w:lvl>
    <w:lvl w:ilvl="2" w:tplc="392E0DF4" w:tentative="1">
      <w:start w:val="1"/>
      <w:numFmt w:val="bullet"/>
      <w:lvlText w:val=""/>
      <w:lvlJc w:val="left"/>
      <w:pPr>
        <w:ind w:left="2509" w:hanging="360"/>
      </w:pPr>
      <w:rPr>
        <w:rFonts w:ascii="Wingdings" w:hAnsi="Wingdings" w:hint="default"/>
      </w:rPr>
    </w:lvl>
    <w:lvl w:ilvl="3" w:tplc="AFCEE85C" w:tentative="1">
      <w:start w:val="1"/>
      <w:numFmt w:val="bullet"/>
      <w:lvlText w:val=""/>
      <w:lvlJc w:val="left"/>
      <w:pPr>
        <w:ind w:left="3229" w:hanging="360"/>
      </w:pPr>
      <w:rPr>
        <w:rFonts w:ascii="Symbol" w:hAnsi="Symbol" w:hint="default"/>
      </w:rPr>
    </w:lvl>
    <w:lvl w:ilvl="4" w:tplc="D4B4A6E8" w:tentative="1">
      <w:start w:val="1"/>
      <w:numFmt w:val="bullet"/>
      <w:lvlText w:val="o"/>
      <w:lvlJc w:val="left"/>
      <w:pPr>
        <w:ind w:left="3949" w:hanging="360"/>
      </w:pPr>
      <w:rPr>
        <w:rFonts w:ascii="Courier New" w:hAnsi="Courier New" w:cs="Courier New" w:hint="default"/>
      </w:rPr>
    </w:lvl>
    <w:lvl w:ilvl="5" w:tplc="AC86386A" w:tentative="1">
      <w:start w:val="1"/>
      <w:numFmt w:val="bullet"/>
      <w:lvlText w:val=""/>
      <w:lvlJc w:val="left"/>
      <w:pPr>
        <w:ind w:left="4669" w:hanging="360"/>
      </w:pPr>
      <w:rPr>
        <w:rFonts w:ascii="Wingdings" w:hAnsi="Wingdings" w:hint="default"/>
      </w:rPr>
    </w:lvl>
    <w:lvl w:ilvl="6" w:tplc="C6CE552C" w:tentative="1">
      <w:start w:val="1"/>
      <w:numFmt w:val="bullet"/>
      <w:lvlText w:val=""/>
      <w:lvlJc w:val="left"/>
      <w:pPr>
        <w:ind w:left="5389" w:hanging="360"/>
      </w:pPr>
      <w:rPr>
        <w:rFonts w:ascii="Symbol" w:hAnsi="Symbol" w:hint="default"/>
      </w:rPr>
    </w:lvl>
    <w:lvl w:ilvl="7" w:tplc="D406A316" w:tentative="1">
      <w:start w:val="1"/>
      <w:numFmt w:val="bullet"/>
      <w:lvlText w:val="o"/>
      <w:lvlJc w:val="left"/>
      <w:pPr>
        <w:ind w:left="6109" w:hanging="360"/>
      </w:pPr>
      <w:rPr>
        <w:rFonts w:ascii="Courier New" w:hAnsi="Courier New" w:cs="Courier New" w:hint="default"/>
      </w:rPr>
    </w:lvl>
    <w:lvl w:ilvl="8" w:tplc="2F30D032" w:tentative="1">
      <w:start w:val="1"/>
      <w:numFmt w:val="bullet"/>
      <w:lvlText w:val=""/>
      <w:lvlJc w:val="left"/>
      <w:pPr>
        <w:ind w:left="6829" w:hanging="360"/>
      </w:pPr>
      <w:rPr>
        <w:rFonts w:ascii="Wingdings" w:hAnsi="Wingdings" w:hint="default"/>
      </w:rPr>
    </w:lvl>
  </w:abstractNum>
  <w:abstractNum w:abstractNumId="15" w15:restartNumberingAfterBreak="0">
    <w:nsid w:val="223D2899"/>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D04C4F"/>
    <w:multiLevelType w:val="hybridMultilevel"/>
    <w:tmpl w:val="53E4A210"/>
    <w:lvl w:ilvl="0" w:tplc="F7E21D6C">
      <w:start w:val="7"/>
      <w:numFmt w:val="decimal"/>
      <w:lvlText w:val="%1."/>
      <w:lvlJc w:val="left"/>
      <w:pPr>
        <w:ind w:left="1353" w:hanging="360"/>
      </w:pPr>
      <w:rPr>
        <w:rFonts w:hint="default"/>
        <w:i w:val="0"/>
        <w:color w:val="auto"/>
      </w:rPr>
    </w:lvl>
    <w:lvl w:ilvl="1" w:tplc="31A28800">
      <w:start w:val="1"/>
      <w:numFmt w:val="lowerLetter"/>
      <w:lvlText w:val="%2."/>
      <w:lvlJc w:val="left"/>
      <w:pPr>
        <w:ind w:left="2073" w:hanging="360"/>
      </w:pPr>
    </w:lvl>
    <w:lvl w:ilvl="2" w:tplc="EA4E421A" w:tentative="1">
      <w:start w:val="1"/>
      <w:numFmt w:val="lowerRoman"/>
      <w:lvlText w:val="%3."/>
      <w:lvlJc w:val="right"/>
      <w:pPr>
        <w:ind w:left="2793" w:hanging="180"/>
      </w:pPr>
    </w:lvl>
    <w:lvl w:ilvl="3" w:tplc="3AF2AA90" w:tentative="1">
      <w:start w:val="1"/>
      <w:numFmt w:val="decimal"/>
      <w:lvlText w:val="%4."/>
      <w:lvlJc w:val="left"/>
      <w:pPr>
        <w:ind w:left="3513" w:hanging="360"/>
      </w:pPr>
    </w:lvl>
    <w:lvl w:ilvl="4" w:tplc="0616F1FE" w:tentative="1">
      <w:start w:val="1"/>
      <w:numFmt w:val="lowerLetter"/>
      <w:lvlText w:val="%5."/>
      <w:lvlJc w:val="left"/>
      <w:pPr>
        <w:ind w:left="4233" w:hanging="360"/>
      </w:pPr>
    </w:lvl>
    <w:lvl w:ilvl="5" w:tplc="31AE6A62" w:tentative="1">
      <w:start w:val="1"/>
      <w:numFmt w:val="lowerRoman"/>
      <w:lvlText w:val="%6."/>
      <w:lvlJc w:val="right"/>
      <w:pPr>
        <w:ind w:left="4953" w:hanging="180"/>
      </w:pPr>
    </w:lvl>
    <w:lvl w:ilvl="6" w:tplc="A6C20A52" w:tentative="1">
      <w:start w:val="1"/>
      <w:numFmt w:val="decimal"/>
      <w:lvlText w:val="%7."/>
      <w:lvlJc w:val="left"/>
      <w:pPr>
        <w:ind w:left="5673" w:hanging="360"/>
      </w:pPr>
    </w:lvl>
    <w:lvl w:ilvl="7" w:tplc="65167E52" w:tentative="1">
      <w:start w:val="1"/>
      <w:numFmt w:val="lowerLetter"/>
      <w:lvlText w:val="%8."/>
      <w:lvlJc w:val="left"/>
      <w:pPr>
        <w:ind w:left="6393" w:hanging="360"/>
      </w:pPr>
    </w:lvl>
    <w:lvl w:ilvl="8" w:tplc="802EE320" w:tentative="1">
      <w:start w:val="1"/>
      <w:numFmt w:val="lowerRoman"/>
      <w:lvlText w:val="%9."/>
      <w:lvlJc w:val="right"/>
      <w:pPr>
        <w:ind w:left="7113" w:hanging="180"/>
      </w:pPr>
    </w:lvl>
  </w:abstractNum>
  <w:abstractNum w:abstractNumId="17"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E2E5B7A"/>
    <w:multiLevelType w:val="multilevel"/>
    <w:tmpl w:val="0C0EF87C"/>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EB62B96"/>
    <w:multiLevelType w:val="multilevel"/>
    <w:tmpl w:val="E3EEB30C"/>
    <w:lvl w:ilvl="0">
      <w:start w:val="1"/>
      <w:numFmt w:val="decimal"/>
      <w:pStyle w:val="2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670AB4"/>
    <w:multiLevelType w:val="hybridMultilevel"/>
    <w:tmpl w:val="E55EE72C"/>
    <w:lvl w:ilvl="0" w:tplc="E5FA6802">
      <w:start w:val="1"/>
      <w:numFmt w:val="decimal"/>
      <w:lvlText w:val="(%1)"/>
      <w:lvlJc w:val="left"/>
      <w:pPr>
        <w:ind w:left="720" w:hanging="360"/>
      </w:pPr>
      <w:rPr>
        <w:rFonts w:hint="default"/>
      </w:rPr>
    </w:lvl>
    <w:lvl w:ilvl="1" w:tplc="7422A96E">
      <w:start w:val="1"/>
      <w:numFmt w:val="lowerLetter"/>
      <w:lvlText w:val="%2."/>
      <w:lvlJc w:val="left"/>
      <w:pPr>
        <w:ind w:left="1440" w:hanging="360"/>
      </w:pPr>
    </w:lvl>
    <w:lvl w:ilvl="2" w:tplc="00529A0A">
      <w:start w:val="1"/>
      <w:numFmt w:val="decimal"/>
      <w:lvlText w:val="%3."/>
      <w:lvlJc w:val="left"/>
      <w:pPr>
        <w:ind w:left="2340" w:hanging="360"/>
      </w:pPr>
      <w:rPr>
        <w:rFonts w:hint="default"/>
      </w:rPr>
    </w:lvl>
    <w:lvl w:ilvl="3" w:tplc="BB7CF8DC" w:tentative="1">
      <w:start w:val="1"/>
      <w:numFmt w:val="decimal"/>
      <w:lvlText w:val="%4."/>
      <w:lvlJc w:val="left"/>
      <w:pPr>
        <w:ind w:left="2880" w:hanging="360"/>
      </w:pPr>
    </w:lvl>
    <w:lvl w:ilvl="4" w:tplc="D7C66B76" w:tentative="1">
      <w:start w:val="1"/>
      <w:numFmt w:val="lowerLetter"/>
      <w:lvlText w:val="%5."/>
      <w:lvlJc w:val="left"/>
      <w:pPr>
        <w:ind w:left="3600" w:hanging="360"/>
      </w:pPr>
    </w:lvl>
    <w:lvl w:ilvl="5" w:tplc="F0E4E9D2" w:tentative="1">
      <w:start w:val="1"/>
      <w:numFmt w:val="lowerRoman"/>
      <w:lvlText w:val="%6."/>
      <w:lvlJc w:val="right"/>
      <w:pPr>
        <w:ind w:left="4320" w:hanging="180"/>
      </w:pPr>
    </w:lvl>
    <w:lvl w:ilvl="6" w:tplc="AADAE80C" w:tentative="1">
      <w:start w:val="1"/>
      <w:numFmt w:val="decimal"/>
      <w:lvlText w:val="%7."/>
      <w:lvlJc w:val="left"/>
      <w:pPr>
        <w:ind w:left="5040" w:hanging="360"/>
      </w:pPr>
    </w:lvl>
    <w:lvl w:ilvl="7" w:tplc="9AEE22A4" w:tentative="1">
      <w:start w:val="1"/>
      <w:numFmt w:val="lowerLetter"/>
      <w:lvlText w:val="%8."/>
      <w:lvlJc w:val="left"/>
      <w:pPr>
        <w:ind w:left="5760" w:hanging="360"/>
      </w:pPr>
    </w:lvl>
    <w:lvl w:ilvl="8" w:tplc="5840EA08" w:tentative="1">
      <w:start w:val="1"/>
      <w:numFmt w:val="lowerRoman"/>
      <w:lvlText w:val="%9."/>
      <w:lvlJc w:val="right"/>
      <w:pPr>
        <w:ind w:left="6480" w:hanging="180"/>
      </w:pPr>
    </w:lvl>
  </w:abstractNum>
  <w:abstractNum w:abstractNumId="21"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3"/>
      <w:lvlText w:val="%1.%2."/>
      <w:lvlJc w:val="left"/>
      <w:pPr>
        <w:tabs>
          <w:tab w:val="num" w:pos="1332"/>
        </w:tabs>
        <w:ind w:left="1332" w:hanging="432"/>
      </w:pPr>
      <w:rPr>
        <w:rFonts w:cs="Times New Roman" w:hint="default"/>
        <w:b w:val="0"/>
        <w:i w:val="0"/>
      </w:rPr>
    </w:lvl>
    <w:lvl w:ilvl="2">
      <w:start w:val="1"/>
      <w:numFmt w:val="decimal"/>
      <w:pStyle w:val="a4"/>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56A5FCE"/>
    <w:multiLevelType w:val="multilevel"/>
    <w:tmpl w:val="7D3AB19C"/>
    <w:lvl w:ilvl="0">
      <w:start w:val="1"/>
      <w:numFmt w:val="decimal"/>
      <w:pStyle w:val="a5"/>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15:restartNumberingAfterBreak="0">
    <w:nsid w:val="39715DC3"/>
    <w:multiLevelType w:val="multilevel"/>
    <w:tmpl w:val="772E85E8"/>
    <w:lvl w:ilvl="0">
      <w:start w:val="2"/>
      <w:numFmt w:val="decimal"/>
      <w:lvlText w:val="%1."/>
      <w:lvlJc w:val="left"/>
      <w:pPr>
        <w:ind w:left="720" w:hanging="360"/>
      </w:pPr>
      <w:rPr>
        <w:rFonts w:hint="default"/>
      </w:rPr>
    </w:lvl>
    <w:lvl w:ilvl="1">
      <w:start w:val="2"/>
      <w:numFmt w:val="decimal"/>
      <w:isLgl/>
      <w:lvlText w:val="%1.%2."/>
      <w:lvlJc w:val="left"/>
      <w:pPr>
        <w:ind w:left="765" w:hanging="405"/>
      </w:pPr>
      <w:rPr>
        <w:rFonts w:cs="Times New Roman" w:hint="default"/>
        <w:b w:val="0"/>
        <w:sz w:val="22"/>
      </w:rPr>
    </w:lvl>
    <w:lvl w:ilvl="2">
      <w:start w:val="1"/>
      <w:numFmt w:val="decimal"/>
      <w:isLgl/>
      <w:lvlText w:val="%1.%2.%3."/>
      <w:lvlJc w:val="left"/>
      <w:pPr>
        <w:ind w:left="1080" w:hanging="720"/>
      </w:pPr>
      <w:rPr>
        <w:rFonts w:cs="Times New Roman" w:hint="default"/>
        <w:b w:val="0"/>
        <w:sz w:val="22"/>
      </w:rPr>
    </w:lvl>
    <w:lvl w:ilvl="3">
      <w:start w:val="1"/>
      <w:numFmt w:val="decimal"/>
      <w:isLgl/>
      <w:lvlText w:val="%1.%2.%3.%4."/>
      <w:lvlJc w:val="left"/>
      <w:pPr>
        <w:ind w:left="1080" w:hanging="720"/>
      </w:pPr>
      <w:rPr>
        <w:rFonts w:cs="Times New Roman" w:hint="default"/>
        <w:b w:val="0"/>
        <w:sz w:val="22"/>
      </w:rPr>
    </w:lvl>
    <w:lvl w:ilvl="4">
      <w:start w:val="1"/>
      <w:numFmt w:val="decimal"/>
      <w:isLgl/>
      <w:lvlText w:val="%1.%2.%3.%4.%5."/>
      <w:lvlJc w:val="left"/>
      <w:pPr>
        <w:ind w:left="1440" w:hanging="1080"/>
      </w:pPr>
      <w:rPr>
        <w:rFonts w:cs="Times New Roman" w:hint="default"/>
        <w:b w:val="0"/>
        <w:sz w:val="22"/>
      </w:rPr>
    </w:lvl>
    <w:lvl w:ilvl="5">
      <w:start w:val="1"/>
      <w:numFmt w:val="decimal"/>
      <w:isLgl/>
      <w:lvlText w:val="%1.%2.%3.%4.%5.%6."/>
      <w:lvlJc w:val="left"/>
      <w:pPr>
        <w:ind w:left="1440" w:hanging="1080"/>
      </w:pPr>
      <w:rPr>
        <w:rFonts w:cs="Times New Roman" w:hint="default"/>
        <w:b w:val="0"/>
        <w:sz w:val="22"/>
      </w:rPr>
    </w:lvl>
    <w:lvl w:ilvl="6">
      <w:start w:val="1"/>
      <w:numFmt w:val="decimal"/>
      <w:isLgl/>
      <w:lvlText w:val="%1.%2.%3.%4.%5.%6.%7."/>
      <w:lvlJc w:val="left"/>
      <w:pPr>
        <w:ind w:left="1440" w:hanging="1080"/>
      </w:pPr>
      <w:rPr>
        <w:rFonts w:cs="Times New Roman" w:hint="default"/>
        <w:b w:val="0"/>
        <w:sz w:val="22"/>
      </w:rPr>
    </w:lvl>
    <w:lvl w:ilvl="7">
      <w:start w:val="1"/>
      <w:numFmt w:val="decimal"/>
      <w:isLgl/>
      <w:lvlText w:val="%1.%2.%3.%4.%5.%6.%7.%8."/>
      <w:lvlJc w:val="left"/>
      <w:pPr>
        <w:ind w:left="1800" w:hanging="1440"/>
      </w:pPr>
      <w:rPr>
        <w:rFonts w:cs="Times New Roman" w:hint="default"/>
        <w:b w:val="0"/>
        <w:sz w:val="22"/>
      </w:rPr>
    </w:lvl>
    <w:lvl w:ilvl="8">
      <w:start w:val="1"/>
      <w:numFmt w:val="decimal"/>
      <w:isLgl/>
      <w:lvlText w:val="%1.%2.%3.%4.%5.%6.%7.%8.%9."/>
      <w:lvlJc w:val="left"/>
      <w:pPr>
        <w:ind w:left="1800" w:hanging="1440"/>
      </w:pPr>
      <w:rPr>
        <w:rFonts w:cs="Times New Roman" w:hint="default"/>
        <w:b w:val="0"/>
        <w:sz w:val="22"/>
      </w:rPr>
    </w:lvl>
  </w:abstractNum>
  <w:abstractNum w:abstractNumId="24"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E13A51"/>
    <w:multiLevelType w:val="multilevel"/>
    <w:tmpl w:val="DA4C3788"/>
    <w:lvl w:ilvl="0">
      <w:start w:val="23"/>
      <w:numFmt w:val="decimal"/>
      <w:lvlText w:val="%1."/>
      <w:lvlJc w:val="left"/>
      <w:pPr>
        <w:tabs>
          <w:tab w:val="num" w:pos="360"/>
        </w:tabs>
        <w:ind w:left="360" w:hanging="360"/>
      </w:pPr>
      <w:rPr>
        <w:rFonts w:cs="Times New Roman" w:hint="default"/>
        <w:sz w:val="20"/>
      </w:rPr>
    </w:lvl>
    <w:lvl w:ilvl="1">
      <w:start w:val="1"/>
      <w:numFmt w:val="decimal"/>
      <w:lvlText w:val="%1.%2."/>
      <w:lvlJc w:val="left"/>
      <w:pPr>
        <w:tabs>
          <w:tab w:val="num" w:pos="502"/>
        </w:tabs>
        <w:ind w:left="502" w:hanging="360"/>
      </w:pPr>
      <w:rPr>
        <w:rFonts w:cs="Times New Roman" w:hint="default"/>
        <w:b w:val="0"/>
        <w:sz w:val="20"/>
        <w:szCs w:val="22"/>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7"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E43AD0"/>
    <w:multiLevelType w:val="hybridMultilevel"/>
    <w:tmpl w:val="298C37AA"/>
    <w:lvl w:ilvl="0" w:tplc="8DCAF1C0">
      <w:start w:val="6"/>
      <w:numFmt w:val="decimal"/>
      <w:lvlText w:val="%1"/>
      <w:lvlJc w:val="left"/>
      <w:pPr>
        <w:ind w:left="720" w:hanging="360"/>
      </w:pPr>
      <w:rPr>
        <w:rFonts w:hint="default"/>
        <w:i w:val="0"/>
        <w:color w:val="auto"/>
      </w:rPr>
    </w:lvl>
    <w:lvl w:ilvl="1" w:tplc="F8661B5A" w:tentative="1">
      <w:start w:val="1"/>
      <w:numFmt w:val="lowerLetter"/>
      <w:lvlText w:val="%2."/>
      <w:lvlJc w:val="left"/>
      <w:pPr>
        <w:ind w:left="1440" w:hanging="360"/>
      </w:pPr>
    </w:lvl>
    <w:lvl w:ilvl="2" w:tplc="C52A6172" w:tentative="1">
      <w:start w:val="1"/>
      <w:numFmt w:val="lowerRoman"/>
      <w:lvlText w:val="%3."/>
      <w:lvlJc w:val="right"/>
      <w:pPr>
        <w:ind w:left="2160" w:hanging="180"/>
      </w:pPr>
    </w:lvl>
    <w:lvl w:ilvl="3" w:tplc="B4B62C66" w:tentative="1">
      <w:start w:val="1"/>
      <w:numFmt w:val="decimal"/>
      <w:lvlText w:val="%4."/>
      <w:lvlJc w:val="left"/>
      <w:pPr>
        <w:ind w:left="2880" w:hanging="360"/>
      </w:pPr>
    </w:lvl>
    <w:lvl w:ilvl="4" w:tplc="B05C6B14" w:tentative="1">
      <w:start w:val="1"/>
      <w:numFmt w:val="lowerLetter"/>
      <w:lvlText w:val="%5."/>
      <w:lvlJc w:val="left"/>
      <w:pPr>
        <w:ind w:left="3600" w:hanging="360"/>
      </w:pPr>
    </w:lvl>
    <w:lvl w:ilvl="5" w:tplc="78803F4C" w:tentative="1">
      <w:start w:val="1"/>
      <w:numFmt w:val="lowerRoman"/>
      <w:lvlText w:val="%6."/>
      <w:lvlJc w:val="right"/>
      <w:pPr>
        <w:ind w:left="4320" w:hanging="180"/>
      </w:pPr>
    </w:lvl>
    <w:lvl w:ilvl="6" w:tplc="923A4BD4" w:tentative="1">
      <w:start w:val="1"/>
      <w:numFmt w:val="decimal"/>
      <w:lvlText w:val="%7."/>
      <w:lvlJc w:val="left"/>
      <w:pPr>
        <w:ind w:left="5040" w:hanging="360"/>
      </w:pPr>
    </w:lvl>
    <w:lvl w:ilvl="7" w:tplc="94D2ABC0" w:tentative="1">
      <w:start w:val="1"/>
      <w:numFmt w:val="lowerLetter"/>
      <w:lvlText w:val="%8."/>
      <w:lvlJc w:val="left"/>
      <w:pPr>
        <w:ind w:left="5760" w:hanging="360"/>
      </w:pPr>
    </w:lvl>
    <w:lvl w:ilvl="8" w:tplc="7C0AEB74"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6CE7F75"/>
    <w:multiLevelType w:val="multilevel"/>
    <w:tmpl w:val="318C257E"/>
    <w:lvl w:ilvl="0">
      <w:start w:val="12"/>
      <w:numFmt w:val="decimal"/>
      <w:lvlText w:val="%1."/>
      <w:lvlJc w:val="left"/>
      <w:pPr>
        <w:ind w:left="360" w:hanging="360"/>
      </w:pPr>
      <w:rPr>
        <w:rFonts w:hint="default"/>
        <w:b/>
      </w:rPr>
    </w:lvl>
    <w:lvl w:ilvl="1">
      <w:start w:val="1"/>
      <w:numFmt w:val="decimal"/>
      <w:lvlText w:val="%1.%2."/>
      <w:lvlJc w:val="left"/>
      <w:pPr>
        <w:ind w:left="518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CD0092E"/>
    <w:multiLevelType w:val="hybridMultilevel"/>
    <w:tmpl w:val="CA16455C"/>
    <w:lvl w:ilvl="0" w:tplc="84424B12">
      <w:start w:val="1"/>
      <w:numFmt w:val="bullet"/>
      <w:pStyle w:val="-6"/>
      <w:lvlText w:val=""/>
      <w:lvlJc w:val="left"/>
      <w:pPr>
        <w:tabs>
          <w:tab w:val="num" w:pos="1430"/>
        </w:tabs>
        <w:ind w:left="1430" w:hanging="360"/>
      </w:pPr>
      <w:rPr>
        <w:rFonts w:ascii="Symbol" w:hAnsi="Symbol" w:hint="default"/>
      </w:rPr>
    </w:lvl>
    <w:lvl w:ilvl="1" w:tplc="4094E3A4">
      <w:start w:val="1"/>
      <w:numFmt w:val="bullet"/>
      <w:lvlText w:val=""/>
      <w:lvlJc w:val="left"/>
      <w:pPr>
        <w:tabs>
          <w:tab w:val="num" w:pos="2150"/>
        </w:tabs>
        <w:ind w:left="2150" w:hanging="360"/>
      </w:pPr>
      <w:rPr>
        <w:rFonts w:ascii="Symbol" w:hAnsi="Symbol" w:hint="default"/>
      </w:rPr>
    </w:lvl>
    <w:lvl w:ilvl="2" w:tplc="B7ACC528">
      <w:start w:val="1"/>
      <w:numFmt w:val="bullet"/>
      <w:lvlText w:val=""/>
      <w:lvlJc w:val="left"/>
      <w:pPr>
        <w:tabs>
          <w:tab w:val="num" w:pos="2870"/>
        </w:tabs>
        <w:ind w:left="2870" w:hanging="360"/>
      </w:pPr>
      <w:rPr>
        <w:rFonts w:ascii="Wingdings" w:hAnsi="Wingdings" w:hint="default"/>
      </w:rPr>
    </w:lvl>
    <w:lvl w:ilvl="3" w:tplc="4A9CD5E6">
      <w:start w:val="1"/>
      <w:numFmt w:val="bullet"/>
      <w:lvlText w:val=""/>
      <w:lvlJc w:val="left"/>
      <w:pPr>
        <w:tabs>
          <w:tab w:val="num" w:pos="3590"/>
        </w:tabs>
        <w:ind w:left="3590" w:hanging="360"/>
      </w:pPr>
      <w:rPr>
        <w:rFonts w:ascii="Symbol" w:hAnsi="Symbol" w:hint="default"/>
      </w:rPr>
    </w:lvl>
    <w:lvl w:ilvl="4" w:tplc="5994F740">
      <w:start w:val="1"/>
      <w:numFmt w:val="bullet"/>
      <w:lvlText w:val="o"/>
      <w:lvlJc w:val="left"/>
      <w:pPr>
        <w:tabs>
          <w:tab w:val="num" w:pos="4310"/>
        </w:tabs>
        <w:ind w:left="4310" w:hanging="360"/>
      </w:pPr>
      <w:rPr>
        <w:rFonts w:ascii="Courier New" w:hAnsi="Courier New" w:hint="default"/>
      </w:rPr>
    </w:lvl>
    <w:lvl w:ilvl="5" w:tplc="EB420456">
      <w:start w:val="1"/>
      <w:numFmt w:val="bullet"/>
      <w:lvlText w:val=""/>
      <w:lvlJc w:val="left"/>
      <w:pPr>
        <w:tabs>
          <w:tab w:val="num" w:pos="5030"/>
        </w:tabs>
        <w:ind w:left="5030" w:hanging="360"/>
      </w:pPr>
      <w:rPr>
        <w:rFonts w:ascii="Wingdings" w:hAnsi="Wingdings" w:hint="default"/>
      </w:rPr>
    </w:lvl>
    <w:lvl w:ilvl="6" w:tplc="B416293A">
      <w:start w:val="1"/>
      <w:numFmt w:val="bullet"/>
      <w:lvlText w:val=""/>
      <w:lvlJc w:val="left"/>
      <w:pPr>
        <w:tabs>
          <w:tab w:val="num" w:pos="5750"/>
        </w:tabs>
        <w:ind w:left="5750" w:hanging="360"/>
      </w:pPr>
      <w:rPr>
        <w:rFonts w:ascii="Symbol" w:hAnsi="Symbol" w:hint="default"/>
      </w:rPr>
    </w:lvl>
    <w:lvl w:ilvl="7" w:tplc="EA3A6994">
      <w:start w:val="1"/>
      <w:numFmt w:val="bullet"/>
      <w:lvlText w:val="o"/>
      <w:lvlJc w:val="left"/>
      <w:pPr>
        <w:tabs>
          <w:tab w:val="num" w:pos="6470"/>
        </w:tabs>
        <w:ind w:left="6470" w:hanging="360"/>
      </w:pPr>
      <w:rPr>
        <w:rFonts w:ascii="Courier New" w:hAnsi="Courier New" w:hint="default"/>
      </w:rPr>
    </w:lvl>
    <w:lvl w:ilvl="8" w:tplc="BE345032">
      <w:start w:val="1"/>
      <w:numFmt w:val="bullet"/>
      <w:lvlText w:val=""/>
      <w:lvlJc w:val="left"/>
      <w:pPr>
        <w:tabs>
          <w:tab w:val="num" w:pos="7190"/>
        </w:tabs>
        <w:ind w:left="7190" w:hanging="360"/>
      </w:pPr>
      <w:rPr>
        <w:rFonts w:ascii="Wingdings" w:hAnsi="Wingdings" w:hint="default"/>
      </w:rPr>
    </w:lvl>
  </w:abstractNum>
  <w:abstractNum w:abstractNumId="33" w15:restartNumberingAfterBreak="0">
    <w:nsid w:val="4EBD7ED6"/>
    <w:multiLevelType w:val="multilevel"/>
    <w:tmpl w:val="65B404C2"/>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B86719"/>
    <w:multiLevelType w:val="hybridMultilevel"/>
    <w:tmpl w:val="60AAB084"/>
    <w:lvl w:ilvl="0" w:tplc="B05ADC5E">
      <w:start w:val="1"/>
      <w:numFmt w:val="decimal"/>
      <w:lvlText w:val="(%1)"/>
      <w:lvlJc w:val="left"/>
      <w:pPr>
        <w:ind w:left="720" w:hanging="360"/>
      </w:pPr>
      <w:rPr>
        <w:rFonts w:ascii="Times New Roman" w:eastAsia="Times New Roman" w:hAnsi="Times New Roman" w:cs="Times New Roman"/>
      </w:rPr>
    </w:lvl>
    <w:lvl w:ilvl="1" w:tplc="C6068BDA">
      <w:start w:val="1"/>
      <w:numFmt w:val="bullet"/>
      <w:lvlText w:val="o"/>
      <w:lvlJc w:val="left"/>
      <w:pPr>
        <w:ind w:left="1440" w:hanging="360"/>
      </w:pPr>
      <w:rPr>
        <w:rFonts w:ascii="Courier New" w:hAnsi="Courier New" w:cs="Courier New" w:hint="default"/>
      </w:rPr>
    </w:lvl>
    <w:lvl w:ilvl="2" w:tplc="C4E40584">
      <w:start w:val="1"/>
      <w:numFmt w:val="bullet"/>
      <w:lvlText w:val=""/>
      <w:lvlJc w:val="left"/>
      <w:pPr>
        <w:ind w:left="2160" w:hanging="360"/>
      </w:pPr>
      <w:rPr>
        <w:rFonts w:ascii="Wingdings" w:hAnsi="Wingdings" w:hint="default"/>
      </w:rPr>
    </w:lvl>
    <w:lvl w:ilvl="3" w:tplc="63BA540A">
      <w:start w:val="9"/>
      <w:numFmt w:val="decimal"/>
      <w:lvlText w:val="%4."/>
      <w:lvlJc w:val="left"/>
      <w:pPr>
        <w:ind w:left="2880" w:hanging="360"/>
      </w:pPr>
      <w:rPr>
        <w:rFonts w:hint="default"/>
      </w:rPr>
    </w:lvl>
    <w:lvl w:ilvl="4" w:tplc="A3322BD4" w:tentative="1">
      <w:start w:val="1"/>
      <w:numFmt w:val="bullet"/>
      <w:lvlText w:val="o"/>
      <w:lvlJc w:val="left"/>
      <w:pPr>
        <w:ind w:left="3600" w:hanging="360"/>
      </w:pPr>
      <w:rPr>
        <w:rFonts w:ascii="Courier New" w:hAnsi="Courier New" w:cs="Courier New" w:hint="default"/>
      </w:rPr>
    </w:lvl>
    <w:lvl w:ilvl="5" w:tplc="AF5043A6" w:tentative="1">
      <w:start w:val="1"/>
      <w:numFmt w:val="bullet"/>
      <w:lvlText w:val=""/>
      <w:lvlJc w:val="left"/>
      <w:pPr>
        <w:ind w:left="4320" w:hanging="360"/>
      </w:pPr>
      <w:rPr>
        <w:rFonts w:ascii="Wingdings" w:hAnsi="Wingdings" w:hint="default"/>
      </w:rPr>
    </w:lvl>
    <w:lvl w:ilvl="6" w:tplc="8D381388" w:tentative="1">
      <w:start w:val="1"/>
      <w:numFmt w:val="bullet"/>
      <w:lvlText w:val=""/>
      <w:lvlJc w:val="left"/>
      <w:pPr>
        <w:ind w:left="5040" w:hanging="360"/>
      </w:pPr>
      <w:rPr>
        <w:rFonts w:ascii="Symbol" w:hAnsi="Symbol" w:hint="default"/>
      </w:rPr>
    </w:lvl>
    <w:lvl w:ilvl="7" w:tplc="C4F212CC" w:tentative="1">
      <w:start w:val="1"/>
      <w:numFmt w:val="bullet"/>
      <w:lvlText w:val="o"/>
      <w:lvlJc w:val="left"/>
      <w:pPr>
        <w:ind w:left="5760" w:hanging="360"/>
      </w:pPr>
      <w:rPr>
        <w:rFonts w:ascii="Courier New" w:hAnsi="Courier New" w:cs="Courier New" w:hint="default"/>
      </w:rPr>
    </w:lvl>
    <w:lvl w:ilvl="8" w:tplc="7A4058B2" w:tentative="1">
      <w:start w:val="1"/>
      <w:numFmt w:val="bullet"/>
      <w:lvlText w:val=""/>
      <w:lvlJc w:val="left"/>
      <w:pPr>
        <w:ind w:left="6480" w:hanging="360"/>
      </w:pPr>
      <w:rPr>
        <w:rFonts w:ascii="Wingdings" w:hAnsi="Wingdings" w:hint="default"/>
      </w:rPr>
    </w:lvl>
  </w:abstractNum>
  <w:abstractNum w:abstractNumId="35"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9E5967"/>
    <w:multiLevelType w:val="multilevel"/>
    <w:tmpl w:val="2A403FB4"/>
    <w:lvl w:ilvl="0">
      <w:start w:val="1"/>
      <w:numFmt w:val="decimal"/>
      <w:lvlText w:val="%1"/>
      <w:lvlJc w:val="left"/>
      <w:pPr>
        <w:ind w:left="360" w:hanging="360"/>
      </w:pPr>
      <w:rPr>
        <w:rFonts w:hint="default"/>
        <w:sz w:val="22"/>
      </w:rPr>
    </w:lvl>
    <w:lvl w:ilvl="1">
      <w:start w:val="1"/>
      <w:numFmt w:val="decimal"/>
      <w:lvlText w:val="%1.%2"/>
      <w:lvlJc w:val="left"/>
      <w:pPr>
        <w:ind w:left="1069" w:hanging="360"/>
      </w:pPr>
      <w:rPr>
        <w:rFonts w:hint="default"/>
        <w:sz w:val="22"/>
      </w:rPr>
    </w:lvl>
    <w:lvl w:ilvl="2">
      <w:start w:val="1"/>
      <w:numFmt w:val="decimal"/>
      <w:lvlText w:val="%1.%2.%3"/>
      <w:lvlJc w:val="left"/>
      <w:pPr>
        <w:ind w:left="2138" w:hanging="720"/>
      </w:pPr>
      <w:rPr>
        <w:rFonts w:hint="default"/>
        <w:sz w:val="22"/>
      </w:rPr>
    </w:lvl>
    <w:lvl w:ilvl="3">
      <w:start w:val="1"/>
      <w:numFmt w:val="decimal"/>
      <w:lvlText w:val="%1.%2.%3.%4"/>
      <w:lvlJc w:val="left"/>
      <w:pPr>
        <w:ind w:left="2847" w:hanging="720"/>
      </w:pPr>
      <w:rPr>
        <w:rFonts w:hint="default"/>
        <w:sz w:val="22"/>
      </w:rPr>
    </w:lvl>
    <w:lvl w:ilvl="4">
      <w:start w:val="1"/>
      <w:numFmt w:val="decimal"/>
      <w:lvlText w:val="%1.%2.%3.%4.%5"/>
      <w:lvlJc w:val="left"/>
      <w:pPr>
        <w:ind w:left="3916" w:hanging="1080"/>
      </w:pPr>
      <w:rPr>
        <w:rFonts w:hint="default"/>
        <w:sz w:val="22"/>
      </w:rPr>
    </w:lvl>
    <w:lvl w:ilvl="5">
      <w:start w:val="1"/>
      <w:numFmt w:val="decimal"/>
      <w:lvlText w:val="%1.%2.%3.%4.%5.%6"/>
      <w:lvlJc w:val="left"/>
      <w:pPr>
        <w:ind w:left="4625" w:hanging="1080"/>
      </w:pPr>
      <w:rPr>
        <w:rFonts w:hint="default"/>
        <w:sz w:val="22"/>
      </w:rPr>
    </w:lvl>
    <w:lvl w:ilvl="6">
      <w:start w:val="1"/>
      <w:numFmt w:val="decimal"/>
      <w:lvlText w:val="%1.%2.%3.%4.%5.%6.%7"/>
      <w:lvlJc w:val="left"/>
      <w:pPr>
        <w:ind w:left="5694" w:hanging="1440"/>
      </w:pPr>
      <w:rPr>
        <w:rFonts w:hint="default"/>
        <w:sz w:val="22"/>
      </w:rPr>
    </w:lvl>
    <w:lvl w:ilvl="7">
      <w:start w:val="1"/>
      <w:numFmt w:val="decimal"/>
      <w:lvlText w:val="%1.%2.%3.%4.%5.%6.%7.%8"/>
      <w:lvlJc w:val="left"/>
      <w:pPr>
        <w:ind w:left="6403" w:hanging="1440"/>
      </w:pPr>
      <w:rPr>
        <w:rFonts w:hint="default"/>
        <w:sz w:val="22"/>
      </w:rPr>
    </w:lvl>
    <w:lvl w:ilvl="8">
      <w:start w:val="1"/>
      <w:numFmt w:val="decimal"/>
      <w:lvlText w:val="%1.%2.%3.%4.%5.%6.%7.%8.%9"/>
      <w:lvlJc w:val="left"/>
      <w:pPr>
        <w:ind w:left="7112" w:hanging="1440"/>
      </w:pPr>
      <w:rPr>
        <w:rFonts w:hint="default"/>
        <w:sz w:val="22"/>
      </w:rPr>
    </w:lvl>
  </w:abstractNum>
  <w:abstractNum w:abstractNumId="37"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CEC08EF"/>
    <w:multiLevelType w:val="multilevel"/>
    <w:tmpl w:val="EC4232FC"/>
    <w:lvl w:ilvl="0">
      <w:start w:val="20"/>
      <w:numFmt w:val="decimal"/>
      <w:lvlText w:val="%1."/>
      <w:lvlJc w:val="left"/>
      <w:pPr>
        <w:ind w:left="480" w:hanging="480"/>
      </w:pPr>
      <w:rPr>
        <w:rFonts w:hint="default"/>
        <w:color w:val="C00000"/>
      </w:rPr>
    </w:lvl>
    <w:lvl w:ilvl="1">
      <w:start w:val="1"/>
      <w:numFmt w:val="decimal"/>
      <w:lvlText w:val="%1.%2."/>
      <w:lvlJc w:val="left"/>
      <w:pPr>
        <w:ind w:left="480" w:hanging="48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39" w15:restartNumberingAfterBreak="0">
    <w:nsid w:val="5D6E15E5"/>
    <w:multiLevelType w:val="multilevel"/>
    <w:tmpl w:val="EC34162C"/>
    <w:lvl w:ilvl="0">
      <w:start w:val="5"/>
      <w:numFmt w:val="decimal"/>
      <w:lvlText w:val="%1."/>
      <w:lvlJc w:val="left"/>
      <w:pPr>
        <w:tabs>
          <w:tab w:val="num" w:pos="360"/>
        </w:tabs>
        <w:ind w:left="360" w:hanging="360"/>
      </w:pPr>
      <w:rPr>
        <w:rFonts w:cs="Times New Roman" w:hint="default"/>
        <w:sz w:val="22"/>
      </w:rPr>
    </w:lvl>
    <w:lvl w:ilvl="1">
      <w:start w:val="1"/>
      <w:numFmt w:val="decimal"/>
      <w:lvlText w:val="%1.%2."/>
      <w:lvlJc w:val="left"/>
      <w:pPr>
        <w:tabs>
          <w:tab w:val="num" w:pos="502"/>
        </w:tabs>
        <w:ind w:left="502" w:hanging="360"/>
      </w:pPr>
      <w:rPr>
        <w:rFonts w:cs="Times New Roman" w:hint="default"/>
        <w:b w:val="0"/>
        <w:sz w:val="22"/>
        <w:szCs w:val="22"/>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0"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1"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6A5F11F2"/>
    <w:multiLevelType w:val="hybridMultilevel"/>
    <w:tmpl w:val="525AA9C4"/>
    <w:lvl w:ilvl="0" w:tplc="999C9A6C">
      <w:start w:val="1"/>
      <w:numFmt w:val="bullet"/>
      <w:lvlText w:val=""/>
      <w:lvlJc w:val="left"/>
      <w:pPr>
        <w:tabs>
          <w:tab w:val="num" w:pos="1154"/>
        </w:tabs>
        <w:ind w:left="720" w:firstLine="74"/>
      </w:pPr>
      <w:rPr>
        <w:rFonts w:ascii="Symbol" w:hAnsi="Symbol" w:hint="default"/>
      </w:rPr>
    </w:lvl>
    <w:lvl w:ilvl="1" w:tplc="8CC038DC" w:tentative="1">
      <w:start w:val="1"/>
      <w:numFmt w:val="bullet"/>
      <w:lvlText w:val="o"/>
      <w:lvlJc w:val="left"/>
      <w:pPr>
        <w:tabs>
          <w:tab w:val="num" w:pos="2149"/>
        </w:tabs>
        <w:ind w:left="2149" w:hanging="360"/>
      </w:pPr>
      <w:rPr>
        <w:rFonts w:ascii="Courier New" w:hAnsi="Courier New" w:hint="default"/>
      </w:rPr>
    </w:lvl>
    <w:lvl w:ilvl="2" w:tplc="D69EED84" w:tentative="1">
      <w:start w:val="1"/>
      <w:numFmt w:val="bullet"/>
      <w:lvlText w:val=""/>
      <w:lvlJc w:val="left"/>
      <w:pPr>
        <w:tabs>
          <w:tab w:val="num" w:pos="2869"/>
        </w:tabs>
        <w:ind w:left="2869" w:hanging="360"/>
      </w:pPr>
      <w:rPr>
        <w:rFonts w:ascii="Wingdings" w:hAnsi="Wingdings" w:hint="default"/>
      </w:rPr>
    </w:lvl>
    <w:lvl w:ilvl="3" w:tplc="8CD2BC9E" w:tentative="1">
      <w:start w:val="1"/>
      <w:numFmt w:val="bullet"/>
      <w:lvlText w:val=""/>
      <w:lvlJc w:val="left"/>
      <w:pPr>
        <w:tabs>
          <w:tab w:val="num" w:pos="3589"/>
        </w:tabs>
        <w:ind w:left="3589" w:hanging="360"/>
      </w:pPr>
      <w:rPr>
        <w:rFonts w:ascii="Symbol" w:hAnsi="Symbol" w:hint="default"/>
      </w:rPr>
    </w:lvl>
    <w:lvl w:ilvl="4" w:tplc="958463A4" w:tentative="1">
      <w:start w:val="1"/>
      <w:numFmt w:val="bullet"/>
      <w:lvlText w:val="o"/>
      <w:lvlJc w:val="left"/>
      <w:pPr>
        <w:tabs>
          <w:tab w:val="num" w:pos="4309"/>
        </w:tabs>
        <w:ind w:left="4309" w:hanging="360"/>
      </w:pPr>
      <w:rPr>
        <w:rFonts w:ascii="Courier New" w:hAnsi="Courier New" w:hint="default"/>
      </w:rPr>
    </w:lvl>
    <w:lvl w:ilvl="5" w:tplc="F264A144" w:tentative="1">
      <w:start w:val="1"/>
      <w:numFmt w:val="bullet"/>
      <w:lvlText w:val=""/>
      <w:lvlJc w:val="left"/>
      <w:pPr>
        <w:tabs>
          <w:tab w:val="num" w:pos="5029"/>
        </w:tabs>
        <w:ind w:left="5029" w:hanging="360"/>
      </w:pPr>
      <w:rPr>
        <w:rFonts w:ascii="Wingdings" w:hAnsi="Wingdings" w:hint="default"/>
      </w:rPr>
    </w:lvl>
    <w:lvl w:ilvl="6" w:tplc="5638FA44" w:tentative="1">
      <w:start w:val="1"/>
      <w:numFmt w:val="bullet"/>
      <w:lvlText w:val=""/>
      <w:lvlJc w:val="left"/>
      <w:pPr>
        <w:tabs>
          <w:tab w:val="num" w:pos="5749"/>
        </w:tabs>
        <w:ind w:left="5749" w:hanging="360"/>
      </w:pPr>
      <w:rPr>
        <w:rFonts w:ascii="Symbol" w:hAnsi="Symbol" w:hint="default"/>
      </w:rPr>
    </w:lvl>
    <w:lvl w:ilvl="7" w:tplc="B76C57B0" w:tentative="1">
      <w:start w:val="1"/>
      <w:numFmt w:val="bullet"/>
      <w:lvlText w:val="o"/>
      <w:lvlJc w:val="left"/>
      <w:pPr>
        <w:tabs>
          <w:tab w:val="num" w:pos="6469"/>
        </w:tabs>
        <w:ind w:left="6469" w:hanging="360"/>
      </w:pPr>
      <w:rPr>
        <w:rFonts w:ascii="Courier New" w:hAnsi="Courier New" w:hint="default"/>
      </w:rPr>
    </w:lvl>
    <w:lvl w:ilvl="8" w:tplc="55424924"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6" w15:restartNumberingAfterBreak="0">
    <w:nsid w:val="6F6A7B32"/>
    <w:multiLevelType w:val="multilevel"/>
    <w:tmpl w:val="1EF4FCBC"/>
    <w:lvl w:ilvl="0">
      <w:start w:val="20"/>
      <w:numFmt w:val="decimal"/>
      <w:lvlText w:val="%1"/>
      <w:lvlJc w:val="left"/>
      <w:pPr>
        <w:ind w:left="420" w:hanging="420"/>
      </w:pPr>
      <w:rPr>
        <w:rFonts w:hint="default"/>
        <w:color w:val="C00000"/>
      </w:rPr>
    </w:lvl>
    <w:lvl w:ilvl="1">
      <w:start w:val="1"/>
      <w:numFmt w:val="decimal"/>
      <w:lvlText w:val="%1.%2"/>
      <w:lvlJc w:val="left"/>
      <w:pPr>
        <w:ind w:left="420" w:hanging="42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440" w:hanging="1440"/>
      </w:pPr>
      <w:rPr>
        <w:rFonts w:hint="default"/>
        <w:color w:val="C00000"/>
      </w:rPr>
    </w:lvl>
  </w:abstractNum>
  <w:abstractNum w:abstractNumId="47" w15:restartNumberingAfterBreak="0">
    <w:nsid w:val="738A5675"/>
    <w:multiLevelType w:val="hybridMultilevel"/>
    <w:tmpl w:val="0D38A33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8" w15:restartNumberingAfterBreak="0">
    <w:nsid w:val="77C81655"/>
    <w:multiLevelType w:val="hybridMultilevel"/>
    <w:tmpl w:val="663EB156"/>
    <w:lvl w:ilvl="0" w:tplc="486A7D84">
      <w:start w:val="1"/>
      <w:numFmt w:val="bullet"/>
      <w:lvlText w:val=""/>
      <w:lvlJc w:val="left"/>
      <w:pPr>
        <w:tabs>
          <w:tab w:val="num" w:pos="1920"/>
        </w:tabs>
        <w:ind w:left="1920" w:hanging="360"/>
      </w:pPr>
      <w:rPr>
        <w:rFonts w:ascii="Symbol" w:hAnsi="Symbol" w:hint="default"/>
      </w:rPr>
    </w:lvl>
    <w:lvl w:ilvl="1" w:tplc="ABDCBCAE" w:tentative="1">
      <w:start w:val="1"/>
      <w:numFmt w:val="bullet"/>
      <w:lvlText w:val="o"/>
      <w:lvlJc w:val="left"/>
      <w:pPr>
        <w:tabs>
          <w:tab w:val="num" w:pos="1800"/>
        </w:tabs>
        <w:ind w:left="1800" w:hanging="360"/>
      </w:pPr>
      <w:rPr>
        <w:rFonts w:ascii="Courier New" w:hAnsi="Courier New" w:hint="default"/>
      </w:rPr>
    </w:lvl>
    <w:lvl w:ilvl="2" w:tplc="EC66BFC4" w:tentative="1">
      <w:start w:val="1"/>
      <w:numFmt w:val="bullet"/>
      <w:lvlText w:val=""/>
      <w:lvlJc w:val="left"/>
      <w:pPr>
        <w:tabs>
          <w:tab w:val="num" w:pos="2520"/>
        </w:tabs>
        <w:ind w:left="2520" w:hanging="360"/>
      </w:pPr>
      <w:rPr>
        <w:rFonts w:ascii="Wingdings" w:hAnsi="Wingdings" w:hint="default"/>
      </w:rPr>
    </w:lvl>
    <w:lvl w:ilvl="3" w:tplc="71E49AB0" w:tentative="1">
      <w:start w:val="1"/>
      <w:numFmt w:val="bullet"/>
      <w:lvlText w:val=""/>
      <w:lvlJc w:val="left"/>
      <w:pPr>
        <w:tabs>
          <w:tab w:val="num" w:pos="3240"/>
        </w:tabs>
        <w:ind w:left="3240" w:hanging="360"/>
      </w:pPr>
      <w:rPr>
        <w:rFonts w:ascii="Symbol" w:hAnsi="Symbol" w:hint="default"/>
      </w:rPr>
    </w:lvl>
    <w:lvl w:ilvl="4" w:tplc="E36405EC" w:tentative="1">
      <w:start w:val="1"/>
      <w:numFmt w:val="bullet"/>
      <w:lvlText w:val="o"/>
      <w:lvlJc w:val="left"/>
      <w:pPr>
        <w:tabs>
          <w:tab w:val="num" w:pos="3960"/>
        </w:tabs>
        <w:ind w:left="3960" w:hanging="360"/>
      </w:pPr>
      <w:rPr>
        <w:rFonts w:ascii="Courier New" w:hAnsi="Courier New" w:hint="default"/>
      </w:rPr>
    </w:lvl>
    <w:lvl w:ilvl="5" w:tplc="88CEE616" w:tentative="1">
      <w:start w:val="1"/>
      <w:numFmt w:val="bullet"/>
      <w:lvlText w:val=""/>
      <w:lvlJc w:val="left"/>
      <w:pPr>
        <w:tabs>
          <w:tab w:val="num" w:pos="4680"/>
        </w:tabs>
        <w:ind w:left="4680" w:hanging="360"/>
      </w:pPr>
      <w:rPr>
        <w:rFonts w:ascii="Wingdings" w:hAnsi="Wingdings" w:hint="default"/>
      </w:rPr>
    </w:lvl>
    <w:lvl w:ilvl="6" w:tplc="7124CC82" w:tentative="1">
      <w:start w:val="1"/>
      <w:numFmt w:val="bullet"/>
      <w:lvlText w:val=""/>
      <w:lvlJc w:val="left"/>
      <w:pPr>
        <w:tabs>
          <w:tab w:val="num" w:pos="5400"/>
        </w:tabs>
        <w:ind w:left="5400" w:hanging="360"/>
      </w:pPr>
      <w:rPr>
        <w:rFonts w:ascii="Symbol" w:hAnsi="Symbol" w:hint="default"/>
      </w:rPr>
    </w:lvl>
    <w:lvl w:ilvl="7" w:tplc="356A77C4" w:tentative="1">
      <w:start w:val="1"/>
      <w:numFmt w:val="bullet"/>
      <w:lvlText w:val="o"/>
      <w:lvlJc w:val="left"/>
      <w:pPr>
        <w:tabs>
          <w:tab w:val="num" w:pos="6120"/>
        </w:tabs>
        <w:ind w:left="6120" w:hanging="360"/>
      </w:pPr>
      <w:rPr>
        <w:rFonts w:ascii="Courier New" w:hAnsi="Courier New" w:hint="default"/>
      </w:rPr>
    </w:lvl>
    <w:lvl w:ilvl="8" w:tplc="26841F06"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86A3F49"/>
    <w:multiLevelType w:val="multilevel"/>
    <w:tmpl w:val="81A28AE0"/>
    <w:lvl w:ilvl="0">
      <w:start w:val="1"/>
      <w:numFmt w:val="upperRoman"/>
      <w:pStyle w:val="a6"/>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1">
      <w:start w:val="6"/>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50" w15:restartNumberingAfterBreak="0">
    <w:nsid w:val="7C0403A3"/>
    <w:multiLevelType w:val="multilevel"/>
    <w:tmpl w:val="8BE4264E"/>
    <w:lvl w:ilvl="0">
      <w:start w:val="25"/>
      <w:numFmt w:val="decimal"/>
      <w:lvlText w:val="%1."/>
      <w:lvlJc w:val="left"/>
      <w:pPr>
        <w:ind w:left="405" w:hanging="405"/>
      </w:pPr>
      <w:rPr>
        <w:rFonts w:hint="default"/>
        <w:color w:val="C00000"/>
      </w:rPr>
    </w:lvl>
    <w:lvl w:ilvl="1">
      <w:start w:val="1"/>
      <w:numFmt w:val="decimal"/>
      <w:lvlText w:val="%1.%2."/>
      <w:lvlJc w:val="left"/>
      <w:pPr>
        <w:ind w:left="405" w:hanging="405"/>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080" w:hanging="108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440" w:hanging="1440"/>
      </w:pPr>
      <w:rPr>
        <w:rFonts w:hint="default"/>
        <w:color w:val="C00000"/>
      </w:rPr>
    </w:lvl>
  </w:abstractNum>
  <w:num w:numId="1">
    <w:abstractNumId w:val="2"/>
  </w:num>
  <w:num w:numId="2">
    <w:abstractNumId w:val="3"/>
  </w:num>
  <w:num w:numId="3">
    <w:abstractNumId w:val="0"/>
  </w:num>
  <w:num w:numId="4">
    <w:abstractNumId w:val="1"/>
  </w:num>
  <w:num w:numId="5">
    <w:abstractNumId w:val="29"/>
  </w:num>
  <w:num w:numId="6">
    <w:abstractNumId w:val="37"/>
  </w:num>
  <w:num w:numId="7">
    <w:abstractNumId w:val="19"/>
  </w:num>
  <w:num w:numId="8">
    <w:abstractNumId w:val="11"/>
  </w:num>
  <w:num w:numId="9">
    <w:abstractNumId w:val="22"/>
  </w:num>
  <w:num w:numId="10">
    <w:abstractNumId w:val="21"/>
  </w:num>
  <w:num w:numId="11">
    <w:abstractNumId w:val="26"/>
  </w:num>
  <w:num w:numId="12">
    <w:abstractNumId w:val="32"/>
  </w:num>
  <w:num w:numId="13">
    <w:abstractNumId w:val="40"/>
  </w:num>
  <w:num w:numId="14">
    <w:abstractNumId w:val="18"/>
  </w:num>
  <w:num w:numId="15">
    <w:abstractNumId w:val="13"/>
  </w:num>
  <w:num w:numId="16">
    <w:abstractNumId w:val="39"/>
  </w:num>
  <w:num w:numId="17">
    <w:abstractNumId w:val="45"/>
  </w:num>
  <w:num w:numId="18">
    <w:abstractNumId w:val="9"/>
  </w:num>
  <w:num w:numId="19">
    <w:abstractNumId w:val="43"/>
  </w:num>
  <w:num w:numId="20">
    <w:abstractNumId w:val="48"/>
  </w:num>
  <w:num w:numId="21">
    <w:abstractNumId w:val="36"/>
  </w:num>
  <w:num w:numId="22">
    <w:abstractNumId w:val="33"/>
  </w:num>
  <w:num w:numId="23">
    <w:abstractNumId w:val="16"/>
  </w:num>
  <w:num w:numId="24">
    <w:abstractNumId w:val="28"/>
  </w:num>
  <w:num w:numId="25">
    <w:abstractNumId w:val="10"/>
  </w:num>
  <w:num w:numId="26">
    <w:abstractNumId w:val="24"/>
  </w:num>
  <w:num w:numId="27">
    <w:abstractNumId w:val="14"/>
  </w:num>
  <w:num w:numId="28">
    <w:abstractNumId w:val="23"/>
  </w:num>
  <w:num w:numId="29">
    <w:abstractNumId w:val="27"/>
  </w:num>
  <w:num w:numId="30">
    <w:abstractNumId w:val="44"/>
  </w:num>
  <w:num w:numId="31">
    <w:abstractNumId w:val="31"/>
  </w:num>
  <w:num w:numId="32">
    <w:abstractNumId w:val="49"/>
  </w:num>
  <w:num w:numId="33">
    <w:abstractNumId w:val="30"/>
  </w:num>
  <w:num w:numId="34">
    <w:abstractNumId w:val="7"/>
  </w:num>
  <w:num w:numId="35">
    <w:abstractNumId w:val="34"/>
  </w:num>
  <w:num w:numId="36">
    <w:abstractNumId w:val="20"/>
  </w:num>
  <w:num w:numId="37">
    <w:abstractNumId w:val="25"/>
  </w:num>
  <w:num w:numId="38">
    <w:abstractNumId w:val="15"/>
  </w:num>
  <w:num w:numId="39">
    <w:abstractNumId w:val="42"/>
  </w:num>
  <w:num w:numId="40">
    <w:abstractNumId w:val="12"/>
  </w:num>
  <w:num w:numId="41">
    <w:abstractNumId w:val="41"/>
  </w:num>
  <w:num w:numId="42">
    <w:abstractNumId w:val="8"/>
  </w:num>
  <w:num w:numId="43">
    <w:abstractNumId w:val="50"/>
  </w:num>
  <w:num w:numId="44">
    <w:abstractNumId w:val="46"/>
  </w:num>
  <w:num w:numId="45">
    <w:abstractNumId w:val="38"/>
  </w:num>
  <w:num w:numId="46">
    <w:abstractNumId w:val="35"/>
  </w:num>
  <w:num w:numId="47">
    <w:abstractNumId w:val="47"/>
  </w:num>
  <w:num w:numId="48">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D88"/>
    <w:rsid w:val="00002BF4"/>
    <w:rsid w:val="00002E1C"/>
    <w:rsid w:val="00010345"/>
    <w:rsid w:val="00034886"/>
    <w:rsid w:val="00035EB3"/>
    <w:rsid w:val="00044EE0"/>
    <w:rsid w:val="000940F4"/>
    <w:rsid w:val="00097C62"/>
    <w:rsid w:val="000B2597"/>
    <w:rsid w:val="000B4316"/>
    <w:rsid w:val="000B4CAA"/>
    <w:rsid w:val="000E221A"/>
    <w:rsid w:val="000E4D33"/>
    <w:rsid w:val="000E7756"/>
    <w:rsid w:val="00105337"/>
    <w:rsid w:val="00124B53"/>
    <w:rsid w:val="001317CC"/>
    <w:rsid w:val="001332A0"/>
    <w:rsid w:val="001406BD"/>
    <w:rsid w:val="00140F5C"/>
    <w:rsid w:val="00144A5A"/>
    <w:rsid w:val="00154D9B"/>
    <w:rsid w:val="001A1DA7"/>
    <w:rsid w:val="001B552B"/>
    <w:rsid w:val="001C4C82"/>
    <w:rsid w:val="001E4561"/>
    <w:rsid w:val="002122C0"/>
    <w:rsid w:val="00243F5E"/>
    <w:rsid w:val="00261016"/>
    <w:rsid w:val="002A2263"/>
    <w:rsid w:val="002C53FE"/>
    <w:rsid w:val="002D2AFD"/>
    <w:rsid w:val="002D52FA"/>
    <w:rsid w:val="002D7892"/>
    <w:rsid w:val="002F4F88"/>
    <w:rsid w:val="002F5977"/>
    <w:rsid w:val="00301D24"/>
    <w:rsid w:val="00327053"/>
    <w:rsid w:val="00336C2D"/>
    <w:rsid w:val="0036033D"/>
    <w:rsid w:val="00363DAD"/>
    <w:rsid w:val="003708D5"/>
    <w:rsid w:val="0037622E"/>
    <w:rsid w:val="00395680"/>
    <w:rsid w:val="003A4754"/>
    <w:rsid w:val="003B759C"/>
    <w:rsid w:val="003C1A88"/>
    <w:rsid w:val="003D7585"/>
    <w:rsid w:val="003E3AF8"/>
    <w:rsid w:val="003F3F1A"/>
    <w:rsid w:val="003F73A9"/>
    <w:rsid w:val="00414986"/>
    <w:rsid w:val="0042054B"/>
    <w:rsid w:val="00430634"/>
    <w:rsid w:val="00433FA1"/>
    <w:rsid w:val="00447449"/>
    <w:rsid w:val="00460862"/>
    <w:rsid w:val="00464E3D"/>
    <w:rsid w:val="00470F7D"/>
    <w:rsid w:val="0047174D"/>
    <w:rsid w:val="00484C77"/>
    <w:rsid w:val="00487942"/>
    <w:rsid w:val="00495E3B"/>
    <w:rsid w:val="004A0706"/>
    <w:rsid w:val="004B14B4"/>
    <w:rsid w:val="004C279F"/>
    <w:rsid w:val="004C4B96"/>
    <w:rsid w:val="004E0C75"/>
    <w:rsid w:val="004E4CF5"/>
    <w:rsid w:val="00511353"/>
    <w:rsid w:val="00512531"/>
    <w:rsid w:val="00512C28"/>
    <w:rsid w:val="005415BF"/>
    <w:rsid w:val="00547187"/>
    <w:rsid w:val="005549DE"/>
    <w:rsid w:val="00556174"/>
    <w:rsid w:val="00574CB4"/>
    <w:rsid w:val="005B1384"/>
    <w:rsid w:val="005B4995"/>
    <w:rsid w:val="005D53BA"/>
    <w:rsid w:val="005D7E29"/>
    <w:rsid w:val="005E2227"/>
    <w:rsid w:val="005E3502"/>
    <w:rsid w:val="005F4D56"/>
    <w:rsid w:val="00606C69"/>
    <w:rsid w:val="00610BFD"/>
    <w:rsid w:val="00623E02"/>
    <w:rsid w:val="00634D67"/>
    <w:rsid w:val="0064684F"/>
    <w:rsid w:val="0065601E"/>
    <w:rsid w:val="00660BA5"/>
    <w:rsid w:val="00661084"/>
    <w:rsid w:val="00661AB0"/>
    <w:rsid w:val="006B7E1F"/>
    <w:rsid w:val="006C2B5A"/>
    <w:rsid w:val="006C4C34"/>
    <w:rsid w:val="006D1289"/>
    <w:rsid w:val="006D355D"/>
    <w:rsid w:val="006E74DC"/>
    <w:rsid w:val="00706932"/>
    <w:rsid w:val="00717B9F"/>
    <w:rsid w:val="00725C7F"/>
    <w:rsid w:val="00735857"/>
    <w:rsid w:val="00743879"/>
    <w:rsid w:val="0075411C"/>
    <w:rsid w:val="007830EE"/>
    <w:rsid w:val="00787B73"/>
    <w:rsid w:val="007A57A1"/>
    <w:rsid w:val="007B6477"/>
    <w:rsid w:val="007C0D7E"/>
    <w:rsid w:val="007D030A"/>
    <w:rsid w:val="007E0927"/>
    <w:rsid w:val="008056DD"/>
    <w:rsid w:val="00820380"/>
    <w:rsid w:val="008456DF"/>
    <w:rsid w:val="00845D28"/>
    <w:rsid w:val="008527D0"/>
    <w:rsid w:val="00853F33"/>
    <w:rsid w:val="008624CA"/>
    <w:rsid w:val="00864E61"/>
    <w:rsid w:val="008A0C5B"/>
    <w:rsid w:val="008A2C51"/>
    <w:rsid w:val="008C1982"/>
    <w:rsid w:val="008C5B03"/>
    <w:rsid w:val="008D05BA"/>
    <w:rsid w:val="008D3644"/>
    <w:rsid w:val="008D783F"/>
    <w:rsid w:val="008E66D2"/>
    <w:rsid w:val="008F1B63"/>
    <w:rsid w:val="00905127"/>
    <w:rsid w:val="00911957"/>
    <w:rsid w:val="00914ABE"/>
    <w:rsid w:val="009231B8"/>
    <w:rsid w:val="0094235F"/>
    <w:rsid w:val="00953ED0"/>
    <w:rsid w:val="009609AB"/>
    <w:rsid w:val="00967F47"/>
    <w:rsid w:val="00970F06"/>
    <w:rsid w:val="009A2600"/>
    <w:rsid w:val="009C3D44"/>
    <w:rsid w:val="009C6141"/>
    <w:rsid w:val="009E3940"/>
    <w:rsid w:val="00A031C1"/>
    <w:rsid w:val="00A0584B"/>
    <w:rsid w:val="00A20424"/>
    <w:rsid w:val="00A273FA"/>
    <w:rsid w:val="00A6145D"/>
    <w:rsid w:val="00A73758"/>
    <w:rsid w:val="00A748F6"/>
    <w:rsid w:val="00A8753B"/>
    <w:rsid w:val="00AB2BC6"/>
    <w:rsid w:val="00AD2538"/>
    <w:rsid w:val="00AE55D7"/>
    <w:rsid w:val="00AF35BF"/>
    <w:rsid w:val="00AF37D7"/>
    <w:rsid w:val="00B0294F"/>
    <w:rsid w:val="00B21CB8"/>
    <w:rsid w:val="00B333FA"/>
    <w:rsid w:val="00B6590C"/>
    <w:rsid w:val="00B75BEA"/>
    <w:rsid w:val="00B832EE"/>
    <w:rsid w:val="00B85EB7"/>
    <w:rsid w:val="00B86F70"/>
    <w:rsid w:val="00B971CB"/>
    <w:rsid w:val="00C1355A"/>
    <w:rsid w:val="00C165F8"/>
    <w:rsid w:val="00C24DA0"/>
    <w:rsid w:val="00C27238"/>
    <w:rsid w:val="00C67C49"/>
    <w:rsid w:val="00C75642"/>
    <w:rsid w:val="00C91E4A"/>
    <w:rsid w:val="00CB1848"/>
    <w:rsid w:val="00CB1C7D"/>
    <w:rsid w:val="00CC71E1"/>
    <w:rsid w:val="00CC795E"/>
    <w:rsid w:val="00CD0B70"/>
    <w:rsid w:val="00CD7245"/>
    <w:rsid w:val="00CE48C8"/>
    <w:rsid w:val="00CF40FC"/>
    <w:rsid w:val="00CF6145"/>
    <w:rsid w:val="00D059F7"/>
    <w:rsid w:val="00D2516F"/>
    <w:rsid w:val="00D35A2F"/>
    <w:rsid w:val="00D40FA8"/>
    <w:rsid w:val="00D4314E"/>
    <w:rsid w:val="00D73EC1"/>
    <w:rsid w:val="00D76506"/>
    <w:rsid w:val="00DA2329"/>
    <w:rsid w:val="00DB2CD8"/>
    <w:rsid w:val="00DB4811"/>
    <w:rsid w:val="00DC5D3E"/>
    <w:rsid w:val="00DD4F66"/>
    <w:rsid w:val="00DE332F"/>
    <w:rsid w:val="00DF452D"/>
    <w:rsid w:val="00DF63B0"/>
    <w:rsid w:val="00E01005"/>
    <w:rsid w:val="00E060B7"/>
    <w:rsid w:val="00E13DA0"/>
    <w:rsid w:val="00E20A6A"/>
    <w:rsid w:val="00E22552"/>
    <w:rsid w:val="00E2379A"/>
    <w:rsid w:val="00E37588"/>
    <w:rsid w:val="00E612C0"/>
    <w:rsid w:val="00E76EE1"/>
    <w:rsid w:val="00E82BEE"/>
    <w:rsid w:val="00E93D88"/>
    <w:rsid w:val="00EB320F"/>
    <w:rsid w:val="00EF3519"/>
    <w:rsid w:val="00EF4716"/>
    <w:rsid w:val="00F172EB"/>
    <w:rsid w:val="00F213BC"/>
    <w:rsid w:val="00F22E01"/>
    <w:rsid w:val="00F27177"/>
    <w:rsid w:val="00F313AA"/>
    <w:rsid w:val="00F461F4"/>
    <w:rsid w:val="00F60B36"/>
    <w:rsid w:val="00F70D99"/>
    <w:rsid w:val="00F80184"/>
    <w:rsid w:val="00F82C2D"/>
    <w:rsid w:val="00F87031"/>
    <w:rsid w:val="00FD131C"/>
    <w:rsid w:val="00FD7399"/>
    <w:rsid w:val="00FE7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D9736"/>
  <w15:docId w15:val="{5193BCA3-474E-4AA5-A8D0-7A67DF980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8F6"/>
  </w:style>
  <w:style w:type="paragraph" w:styleId="1">
    <w:name w:val="heading 1"/>
    <w:basedOn w:val="a7"/>
    <w:next w:val="a7"/>
    <w:link w:val="10"/>
    <w:uiPriority w:val="99"/>
    <w:qFormat/>
    <w:rsid w:val="004B762D"/>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Заголовок 2 Знак"/>
    <w:basedOn w:val="a7"/>
    <w:next w:val="a7"/>
    <w:link w:val="210"/>
    <w:uiPriority w:val="99"/>
    <w:qFormat/>
    <w:rsid w:val="004B762D"/>
    <w:pPr>
      <w:keepNext/>
      <w:numPr>
        <w:ilvl w:val="1"/>
        <w:numId w:val="1"/>
      </w:numPr>
      <w:tabs>
        <w:tab w:val="clear" w:pos="360"/>
        <w:tab w:val="num" w:pos="1440"/>
      </w:tabs>
      <w:suppressAutoHyphens/>
      <w:spacing w:before="360" w:after="120"/>
      <w:ind w:left="1440"/>
      <w:outlineLvl w:val="1"/>
    </w:pPr>
    <w:rPr>
      <w:b/>
      <w:sz w:val="32"/>
    </w:rPr>
  </w:style>
  <w:style w:type="paragraph" w:styleId="3">
    <w:name w:val="heading 3"/>
    <w:basedOn w:val="a7"/>
    <w:next w:val="a7"/>
    <w:link w:val="30"/>
    <w:uiPriority w:val="99"/>
    <w:qFormat/>
    <w:rsid w:val="004B762D"/>
    <w:pPr>
      <w:keepNext/>
      <w:numPr>
        <w:ilvl w:val="2"/>
        <w:numId w:val="5"/>
      </w:numPr>
      <w:suppressAutoHyphens/>
      <w:spacing w:before="120" w:after="120"/>
      <w:outlineLvl w:val="2"/>
    </w:pPr>
    <w:rPr>
      <w:b/>
      <w:sz w:val="28"/>
    </w:rPr>
  </w:style>
  <w:style w:type="paragraph" w:styleId="4">
    <w:name w:val="heading 4"/>
    <w:basedOn w:val="a7"/>
    <w:next w:val="a7"/>
    <w:link w:val="40"/>
    <w:uiPriority w:val="99"/>
    <w:qFormat/>
    <w:rsid w:val="004B762D"/>
    <w:pPr>
      <w:keepNext/>
      <w:numPr>
        <w:ilvl w:val="3"/>
        <w:numId w:val="5"/>
      </w:numPr>
      <w:tabs>
        <w:tab w:val="left" w:pos="1134"/>
      </w:tabs>
      <w:suppressAutoHyphens/>
      <w:spacing w:before="240" w:after="120"/>
      <w:jc w:val="both"/>
      <w:outlineLvl w:val="3"/>
    </w:pPr>
    <w:rPr>
      <w:b/>
      <w:i/>
      <w:sz w:val="28"/>
    </w:rPr>
  </w:style>
  <w:style w:type="paragraph" w:styleId="5">
    <w:name w:val="heading 5"/>
    <w:basedOn w:val="a7"/>
    <w:next w:val="a7"/>
    <w:link w:val="50"/>
    <w:uiPriority w:val="99"/>
    <w:qFormat/>
    <w:rsid w:val="004B762D"/>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basedOn w:val="a7"/>
    <w:next w:val="a7"/>
    <w:link w:val="60"/>
    <w:uiPriority w:val="99"/>
    <w:qFormat/>
    <w:rsid w:val="004B762D"/>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basedOn w:val="a7"/>
    <w:next w:val="a7"/>
    <w:link w:val="70"/>
    <w:uiPriority w:val="99"/>
    <w:qFormat/>
    <w:rsid w:val="004B762D"/>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7"/>
    <w:next w:val="a7"/>
    <w:link w:val="80"/>
    <w:uiPriority w:val="99"/>
    <w:qFormat/>
    <w:rsid w:val="004B762D"/>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7"/>
    <w:next w:val="a7"/>
    <w:link w:val="90"/>
    <w:uiPriority w:val="99"/>
    <w:qFormat/>
    <w:rsid w:val="004B762D"/>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link w:val="1"/>
    <w:locked/>
    <w:rsid w:val="00800761"/>
    <w:rPr>
      <w:rFonts w:ascii="Arial" w:hAnsi="Arial" w:cs="Times New Roman"/>
      <w:b/>
      <w:kern w:val="28"/>
      <w:sz w:val="20"/>
      <w:szCs w:val="20"/>
    </w:rPr>
  </w:style>
  <w:style w:type="character" w:customStyle="1" w:styleId="210">
    <w:name w:val="Заголовок 2 Знак1"/>
    <w:aliases w:val="Заголовок 2 Знак Знак"/>
    <w:link w:val="21"/>
    <w:uiPriority w:val="99"/>
    <w:locked/>
    <w:rsid w:val="00800761"/>
    <w:rPr>
      <w:b/>
      <w:sz w:val="32"/>
    </w:rPr>
  </w:style>
  <w:style w:type="character" w:customStyle="1" w:styleId="30">
    <w:name w:val="Заголовок 3 Знак"/>
    <w:link w:val="3"/>
    <w:uiPriority w:val="99"/>
    <w:locked/>
    <w:rsid w:val="00800761"/>
    <w:rPr>
      <w:b/>
      <w:sz w:val="28"/>
    </w:rPr>
  </w:style>
  <w:style w:type="character" w:customStyle="1" w:styleId="40">
    <w:name w:val="Заголовок 4 Знак"/>
    <w:link w:val="4"/>
    <w:uiPriority w:val="99"/>
    <w:locked/>
    <w:rsid w:val="00800761"/>
    <w:rPr>
      <w:b/>
      <w:i/>
      <w:sz w:val="28"/>
    </w:rPr>
  </w:style>
  <w:style w:type="character" w:customStyle="1" w:styleId="50">
    <w:name w:val="Заголовок 5 Знак"/>
    <w:link w:val="5"/>
    <w:uiPriority w:val="99"/>
    <w:locked/>
    <w:rsid w:val="00800761"/>
    <w:rPr>
      <w:b/>
      <w:sz w:val="26"/>
    </w:rPr>
  </w:style>
  <w:style w:type="character" w:customStyle="1" w:styleId="60">
    <w:name w:val="Заголовок 6 Знак"/>
    <w:link w:val="6"/>
    <w:uiPriority w:val="99"/>
    <w:locked/>
    <w:rsid w:val="00800761"/>
    <w:rPr>
      <w:b/>
    </w:rPr>
  </w:style>
  <w:style w:type="character" w:customStyle="1" w:styleId="70">
    <w:name w:val="Заголовок 7 Знак"/>
    <w:link w:val="7"/>
    <w:uiPriority w:val="99"/>
    <w:locked/>
    <w:rsid w:val="00800761"/>
    <w:rPr>
      <w:sz w:val="26"/>
    </w:rPr>
  </w:style>
  <w:style w:type="character" w:customStyle="1" w:styleId="80">
    <w:name w:val="Заголовок 8 Знак"/>
    <w:link w:val="8"/>
    <w:uiPriority w:val="99"/>
    <w:locked/>
    <w:rsid w:val="00800761"/>
    <w:rPr>
      <w:i/>
      <w:sz w:val="26"/>
    </w:rPr>
  </w:style>
  <w:style w:type="character" w:customStyle="1" w:styleId="90">
    <w:name w:val="Заголовок 9 Знак"/>
    <w:link w:val="9"/>
    <w:uiPriority w:val="99"/>
    <w:locked/>
    <w:rsid w:val="00800761"/>
    <w:rPr>
      <w:rFonts w:ascii="Arial" w:hAnsi="Arial"/>
    </w:rPr>
  </w:style>
  <w:style w:type="paragraph" w:styleId="ab">
    <w:name w:val="header"/>
    <w:basedOn w:val="a7"/>
    <w:link w:val="ac"/>
    <w:uiPriority w:val="99"/>
    <w:rsid w:val="004B762D"/>
    <w:pPr>
      <w:pBdr>
        <w:bottom w:val="single" w:sz="4" w:space="1" w:color="auto"/>
      </w:pBdr>
      <w:tabs>
        <w:tab w:val="center" w:pos="4153"/>
        <w:tab w:val="right" w:pos="8306"/>
      </w:tabs>
      <w:jc w:val="center"/>
    </w:pPr>
  </w:style>
  <w:style w:type="character" w:customStyle="1" w:styleId="ac">
    <w:name w:val="Верхний колонтитул Знак"/>
    <w:link w:val="ab"/>
    <w:uiPriority w:val="99"/>
    <w:semiHidden/>
    <w:locked/>
    <w:rsid w:val="00800761"/>
    <w:rPr>
      <w:rFonts w:cs="Times New Roman"/>
      <w:sz w:val="20"/>
      <w:szCs w:val="20"/>
    </w:rPr>
  </w:style>
  <w:style w:type="paragraph" w:styleId="ad">
    <w:name w:val="footer"/>
    <w:basedOn w:val="a7"/>
    <w:link w:val="ae"/>
    <w:uiPriority w:val="99"/>
    <w:rsid w:val="004B762D"/>
    <w:pPr>
      <w:tabs>
        <w:tab w:val="center" w:pos="4253"/>
        <w:tab w:val="right" w:pos="9356"/>
      </w:tabs>
      <w:jc w:val="both"/>
    </w:pPr>
  </w:style>
  <w:style w:type="character" w:customStyle="1" w:styleId="ae">
    <w:name w:val="Нижний колонтитул Знак"/>
    <w:link w:val="ad"/>
    <w:uiPriority w:val="99"/>
    <w:locked/>
    <w:rsid w:val="006E13EE"/>
    <w:rPr>
      <w:rFonts w:cs="Times New Roman"/>
      <w:lang w:val="ru-RU" w:eastAsia="ru-RU"/>
    </w:rPr>
  </w:style>
  <w:style w:type="character" w:styleId="af">
    <w:name w:val="Hyperlink"/>
    <w:uiPriority w:val="99"/>
    <w:rsid w:val="004B762D"/>
    <w:rPr>
      <w:rFonts w:cs="Times New Roman"/>
      <w:color w:val="0000FF"/>
      <w:u w:val="single"/>
    </w:rPr>
  </w:style>
  <w:style w:type="character" w:styleId="af0">
    <w:name w:val="page number"/>
    <w:uiPriority w:val="99"/>
    <w:rsid w:val="004B762D"/>
    <w:rPr>
      <w:rFonts w:ascii="Times New Roman" w:hAnsi="Times New Roman" w:cs="Times New Roman"/>
      <w:sz w:val="20"/>
    </w:rPr>
  </w:style>
  <w:style w:type="paragraph" w:styleId="11">
    <w:name w:val="toc 1"/>
    <w:basedOn w:val="a7"/>
    <w:next w:val="a7"/>
    <w:autoRedefine/>
    <w:uiPriority w:val="39"/>
    <w:qFormat/>
    <w:rsid w:val="00FF5799"/>
    <w:pPr>
      <w:tabs>
        <w:tab w:val="left" w:pos="660"/>
        <w:tab w:val="right" w:leader="dot" w:pos="9639"/>
      </w:tabs>
    </w:pPr>
  </w:style>
  <w:style w:type="paragraph" w:styleId="af1">
    <w:name w:val="List Paragraph"/>
    <w:aliases w:val="Bullet 1,Bullet 11,Bullet 111,Bullet List,Bulleted list,List Paragraph Char Char,Numbered List,b1,b1 + Justified,b1 + Justified1,b1 + Justified11"/>
    <w:basedOn w:val="a7"/>
    <w:link w:val="af2"/>
    <w:uiPriority w:val="34"/>
    <w:qFormat/>
    <w:rsid w:val="00A8487E"/>
    <w:pPr>
      <w:ind w:left="720"/>
      <w:contextualSpacing/>
    </w:pPr>
    <w:rPr>
      <w:sz w:val="24"/>
      <w:szCs w:val="24"/>
    </w:rPr>
  </w:style>
  <w:style w:type="character" w:customStyle="1" w:styleId="ConsNonformat">
    <w:name w:val="ConsNonformat Знак"/>
    <w:link w:val="ConsNonformat0"/>
    <w:uiPriority w:val="99"/>
    <w:locked/>
    <w:rsid w:val="00A8487E"/>
    <w:rPr>
      <w:rFonts w:ascii="Courier New" w:hAnsi="Courier New" w:cs="Courier New"/>
      <w:lang w:val="ru-RU" w:eastAsia="ru-RU" w:bidi="ar-SA"/>
    </w:rPr>
  </w:style>
  <w:style w:type="character" w:styleId="af3">
    <w:name w:val="FollowedHyperlink"/>
    <w:uiPriority w:val="99"/>
    <w:rsid w:val="004B762D"/>
    <w:rPr>
      <w:rFonts w:cs="Times New Roman"/>
      <w:color w:val="800080"/>
      <w:u w:val="single"/>
    </w:rPr>
  </w:style>
  <w:style w:type="paragraph" w:customStyle="1" w:styleId="af4">
    <w:name w:val="Таблица шапка"/>
    <w:basedOn w:val="a7"/>
    <w:uiPriority w:val="99"/>
    <w:rsid w:val="004B762D"/>
    <w:pPr>
      <w:keepNext/>
      <w:spacing w:before="40" w:after="40"/>
      <w:ind w:left="57" w:right="57"/>
    </w:pPr>
    <w:rPr>
      <w:sz w:val="22"/>
    </w:rPr>
  </w:style>
  <w:style w:type="paragraph" w:customStyle="1" w:styleId="af5">
    <w:name w:val="Таблица текст"/>
    <w:basedOn w:val="a7"/>
    <w:uiPriority w:val="99"/>
    <w:rsid w:val="004B762D"/>
    <w:pPr>
      <w:spacing w:before="40" w:after="40"/>
      <w:ind w:left="57" w:right="57"/>
    </w:pPr>
    <w:rPr>
      <w:sz w:val="24"/>
    </w:rPr>
  </w:style>
  <w:style w:type="paragraph" w:customStyle="1" w:styleId="af6">
    <w:name w:val="Служебный"/>
    <w:basedOn w:val="af7"/>
    <w:uiPriority w:val="99"/>
    <w:rsid w:val="004B762D"/>
  </w:style>
  <w:style w:type="paragraph" w:customStyle="1" w:styleId="af7">
    <w:name w:val="Главы"/>
    <w:basedOn w:val="a2"/>
    <w:next w:val="a7"/>
    <w:uiPriority w:val="99"/>
    <w:rsid w:val="004B762D"/>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7"/>
    <w:uiPriority w:val="99"/>
    <w:rsid w:val="004B762D"/>
    <w:pPr>
      <w:pageBreakBefore/>
      <w:numPr>
        <w:numId w:val="8"/>
      </w:numPr>
      <w:pBdr>
        <w:bottom w:val="thinThickSmallGap" w:sz="24" w:space="1" w:color="auto"/>
      </w:pBdr>
      <w:tabs>
        <w:tab w:val="clear" w:pos="360"/>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1">
    <w:name w:val="Пункт"/>
    <w:basedOn w:val="a7"/>
    <w:link w:val="12"/>
    <w:uiPriority w:val="99"/>
    <w:rsid w:val="004B762D"/>
    <w:pPr>
      <w:numPr>
        <w:ilvl w:val="2"/>
        <w:numId w:val="1"/>
      </w:numPr>
      <w:tabs>
        <w:tab w:val="clear" w:pos="360"/>
        <w:tab w:val="num" w:pos="2160"/>
      </w:tabs>
      <w:spacing w:line="360" w:lineRule="auto"/>
      <w:ind w:left="2160" w:hanging="180"/>
      <w:jc w:val="both"/>
    </w:pPr>
  </w:style>
  <w:style w:type="character" w:customStyle="1" w:styleId="12">
    <w:name w:val="Пункт Знак1"/>
    <w:link w:val="a1"/>
    <w:uiPriority w:val="99"/>
    <w:locked/>
    <w:rsid w:val="004B762D"/>
  </w:style>
  <w:style w:type="character" w:customStyle="1" w:styleId="af8">
    <w:name w:val="Пункт Знак"/>
    <w:uiPriority w:val="99"/>
    <w:rsid w:val="004B762D"/>
    <w:rPr>
      <w:sz w:val="28"/>
      <w:lang w:val="ru-RU" w:eastAsia="ru-RU"/>
    </w:rPr>
  </w:style>
  <w:style w:type="paragraph" w:customStyle="1" w:styleId="a">
    <w:name w:val="Подпункт"/>
    <w:basedOn w:val="a1"/>
    <w:uiPriority w:val="99"/>
    <w:rsid w:val="004B762D"/>
    <w:pPr>
      <w:numPr>
        <w:ilvl w:val="3"/>
        <w:numId w:val="3"/>
      </w:numPr>
      <w:tabs>
        <w:tab w:val="clear" w:pos="1209"/>
        <w:tab w:val="num" w:pos="1701"/>
        <w:tab w:val="num" w:pos="2880"/>
      </w:tabs>
      <w:ind w:left="2880"/>
    </w:pPr>
  </w:style>
  <w:style w:type="character" w:customStyle="1" w:styleId="af9">
    <w:name w:val="Подпункт Знак"/>
    <w:uiPriority w:val="99"/>
    <w:rsid w:val="004B762D"/>
    <w:rPr>
      <w:rFonts w:cs="Times New Roman"/>
      <w:sz w:val="28"/>
      <w:lang w:val="ru-RU" w:eastAsia="ru-RU" w:bidi="ar-SA"/>
    </w:rPr>
  </w:style>
  <w:style w:type="character" w:customStyle="1" w:styleId="afa">
    <w:name w:val="комментарий"/>
    <w:uiPriority w:val="99"/>
    <w:rsid w:val="004B762D"/>
    <w:rPr>
      <w:b/>
      <w:i/>
      <w:shd w:val="clear" w:color="auto" w:fill="FFFF99"/>
    </w:rPr>
  </w:style>
  <w:style w:type="paragraph" w:customStyle="1" w:styleId="2">
    <w:name w:val="Пункт2"/>
    <w:basedOn w:val="a1"/>
    <w:link w:val="22"/>
    <w:uiPriority w:val="99"/>
    <w:rsid w:val="004B762D"/>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uiPriority w:val="99"/>
    <w:rsid w:val="004B762D"/>
    <w:pPr>
      <w:numPr>
        <w:ilvl w:val="4"/>
        <w:numId w:val="4"/>
      </w:numPr>
      <w:tabs>
        <w:tab w:val="clear" w:pos="643"/>
        <w:tab w:val="clear" w:pos="2880"/>
        <w:tab w:val="num" w:pos="1008"/>
        <w:tab w:val="num" w:pos="1080"/>
        <w:tab w:val="num" w:pos="1701"/>
        <w:tab w:val="num" w:pos="3600"/>
      </w:tabs>
      <w:ind w:left="1701" w:hanging="567"/>
    </w:pPr>
  </w:style>
  <w:style w:type="paragraph" w:styleId="a5">
    <w:name w:val="List Number"/>
    <w:basedOn w:val="a7"/>
    <w:uiPriority w:val="99"/>
    <w:rsid w:val="004B762D"/>
    <w:pPr>
      <w:numPr>
        <w:numId w:val="9"/>
      </w:numPr>
      <w:autoSpaceDE w:val="0"/>
      <w:autoSpaceDN w:val="0"/>
      <w:spacing w:before="60" w:line="360" w:lineRule="auto"/>
      <w:jc w:val="both"/>
    </w:pPr>
    <w:rPr>
      <w:sz w:val="28"/>
      <w:szCs w:val="24"/>
    </w:rPr>
  </w:style>
  <w:style w:type="paragraph" w:customStyle="1" w:styleId="afb">
    <w:name w:val="Пункт б/н"/>
    <w:basedOn w:val="a7"/>
    <w:uiPriority w:val="99"/>
    <w:rsid w:val="004B762D"/>
    <w:pPr>
      <w:tabs>
        <w:tab w:val="left" w:pos="1134"/>
      </w:tabs>
      <w:spacing w:line="360" w:lineRule="auto"/>
      <w:ind w:left="1134"/>
      <w:jc w:val="both"/>
    </w:pPr>
    <w:rPr>
      <w:sz w:val="28"/>
    </w:rPr>
  </w:style>
  <w:style w:type="paragraph" w:styleId="afc">
    <w:name w:val="List Bullet"/>
    <w:basedOn w:val="a7"/>
    <w:autoRedefine/>
    <w:uiPriority w:val="99"/>
    <w:rsid w:val="004B762D"/>
    <w:pPr>
      <w:tabs>
        <w:tab w:val="num" w:pos="1134"/>
        <w:tab w:val="num" w:pos="1314"/>
      </w:tabs>
      <w:spacing w:line="360" w:lineRule="auto"/>
      <w:ind w:firstLine="567"/>
      <w:jc w:val="both"/>
    </w:pPr>
    <w:rPr>
      <w:sz w:val="28"/>
    </w:rPr>
  </w:style>
  <w:style w:type="paragraph" w:customStyle="1" w:styleId="ConsTitle">
    <w:name w:val="ConsTitle"/>
    <w:uiPriority w:val="99"/>
    <w:rsid w:val="004B762D"/>
    <w:pPr>
      <w:autoSpaceDE w:val="0"/>
      <w:autoSpaceDN w:val="0"/>
      <w:adjustRightInd w:val="0"/>
    </w:pPr>
    <w:rPr>
      <w:rFonts w:ascii="Arial" w:hAnsi="Arial" w:cs="Arial"/>
      <w:b/>
      <w:bCs/>
      <w:sz w:val="16"/>
      <w:szCs w:val="16"/>
    </w:rPr>
  </w:style>
  <w:style w:type="paragraph" w:customStyle="1" w:styleId="ConsNonformat0">
    <w:name w:val="ConsNonformat"/>
    <w:link w:val="ConsNonformat"/>
    <w:uiPriority w:val="99"/>
    <w:rsid w:val="004B762D"/>
    <w:pPr>
      <w:autoSpaceDE w:val="0"/>
      <w:autoSpaceDN w:val="0"/>
      <w:adjustRightInd w:val="0"/>
    </w:pPr>
    <w:rPr>
      <w:rFonts w:ascii="Courier New" w:hAnsi="Courier New" w:cs="Courier New"/>
    </w:rPr>
  </w:style>
  <w:style w:type="paragraph" w:customStyle="1" w:styleId="ConsNormal">
    <w:name w:val="ConsNormal"/>
    <w:link w:val="ConsNormal0"/>
    <w:uiPriority w:val="99"/>
    <w:rsid w:val="004B762D"/>
    <w:pPr>
      <w:autoSpaceDE w:val="0"/>
      <w:autoSpaceDN w:val="0"/>
      <w:adjustRightInd w:val="0"/>
      <w:ind w:firstLine="720"/>
    </w:pPr>
    <w:rPr>
      <w:rFonts w:ascii="Arial" w:hAnsi="Arial"/>
      <w:sz w:val="22"/>
      <w:szCs w:val="22"/>
    </w:rPr>
  </w:style>
  <w:style w:type="paragraph" w:customStyle="1" w:styleId="xl29">
    <w:name w:val="xl29"/>
    <w:basedOn w:val="a7"/>
    <w:uiPriority w:val="99"/>
    <w:rsid w:val="004B762D"/>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basedOn w:val="a7"/>
    <w:link w:val="afe"/>
    <w:uiPriority w:val="99"/>
    <w:rsid w:val="004B762D"/>
    <w:pPr>
      <w:tabs>
        <w:tab w:val="left" w:pos="142"/>
        <w:tab w:val="left" w:pos="567"/>
        <w:tab w:val="left" w:pos="1134"/>
        <w:tab w:val="left" w:pos="1843"/>
      </w:tabs>
      <w:ind w:right="56"/>
      <w:jc w:val="both"/>
    </w:pPr>
  </w:style>
  <w:style w:type="character" w:customStyle="1" w:styleId="afe">
    <w:name w:val="Основной текст Знак"/>
    <w:link w:val="afd"/>
    <w:uiPriority w:val="99"/>
    <w:locked/>
    <w:rsid w:val="00800761"/>
    <w:rPr>
      <w:rFonts w:cs="Times New Roman"/>
      <w:sz w:val="20"/>
      <w:szCs w:val="20"/>
    </w:rPr>
  </w:style>
  <w:style w:type="paragraph" w:styleId="23">
    <w:name w:val="Body Text Indent 2"/>
    <w:basedOn w:val="a7"/>
    <w:link w:val="24"/>
    <w:uiPriority w:val="99"/>
    <w:rsid w:val="004B762D"/>
    <w:pPr>
      <w:spacing w:after="120" w:line="480" w:lineRule="auto"/>
      <w:ind w:left="283" w:firstLine="567"/>
      <w:jc w:val="both"/>
    </w:pPr>
  </w:style>
  <w:style w:type="character" w:customStyle="1" w:styleId="24">
    <w:name w:val="Основной текст с отступом 2 Знак"/>
    <w:link w:val="23"/>
    <w:uiPriority w:val="99"/>
    <w:semiHidden/>
    <w:locked/>
    <w:rsid w:val="00800761"/>
    <w:rPr>
      <w:rFonts w:cs="Times New Roman"/>
      <w:sz w:val="20"/>
      <w:szCs w:val="20"/>
    </w:rPr>
  </w:style>
  <w:style w:type="paragraph" w:customStyle="1" w:styleId="Normal1">
    <w:name w:val="Normal1"/>
    <w:uiPriority w:val="99"/>
    <w:rsid w:val="004B762D"/>
  </w:style>
  <w:style w:type="paragraph" w:customStyle="1" w:styleId="13">
    <w:name w:val="çàãîëîâîê 1"/>
    <w:basedOn w:val="Normal1"/>
    <w:next w:val="Normal1"/>
    <w:uiPriority w:val="99"/>
    <w:rsid w:val="004B762D"/>
    <w:pPr>
      <w:keepNext/>
      <w:widowControl w:val="0"/>
      <w:jc w:val="center"/>
    </w:pPr>
    <w:rPr>
      <w:b/>
      <w:sz w:val="24"/>
      <w:lang w:val="en-US"/>
    </w:rPr>
  </w:style>
  <w:style w:type="paragraph" w:customStyle="1" w:styleId="Roman12">
    <w:name w:val="Roman12"/>
    <w:basedOn w:val="a7"/>
    <w:uiPriority w:val="99"/>
    <w:rsid w:val="004B762D"/>
    <w:pPr>
      <w:tabs>
        <w:tab w:val="left" w:pos="1440"/>
      </w:tabs>
      <w:ind w:left="120" w:right="105" w:firstLine="720"/>
      <w:jc w:val="both"/>
    </w:pPr>
    <w:rPr>
      <w:i/>
      <w:iCs/>
      <w:color w:val="000000"/>
      <w:sz w:val="24"/>
      <w:szCs w:val="24"/>
    </w:rPr>
  </w:style>
  <w:style w:type="paragraph" w:customStyle="1" w:styleId="RomanS12">
    <w:name w:val="Сергей Roman S 12"/>
    <w:basedOn w:val="a7"/>
    <w:uiPriority w:val="99"/>
    <w:rsid w:val="004B762D"/>
    <w:pPr>
      <w:ind w:left="120" w:right="225" w:firstLine="720"/>
      <w:jc w:val="both"/>
    </w:pPr>
    <w:rPr>
      <w:i/>
      <w:sz w:val="24"/>
    </w:rPr>
  </w:style>
  <w:style w:type="character" w:styleId="aff">
    <w:name w:val="Emphasis"/>
    <w:uiPriority w:val="99"/>
    <w:qFormat/>
    <w:rsid w:val="004B762D"/>
    <w:rPr>
      <w:rFonts w:cs="Times New Roman"/>
      <w:i/>
    </w:rPr>
  </w:style>
  <w:style w:type="paragraph" w:styleId="32">
    <w:name w:val="Body Text 3"/>
    <w:basedOn w:val="a7"/>
    <w:link w:val="33"/>
    <w:uiPriority w:val="99"/>
    <w:rsid w:val="004B762D"/>
    <w:rPr>
      <w:sz w:val="16"/>
      <w:szCs w:val="16"/>
    </w:rPr>
  </w:style>
  <w:style w:type="character" w:customStyle="1" w:styleId="33">
    <w:name w:val="Основной текст 3 Знак"/>
    <w:link w:val="32"/>
    <w:uiPriority w:val="99"/>
    <w:semiHidden/>
    <w:locked/>
    <w:rsid w:val="00800761"/>
    <w:rPr>
      <w:rFonts w:cs="Times New Roman"/>
      <w:sz w:val="16"/>
      <w:szCs w:val="16"/>
    </w:rPr>
  </w:style>
  <w:style w:type="paragraph" w:customStyle="1" w:styleId="aff0">
    <w:name w:val="Юристы"/>
    <w:basedOn w:val="34"/>
    <w:uiPriority w:val="99"/>
    <w:rsid w:val="004B762D"/>
    <w:pPr>
      <w:spacing w:before="120" w:after="0" w:line="240" w:lineRule="auto"/>
      <w:ind w:left="0" w:firstLine="0"/>
    </w:pPr>
    <w:rPr>
      <w:sz w:val="22"/>
      <w:szCs w:val="22"/>
    </w:rPr>
  </w:style>
  <w:style w:type="paragraph" w:styleId="34">
    <w:name w:val="Body Text Indent 3"/>
    <w:basedOn w:val="a7"/>
    <w:link w:val="35"/>
    <w:uiPriority w:val="99"/>
    <w:rsid w:val="004B762D"/>
    <w:pPr>
      <w:spacing w:after="120" w:line="360" w:lineRule="auto"/>
      <w:ind w:left="283" w:firstLine="567"/>
      <w:jc w:val="both"/>
    </w:pPr>
    <w:rPr>
      <w:sz w:val="16"/>
      <w:szCs w:val="16"/>
    </w:rPr>
  </w:style>
  <w:style w:type="character" w:customStyle="1" w:styleId="35">
    <w:name w:val="Основной текст с отступом 3 Знак"/>
    <w:link w:val="34"/>
    <w:uiPriority w:val="99"/>
    <w:semiHidden/>
    <w:locked/>
    <w:rsid w:val="00800761"/>
    <w:rPr>
      <w:rFonts w:cs="Times New Roman"/>
      <w:sz w:val="16"/>
      <w:szCs w:val="16"/>
    </w:rPr>
  </w:style>
  <w:style w:type="paragraph" w:customStyle="1" w:styleId="FR2">
    <w:name w:val="FR2"/>
    <w:uiPriority w:val="99"/>
    <w:rsid w:val="004B762D"/>
    <w:pPr>
      <w:widowControl w:val="0"/>
      <w:overflowPunct w:val="0"/>
      <w:autoSpaceDE w:val="0"/>
      <w:autoSpaceDN w:val="0"/>
      <w:adjustRightInd w:val="0"/>
    </w:pPr>
    <w:rPr>
      <w:rFonts w:ascii="Arial" w:hAnsi="Arial"/>
    </w:rPr>
  </w:style>
  <w:style w:type="paragraph" w:styleId="aff1">
    <w:name w:val="Body Text Indent"/>
    <w:basedOn w:val="a7"/>
    <w:link w:val="aff2"/>
    <w:uiPriority w:val="99"/>
    <w:rsid w:val="004B762D"/>
    <w:pPr>
      <w:spacing w:after="120" w:line="360" w:lineRule="auto"/>
      <w:ind w:left="283" w:firstLine="567"/>
      <w:jc w:val="both"/>
    </w:pPr>
    <w:rPr>
      <w:sz w:val="28"/>
    </w:rPr>
  </w:style>
  <w:style w:type="character" w:customStyle="1" w:styleId="aff2">
    <w:name w:val="Основной текст с отступом Знак"/>
    <w:link w:val="aff1"/>
    <w:uiPriority w:val="99"/>
    <w:locked/>
    <w:rsid w:val="008B29CE"/>
    <w:rPr>
      <w:rFonts w:cs="Times New Roman"/>
      <w:sz w:val="28"/>
    </w:rPr>
  </w:style>
  <w:style w:type="paragraph" w:customStyle="1" w:styleId="aff3">
    <w:name w:val="Базовая сноска"/>
    <w:basedOn w:val="a7"/>
    <w:uiPriority w:val="99"/>
    <w:rsid w:val="004B762D"/>
    <w:pPr>
      <w:tabs>
        <w:tab w:val="left" w:pos="187"/>
      </w:tabs>
      <w:spacing w:line="220" w:lineRule="exact"/>
      <w:ind w:left="187" w:hanging="187"/>
    </w:pPr>
    <w:rPr>
      <w:sz w:val="18"/>
    </w:rPr>
  </w:style>
  <w:style w:type="paragraph" w:customStyle="1" w:styleId="Normal2">
    <w:name w:val="Normal2"/>
    <w:uiPriority w:val="99"/>
    <w:rsid w:val="004B762D"/>
    <w:pPr>
      <w:spacing w:before="420"/>
      <w:ind w:left="120"/>
      <w:jc w:val="center"/>
    </w:pPr>
    <w:rPr>
      <w:b/>
      <w:i/>
      <w:sz w:val="18"/>
    </w:rPr>
  </w:style>
  <w:style w:type="paragraph" w:customStyle="1" w:styleId="14">
    <w:name w:val="заголовок 1"/>
    <w:basedOn w:val="a7"/>
    <w:next w:val="a7"/>
    <w:uiPriority w:val="99"/>
    <w:rsid w:val="004B762D"/>
    <w:pPr>
      <w:keepNext/>
      <w:spacing w:line="360" w:lineRule="atLeast"/>
      <w:ind w:right="51"/>
      <w:jc w:val="center"/>
    </w:pPr>
    <w:rPr>
      <w:b/>
      <w:sz w:val="22"/>
    </w:rPr>
  </w:style>
  <w:style w:type="paragraph" w:customStyle="1" w:styleId="Iniiaiieoaeno2">
    <w:name w:val="Iniiaiie oaeno 2"/>
    <w:basedOn w:val="a7"/>
    <w:uiPriority w:val="99"/>
    <w:rsid w:val="004B762D"/>
    <w:pPr>
      <w:widowControl w:val="0"/>
      <w:ind w:right="283" w:firstLine="240"/>
    </w:pPr>
    <w:rPr>
      <w:sz w:val="24"/>
    </w:rPr>
  </w:style>
  <w:style w:type="paragraph" w:customStyle="1" w:styleId="-3">
    <w:name w:val="Пункт-3"/>
    <w:basedOn w:val="a7"/>
    <w:uiPriority w:val="99"/>
    <w:rsid w:val="004B762D"/>
    <w:pPr>
      <w:tabs>
        <w:tab w:val="num" w:pos="1418"/>
      </w:tabs>
      <w:ind w:left="1418" w:hanging="1418"/>
      <w:jc w:val="both"/>
    </w:pPr>
    <w:rPr>
      <w:sz w:val="28"/>
    </w:rPr>
  </w:style>
  <w:style w:type="paragraph" w:customStyle="1" w:styleId="-4">
    <w:name w:val="Пункт-4"/>
    <w:basedOn w:val="a7"/>
    <w:uiPriority w:val="99"/>
    <w:rsid w:val="004B762D"/>
    <w:pPr>
      <w:tabs>
        <w:tab w:val="num" w:pos="1418"/>
      </w:tabs>
      <w:ind w:left="1418" w:hanging="1418"/>
      <w:jc w:val="both"/>
    </w:pPr>
    <w:rPr>
      <w:sz w:val="28"/>
    </w:rPr>
  </w:style>
  <w:style w:type="paragraph" w:customStyle="1" w:styleId="-5">
    <w:name w:val="Пункт-5"/>
    <w:basedOn w:val="a7"/>
    <w:uiPriority w:val="99"/>
    <w:rsid w:val="004B762D"/>
    <w:pPr>
      <w:tabs>
        <w:tab w:val="num" w:pos="1418"/>
      </w:tabs>
      <w:ind w:left="1418" w:hanging="1418"/>
      <w:jc w:val="both"/>
    </w:pPr>
    <w:rPr>
      <w:sz w:val="28"/>
    </w:rPr>
  </w:style>
  <w:style w:type="paragraph" w:customStyle="1" w:styleId="-60">
    <w:name w:val="Пункт-6"/>
    <w:basedOn w:val="a7"/>
    <w:uiPriority w:val="99"/>
    <w:rsid w:val="004B762D"/>
    <w:pPr>
      <w:tabs>
        <w:tab w:val="num" w:pos="1985"/>
      </w:tabs>
      <w:ind w:left="1985" w:hanging="567"/>
      <w:jc w:val="both"/>
    </w:pPr>
    <w:rPr>
      <w:sz w:val="28"/>
    </w:rPr>
  </w:style>
  <w:style w:type="paragraph" w:customStyle="1" w:styleId="-7">
    <w:name w:val="Пункт-7"/>
    <w:basedOn w:val="a7"/>
    <w:uiPriority w:val="99"/>
    <w:rsid w:val="004B762D"/>
    <w:pPr>
      <w:tabs>
        <w:tab w:val="num" w:pos="2552"/>
      </w:tabs>
      <w:ind w:left="2552" w:hanging="567"/>
      <w:jc w:val="both"/>
    </w:pPr>
    <w:rPr>
      <w:sz w:val="28"/>
    </w:rPr>
  </w:style>
  <w:style w:type="paragraph" w:customStyle="1" w:styleId="-30">
    <w:name w:val="Подзаголовок-3"/>
    <w:basedOn w:val="-3"/>
    <w:uiPriority w:val="99"/>
    <w:rsid w:val="004B762D"/>
    <w:pPr>
      <w:keepNext/>
      <w:tabs>
        <w:tab w:val="clear" w:pos="1418"/>
        <w:tab w:val="num" w:pos="360"/>
      </w:tabs>
      <w:suppressAutoHyphens/>
      <w:spacing w:before="240" w:after="120"/>
      <w:ind w:left="360" w:hanging="360"/>
      <w:outlineLvl w:val="2"/>
    </w:pPr>
    <w:rPr>
      <w:b/>
    </w:rPr>
  </w:style>
  <w:style w:type="paragraph" w:customStyle="1" w:styleId="xl24">
    <w:name w:val="xl24"/>
    <w:basedOn w:val="a7"/>
    <w:uiPriority w:val="99"/>
    <w:rsid w:val="004B762D"/>
    <w:pPr>
      <w:spacing w:before="100" w:beforeAutospacing="1" w:after="100" w:afterAutospacing="1"/>
      <w:textAlignment w:val="center"/>
    </w:pPr>
    <w:rPr>
      <w:color w:val="000000"/>
      <w:sz w:val="22"/>
      <w:szCs w:val="22"/>
    </w:rPr>
  </w:style>
  <w:style w:type="paragraph" w:customStyle="1" w:styleId="xl25">
    <w:name w:val="xl25"/>
    <w:basedOn w:val="a7"/>
    <w:uiPriority w:val="99"/>
    <w:rsid w:val="004B762D"/>
    <w:pPr>
      <w:spacing w:before="100" w:beforeAutospacing="1" w:after="100" w:afterAutospacing="1"/>
    </w:pPr>
    <w:rPr>
      <w:color w:val="000000"/>
      <w:sz w:val="22"/>
      <w:szCs w:val="22"/>
    </w:rPr>
  </w:style>
  <w:style w:type="paragraph" w:customStyle="1" w:styleId="xl26">
    <w:name w:val="xl2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7"/>
    <w:uiPriority w:val="99"/>
    <w:rsid w:val="004B762D"/>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7"/>
    <w:uiPriority w:val="99"/>
    <w:rsid w:val="004B762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7"/>
    <w:uiPriority w:val="99"/>
    <w:rsid w:val="004B762D"/>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7"/>
    <w:uiPriority w:val="99"/>
    <w:rsid w:val="004B762D"/>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7"/>
    <w:uiPriority w:val="99"/>
    <w:rsid w:val="004B762D"/>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7"/>
    <w:uiPriority w:val="99"/>
    <w:rsid w:val="004B762D"/>
    <w:pPr>
      <w:spacing w:before="100" w:beforeAutospacing="1" w:after="100" w:afterAutospacing="1"/>
    </w:pPr>
    <w:rPr>
      <w:sz w:val="22"/>
      <w:szCs w:val="22"/>
    </w:rPr>
  </w:style>
  <w:style w:type="paragraph" w:customStyle="1" w:styleId="xl69">
    <w:name w:val="xl69"/>
    <w:basedOn w:val="a7"/>
    <w:uiPriority w:val="99"/>
    <w:rsid w:val="004B762D"/>
    <w:pPr>
      <w:shd w:val="clear" w:color="auto" w:fill="FFFFFF"/>
      <w:spacing w:before="100" w:beforeAutospacing="1" w:after="100" w:afterAutospacing="1"/>
    </w:pPr>
    <w:rPr>
      <w:sz w:val="22"/>
      <w:szCs w:val="22"/>
    </w:rPr>
  </w:style>
  <w:style w:type="paragraph" w:customStyle="1" w:styleId="xl70">
    <w:name w:val="xl70"/>
    <w:basedOn w:val="a7"/>
    <w:uiPriority w:val="99"/>
    <w:rsid w:val="004B762D"/>
    <w:pPr>
      <w:spacing w:before="100" w:beforeAutospacing="1" w:after="100" w:afterAutospacing="1"/>
    </w:pPr>
    <w:rPr>
      <w:sz w:val="22"/>
      <w:szCs w:val="22"/>
    </w:rPr>
  </w:style>
  <w:style w:type="paragraph" w:customStyle="1" w:styleId="xl71">
    <w:name w:val="xl71"/>
    <w:basedOn w:val="a7"/>
    <w:uiPriority w:val="99"/>
    <w:rsid w:val="004B762D"/>
    <w:pPr>
      <w:spacing w:before="100" w:beforeAutospacing="1" w:after="100" w:afterAutospacing="1"/>
      <w:jc w:val="center"/>
    </w:pPr>
    <w:rPr>
      <w:sz w:val="22"/>
      <w:szCs w:val="22"/>
    </w:rPr>
  </w:style>
  <w:style w:type="paragraph" w:customStyle="1" w:styleId="xl72">
    <w:name w:val="xl72"/>
    <w:basedOn w:val="a7"/>
    <w:uiPriority w:val="99"/>
    <w:rsid w:val="004B762D"/>
    <w:pPr>
      <w:spacing w:before="100" w:beforeAutospacing="1" w:after="100" w:afterAutospacing="1"/>
      <w:jc w:val="center"/>
      <w:textAlignment w:val="center"/>
    </w:pPr>
    <w:rPr>
      <w:sz w:val="22"/>
      <w:szCs w:val="22"/>
    </w:rPr>
  </w:style>
  <w:style w:type="paragraph" w:customStyle="1" w:styleId="xl73">
    <w:name w:val="xl73"/>
    <w:basedOn w:val="a7"/>
    <w:uiPriority w:val="99"/>
    <w:rsid w:val="004B762D"/>
    <w:pPr>
      <w:spacing w:before="100" w:beforeAutospacing="1" w:after="100" w:afterAutospacing="1"/>
    </w:pPr>
    <w:rPr>
      <w:sz w:val="22"/>
      <w:szCs w:val="22"/>
    </w:rPr>
  </w:style>
  <w:style w:type="paragraph" w:customStyle="1" w:styleId="xl74">
    <w:name w:val="xl74"/>
    <w:basedOn w:val="a7"/>
    <w:uiPriority w:val="99"/>
    <w:rsid w:val="004B762D"/>
    <w:pPr>
      <w:spacing w:before="100" w:beforeAutospacing="1" w:after="100" w:afterAutospacing="1"/>
    </w:pPr>
    <w:rPr>
      <w:sz w:val="22"/>
      <w:szCs w:val="22"/>
    </w:rPr>
  </w:style>
  <w:style w:type="paragraph" w:customStyle="1" w:styleId="xl75">
    <w:name w:val="xl75"/>
    <w:basedOn w:val="a7"/>
    <w:uiPriority w:val="99"/>
    <w:rsid w:val="004B762D"/>
    <w:pPr>
      <w:spacing w:before="100" w:beforeAutospacing="1" w:after="100" w:afterAutospacing="1"/>
    </w:pPr>
    <w:rPr>
      <w:sz w:val="22"/>
      <w:szCs w:val="22"/>
    </w:rPr>
  </w:style>
  <w:style w:type="paragraph" w:customStyle="1" w:styleId="xl76">
    <w:name w:val="xl76"/>
    <w:basedOn w:val="a7"/>
    <w:uiPriority w:val="99"/>
    <w:rsid w:val="004B762D"/>
    <w:pPr>
      <w:spacing w:before="100" w:beforeAutospacing="1" w:after="100" w:afterAutospacing="1"/>
      <w:jc w:val="center"/>
      <w:textAlignment w:val="center"/>
    </w:pPr>
    <w:rPr>
      <w:b/>
      <w:bCs/>
      <w:sz w:val="22"/>
      <w:szCs w:val="22"/>
    </w:rPr>
  </w:style>
  <w:style w:type="paragraph" w:customStyle="1" w:styleId="xl77">
    <w:name w:val="xl77"/>
    <w:basedOn w:val="a7"/>
    <w:uiPriority w:val="99"/>
    <w:rsid w:val="004B762D"/>
    <w:pPr>
      <w:spacing w:before="100" w:beforeAutospacing="1" w:after="100" w:afterAutospacing="1"/>
      <w:jc w:val="both"/>
    </w:pPr>
    <w:rPr>
      <w:sz w:val="24"/>
      <w:szCs w:val="24"/>
    </w:rPr>
  </w:style>
  <w:style w:type="paragraph" w:customStyle="1" w:styleId="xl78">
    <w:name w:val="xl78"/>
    <w:basedOn w:val="a7"/>
    <w:uiPriority w:val="99"/>
    <w:rsid w:val="004B762D"/>
    <w:pPr>
      <w:spacing w:before="100" w:beforeAutospacing="1" w:after="100" w:afterAutospacing="1"/>
      <w:jc w:val="center"/>
    </w:pPr>
    <w:rPr>
      <w:sz w:val="24"/>
      <w:szCs w:val="24"/>
    </w:rPr>
  </w:style>
  <w:style w:type="paragraph" w:customStyle="1" w:styleId="xl79">
    <w:name w:val="xl79"/>
    <w:basedOn w:val="a7"/>
    <w:uiPriority w:val="99"/>
    <w:rsid w:val="004B762D"/>
    <w:pPr>
      <w:spacing w:before="100" w:beforeAutospacing="1" w:after="100" w:afterAutospacing="1"/>
      <w:jc w:val="center"/>
      <w:textAlignment w:val="center"/>
    </w:pPr>
    <w:rPr>
      <w:sz w:val="24"/>
      <w:szCs w:val="24"/>
    </w:rPr>
  </w:style>
  <w:style w:type="paragraph" w:customStyle="1" w:styleId="xl80">
    <w:name w:val="xl80"/>
    <w:basedOn w:val="a7"/>
    <w:uiPriority w:val="99"/>
    <w:rsid w:val="004B762D"/>
    <w:pPr>
      <w:spacing w:before="100" w:beforeAutospacing="1" w:after="100" w:afterAutospacing="1"/>
      <w:jc w:val="both"/>
      <w:textAlignment w:val="center"/>
    </w:pPr>
    <w:rPr>
      <w:sz w:val="22"/>
      <w:szCs w:val="22"/>
    </w:rPr>
  </w:style>
  <w:style w:type="paragraph" w:customStyle="1" w:styleId="xl81">
    <w:name w:val="xl81"/>
    <w:basedOn w:val="a7"/>
    <w:uiPriority w:val="99"/>
    <w:rsid w:val="004B762D"/>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7"/>
    <w:uiPriority w:val="99"/>
    <w:rsid w:val="004B762D"/>
    <w:pPr>
      <w:spacing w:before="100" w:beforeAutospacing="1" w:after="100" w:afterAutospacing="1"/>
      <w:jc w:val="both"/>
      <w:textAlignment w:val="center"/>
    </w:pPr>
    <w:rPr>
      <w:b/>
      <w:bCs/>
      <w:color w:val="000000"/>
      <w:sz w:val="22"/>
      <w:szCs w:val="22"/>
    </w:rPr>
  </w:style>
  <w:style w:type="paragraph" w:customStyle="1" w:styleId="xl83">
    <w:name w:val="xl8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7"/>
    <w:uiPriority w:val="99"/>
    <w:rsid w:val="004B762D"/>
    <w:pPr>
      <w:spacing w:before="100" w:beforeAutospacing="1" w:after="100" w:afterAutospacing="1"/>
      <w:jc w:val="both"/>
    </w:pPr>
    <w:rPr>
      <w:color w:val="000000"/>
      <w:sz w:val="22"/>
      <w:szCs w:val="22"/>
    </w:rPr>
  </w:style>
  <w:style w:type="paragraph" w:customStyle="1" w:styleId="xl87">
    <w:name w:val="xl87"/>
    <w:basedOn w:val="a7"/>
    <w:uiPriority w:val="99"/>
    <w:rsid w:val="004B762D"/>
    <w:pPr>
      <w:spacing w:before="100" w:beforeAutospacing="1" w:after="100" w:afterAutospacing="1"/>
      <w:jc w:val="both"/>
    </w:pPr>
    <w:rPr>
      <w:sz w:val="22"/>
      <w:szCs w:val="22"/>
    </w:rPr>
  </w:style>
  <w:style w:type="paragraph" w:customStyle="1" w:styleId="xl88">
    <w:name w:val="xl88"/>
    <w:basedOn w:val="a7"/>
    <w:uiPriority w:val="99"/>
    <w:rsid w:val="004B762D"/>
    <w:pPr>
      <w:spacing w:before="100" w:beforeAutospacing="1" w:after="100" w:afterAutospacing="1"/>
      <w:textAlignment w:val="center"/>
    </w:pPr>
    <w:rPr>
      <w:sz w:val="22"/>
      <w:szCs w:val="22"/>
    </w:rPr>
  </w:style>
  <w:style w:type="paragraph" w:customStyle="1" w:styleId="ConsPlusNormal">
    <w:name w:val="ConsPlusNormal"/>
    <w:rsid w:val="00151512"/>
    <w:pPr>
      <w:widowControl w:val="0"/>
      <w:autoSpaceDE w:val="0"/>
      <w:autoSpaceDN w:val="0"/>
      <w:adjustRightInd w:val="0"/>
      <w:ind w:firstLine="720"/>
    </w:pPr>
    <w:rPr>
      <w:rFonts w:ascii="Arial" w:hAnsi="Arial" w:cs="Arial"/>
    </w:rPr>
  </w:style>
  <w:style w:type="character" w:styleId="aff4">
    <w:name w:val="annotation reference"/>
    <w:uiPriority w:val="99"/>
    <w:semiHidden/>
    <w:rsid w:val="00DB32FB"/>
    <w:rPr>
      <w:rFonts w:cs="Times New Roman"/>
      <w:sz w:val="16"/>
    </w:rPr>
  </w:style>
  <w:style w:type="character" w:customStyle="1" w:styleId="22">
    <w:name w:val="Пункт2 Знак"/>
    <w:link w:val="2"/>
    <w:uiPriority w:val="99"/>
    <w:locked/>
    <w:rsid w:val="00971236"/>
    <w:rPr>
      <w:b/>
    </w:rPr>
  </w:style>
  <w:style w:type="paragraph" w:customStyle="1" w:styleId="tztxtlist">
    <w:name w:val="tz_txt_list"/>
    <w:basedOn w:val="a7"/>
    <w:uiPriority w:val="99"/>
    <w:rsid w:val="002E2460"/>
    <w:pPr>
      <w:numPr>
        <w:numId w:val="6"/>
      </w:numPr>
      <w:tabs>
        <w:tab w:val="num" w:pos="1425"/>
      </w:tabs>
      <w:spacing w:line="360" w:lineRule="auto"/>
      <w:ind w:left="1425"/>
      <w:jc w:val="both"/>
    </w:pPr>
    <w:rPr>
      <w:sz w:val="28"/>
      <w:szCs w:val="28"/>
    </w:rPr>
  </w:style>
  <w:style w:type="table" w:styleId="aff5">
    <w:name w:val="Table Grid"/>
    <w:basedOn w:val="a9"/>
    <w:uiPriority w:val="59"/>
    <w:rsid w:val="006E1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852213"/>
    <w:rPr>
      <w:rFonts w:ascii="Times New Roman" w:hAnsi="Times New Roman"/>
      <w:sz w:val="22"/>
    </w:rPr>
  </w:style>
  <w:style w:type="paragraph" w:customStyle="1" w:styleId="Style11">
    <w:name w:val="Style11"/>
    <w:basedOn w:val="a7"/>
    <w:uiPriority w:val="99"/>
    <w:rsid w:val="00852213"/>
    <w:pPr>
      <w:widowControl w:val="0"/>
      <w:autoSpaceDE w:val="0"/>
      <w:autoSpaceDN w:val="0"/>
      <w:adjustRightInd w:val="0"/>
      <w:spacing w:line="277" w:lineRule="exact"/>
      <w:ind w:firstLine="706"/>
      <w:jc w:val="both"/>
    </w:pPr>
    <w:rPr>
      <w:sz w:val="24"/>
      <w:szCs w:val="24"/>
    </w:rPr>
  </w:style>
  <w:style w:type="paragraph" w:customStyle="1" w:styleId="Style9">
    <w:name w:val="Style9"/>
    <w:basedOn w:val="a7"/>
    <w:uiPriority w:val="99"/>
    <w:rsid w:val="00D2059D"/>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7"/>
    <w:uiPriority w:val="99"/>
    <w:rsid w:val="00D2059D"/>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7"/>
    <w:uiPriority w:val="99"/>
    <w:rsid w:val="00D2059D"/>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7"/>
    <w:uiPriority w:val="99"/>
    <w:rsid w:val="00D2059D"/>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7"/>
    <w:uiPriority w:val="99"/>
    <w:rsid w:val="00D2059D"/>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7"/>
    <w:uiPriority w:val="99"/>
    <w:rsid w:val="00D2059D"/>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7"/>
    <w:uiPriority w:val="99"/>
    <w:rsid w:val="00D2059D"/>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D2059D"/>
    <w:rPr>
      <w:rFonts w:ascii="Times New Roman" w:hAnsi="Times New Roman"/>
      <w:b/>
      <w:sz w:val="20"/>
    </w:rPr>
  </w:style>
  <w:style w:type="character" w:customStyle="1" w:styleId="FontStyle77">
    <w:name w:val="Font Style77"/>
    <w:uiPriority w:val="99"/>
    <w:rsid w:val="00D2059D"/>
    <w:rPr>
      <w:rFonts w:ascii="Times New Roman" w:hAnsi="Times New Roman"/>
      <w:b/>
      <w:sz w:val="26"/>
    </w:rPr>
  </w:style>
  <w:style w:type="character" w:customStyle="1" w:styleId="FontStyle94">
    <w:name w:val="Font Style94"/>
    <w:uiPriority w:val="99"/>
    <w:rsid w:val="00D2059D"/>
    <w:rPr>
      <w:rFonts w:ascii="Times New Roman" w:hAnsi="Times New Roman"/>
      <w:sz w:val="20"/>
    </w:rPr>
  </w:style>
  <w:style w:type="paragraph" w:customStyle="1" w:styleId="Style34">
    <w:name w:val="Style34"/>
    <w:basedOn w:val="a7"/>
    <w:uiPriority w:val="99"/>
    <w:rsid w:val="00D2059D"/>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7"/>
    <w:uiPriority w:val="99"/>
    <w:rsid w:val="00D2059D"/>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7"/>
    <w:uiPriority w:val="99"/>
    <w:rsid w:val="00D2059D"/>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D2059D"/>
    <w:rPr>
      <w:rFonts w:ascii="Times New Roman" w:hAnsi="Times New Roman"/>
      <w:b/>
      <w:sz w:val="22"/>
    </w:rPr>
  </w:style>
  <w:style w:type="paragraph" w:styleId="aff6">
    <w:name w:val="Balloon Text"/>
    <w:basedOn w:val="a7"/>
    <w:link w:val="aff7"/>
    <w:uiPriority w:val="99"/>
    <w:rsid w:val="000455A9"/>
    <w:rPr>
      <w:rFonts w:ascii="Tahoma" w:hAnsi="Tahoma"/>
      <w:sz w:val="16"/>
    </w:rPr>
  </w:style>
  <w:style w:type="character" w:customStyle="1" w:styleId="aff7">
    <w:name w:val="Текст выноски Знак"/>
    <w:link w:val="aff6"/>
    <w:uiPriority w:val="99"/>
    <w:locked/>
    <w:rsid w:val="000455A9"/>
    <w:rPr>
      <w:rFonts w:ascii="Tahoma" w:hAnsi="Tahoma" w:cs="Times New Roman"/>
      <w:sz w:val="16"/>
    </w:rPr>
  </w:style>
  <w:style w:type="paragraph" w:customStyle="1" w:styleId="Style7">
    <w:name w:val="Style7"/>
    <w:basedOn w:val="a7"/>
    <w:uiPriority w:val="99"/>
    <w:rsid w:val="00086B5B"/>
    <w:pPr>
      <w:widowControl w:val="0"/>
      <w:autoSpaceDE w:val="0"/>
      <w:autoSpaceDN w:val="0"/>
      <w:adjustRightInd w:val="0"/>
      <w:spacing w:line="281" w:lineRule="exact"/>
    </w:pPr>
    <w:rPr>
      <w:sz w:val="24"/>
      <w:szCs w:val="24"/>
    </w:rPr>
  </w:style>
  <w:style w:type="paragraph" w:styleId="20">
    <w:name w:val="List Bullet 2"/>
    <w:basedOn w:val="a7"/>
    <w:uiPriority w:val="99"/>
    <w:rsid w:val="00E35634"/>
    <w:pPr>
      <w:numPr>
        <w:numId w:val="7"/>
      </w:numPr>
      <w:tabs>
        <w:tab w:val="clear" w:pos="360"/>
        <w:tab w:val="num" w:pos="643"/>
      </w:tabs>
      <w:ind w:left="643"/>
      <w:contextualSpacing/>
    </w:pPr>
  </w:style>
  <w:style w:type="paragraph" w:styleId="25">
    <w:name w:val="List 2"/>
    <w:basedOn w:val="a7"/>
    <w:uiPriority w:val="99"/>
    <w:rsid w:val="008B29CE"/>
    <w:pPr>
      <w:ind w:left="566" w:hanging="283"/>
      <w:contextualSpacing/>
    </w:pPr>
  </w:style>
  <w:style w:type="paragraph" w:styleId="36">
    <w:name w:val="List 3"/>
    <w:basedOn w:val="a7"/>
    <w:uiPriority w:val="99"/>
    <w:rsid w:val="008B29CE"/>
    <w:pPr>
      <w:ind w:left="849" w:hanging="283"/>
      <w:contextualSpacing/>
    </w:pPr>
  </w:style>
  <w:style w:type="paragraph" w:styleId="41">
    <w:name w:val="List 4"/>
    <w:basedOn w:val="a7"/>
    <w:uiPriority w:val="99"/>
    <w:rsid w:val="008B29CE"/>
    <w:pPr>
      <w:ind w:left="1132" w:hanging="283"/>
      <w:contextualSpacing/>
    </w:pPr>
  </w:style>
  <w:style w:type="paragraph" w:styleId="42">
    <w:name w:val="List Bullet 4"/>
    <w:basedOn w:val="a7"/>
    <w:uiPriority w:val="99"/>
    <w:rsid w:val="008B29CE"/>
    <w:pPr>
      <w:tabs>
        <w:tab w:val="num" w:pos="1209"/>
      </w:tabs>
      <w:ind w:left="1209" w:hanging="360"/>
      <w:contextualSpacing/>
    </w:pPr>
  </w:style>
  <w:style w:type="paragraph" w:styleId="37">
    <w:name w:val="List Continue 3"/>
    <w:basedOn w:val="a7"/>
    <w:uiPriority w:val="99"/>
    <w:rsid w:val="008B29CE"/>
    <w:pPr>
      <w:spacing w:after="120"/>
      <w:ind w:left="849"/>
      <w:contextualSpacing/>
    </w:pPr>
  </w:style>
  <w:style w:type="paragraph" w:styleId="26">
    <w:name w:val="Body Text First Indent 2"/>
    <w:basedOn w:val="aff1"/>
    <w:link w:val="27"/>
    <w:uiPriority w:val="99"/>
    <w:rsid w:val="008B29CE"/>
    <w:pPr>
      <w:spacing w:line="240" w:lineRule="auto"/>
      <w:ind w:firstLine="210"/>
      <w:jc w:val="left"/>
    </w:pPr>
  </w:style>
  <w:style w:type="character" w:customStyle="1" w:styleId="27">
    <w:name w:val="Красная строка 2 Знак"/>
    <w:link w:val="26"/>
    <w:uiPriority w:val="99"/>
    <w:locked/>
    <w:rsid w:val="008B29CE"/>
    <w:rPr>
      <w:rFonts w:cs="Times New Roman"/>
      <w:sz w:val="28"/>
    </w:rPr>
  </w:style>
  <w:style w:type="paragraph" w:styleId="28">
    <w:name w:val="Body Text 2"/>
    <w:basedOn w:val="a7"/>
    <w:link w:val="29"/>
    <w:uiPriority w:val="99"/>
    <w:rsid w:val="00EF7DCC"/>
    <w:pPr>
      <w:spacing w:after="120" w:line="480" w:lineRule="auto"/>
    </w:pPr>
  </w:style>
  <w:style w:type="character" w:customStyle="1" w:styleId="29">
    <w:name w:val="Основной текст 2 Знак"/>
    <w:link w:val="28"/>
    <w:uiPriority w:val="99"/>
    <w:locked/>
    <w:rsid w:val="00EF7DCC"/>
    <w:rPr>
      <w:rFonts w:cs="Times New Roman"/>
    </w:rPr>
  </w:style>
  <w:style w:type="paragraph" w:customStyle="1" w:styleId="aff8">
    <w:name w:val="Знак Знак"/>
    <w:basedOn w:val="a7"/>
    <w:uiPriority w:val="99"/>
    <w:rsid w:val="00EF7DCC"/>
    <w:pPr>
      <w:spacing w:after="160" w:line="240" w:lineRule="exact"/>
    </w:pPr>
    <w:rPr>
      <w:rFonts w:ascii="Verdana" w:hAnsi="Verdana" w:cs="Verdana"/>
      <w:lang w:val="en-US" w:eastAsia="en-US"/>
    </w:rPr>
  </w:style>
  <w:style w:type="paragraph" w:customStyle="1" w:styleId="15">
    <w:name w:val="Знак Знак Знак1"/>
    <w:basedOn w:val="a7"/>
    <w:uiPriority w:val="99"/>
    <w:rsid w:val="000F2904"/>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0F2904"/>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
    <w:uiPriority w:val="99"/>
    <w:rsid w:val="000F2904"/>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4">
    <w:name w:val="подпункты договора"/>
    <w:basedOn w:val="a3"/>
    <w:uiPriority w:val="99"/>
    <w:rsid w:val="000F2904"/>
    <w:pPr>
      <w:numPr>
        <w:ilvl w:val="2"/>
      </w:numPr>
      <w:tabs>
        <w:tab w:val="num" w:pos="720"/>
        <w:tab w:val="num" w:pos="1332"/>
        <w:tab w:val="num" w:pos="2088"/>
      </w:tabs>
    </w:pPr>
    <w:rPr>
      <w:bCs/>
    </w:rPr>
  </w:style>
  <w:style w:type="paragraph" w:customStyle="1" w:styleId="120">
    <w:name w:val="Знак1 Знак Знак Знак2"/>
    <w:basedOn w:val="a7"/>
    <w:uiPriority w:val="99"/>
    <w:rsid w:val="000F2904"/>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7"/>
    <w:uiPriority w:val="99"/>
    <w:rsid w:val="000F2904"/>
    <w:pPr>
      <w:tabs>
        <w:tab w:val="num" w:pos="360"/>
      </w:tabs>
      <w:spacing w:after="160" w:line="240" w:lineRule="exact"/>
    </w:pPr>
    <w:rPr>
      <w:rFonts w:ascii="Verdana" w:hAnsi="Verdana" w:cs="Verdana"/>
      <w:lang w:val="en-US" w:eastAsia="en-US"/>
    </w:rPr>
  </w:style>
  <w:style w:type="paragraph" w:styleId="aff9">
    <w:name w:val="Normal (Web)"/>
    <w:basedOn w:val="a7"/>
    <w:uiPriority w:val="99"/>
    <w:rsid w:val="000F2904"/>
    <w:pPr>
      <w:spacing w:before="100" w:beforeAutospacing="1" w:after="100" w:afterAutospacing="1"/>
    </w:pPr>
    <w:rPr>
      <w:sz w:val="24"/>
      <w:szCs w:val="24"/>
    </w:rPr>
  </w:style>
  <w:style w:type="character" w:customStyle="1" w:styleId="highlite">
    <w:name w:val="highlite"/>
    <w:uiPriority w:val="99"/>
    <w:rsid w:val="00330653"/>
    <w:rPr>
      <w:rFonts w:cs="Times New Roman"/>
    </w:rPr>
  </w:style>
  <w:style w:type="paragraph" w:styleId="affa">
    <w:name w:val="List"/>
    <w:basedOn w:val="a7"/>
    <w:uiPriority w:val="99"/>
    <w:rsid w:val="005E6FA6"/>
    <w:pPr>
      <w:ind w:left="283" w:hanging="283"/>
      <w:contextualSpacing/>
    </w:pPr>
  </w:style>
  <w:style w:type="paragraph" w:customStyle="1" w:styleId="Times12">
    <w:name w:val="Times 12"/>
    <w:basedOn w:val="a7"/>
    <w:uiPriority w:val="99"/>
    <w:rsid w:val="000E2F6A"/>
    <w:pPr>
      <w:overflowPunct w:val="0"/>
      <w:autoSpaceDE w:val="0"/>
      <w:autoSpaceDN w:val="0"/>
      <w:adjustRightInd w:val="0"/>
      <w:ind w:firstLine="567"/>
      <w:jc w:val="both"/>
    </w:pPr>
    <w:rPr>
      <w:bCs/>
      <w:sz w:val="24"/>
      <w:szCs w:val="22"/>
    </w:rPr>
  </w:style>
  <w:style w:type="character" w:styleId="affb">
    <w:name w:val="Strong"/>
    <w:uiPriority w:val="99"/>
    <w:qFormat/>
    <w:rsid w:val="009D08B6"/>
    <w:rPr>
      <w:rFonts w:cs="Times New Roman"/>
      <w:b/>
    </w:rPr>
  </w:style>
  <w:style w:type="paragraph" w:customStyle="1" w:styleId="17">
    <w:name w:val="Абзац списка1"/>
    <w:basedOn w:val="a7"/>
    <w:uiPriority w:val="99"/>
    <w:rsid w:val="00490DAD"/>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7"/>
    <w:uiPriority w:val="99"/>
    <w:rsid w:val="00534930"/>
    <w:pPr>
      <w:numPr>
        <w:ilvl w:val="2"/>
        <w:numId w:val="11"/>
      </w:numPr>
      <w:ind w:right="-142"/>
      <w:jc w:val="both"/>
    </w:pPr>
    <w:rPr>
      <w:sz w:val="24"/>
    </w:rPr>
  </w:style>
  <w:style w:type="paragraph" w:customStyle="1" w:styleId="-6">
    <w:name w:val="пункт-6"/>
    <w:basedOn w:val="a7"/>
    <w:uiPriority w:val="99"/>
    <w:rsid w:val="00180171"/>
    <w:pPr>
      <w:numPr>
        <w:numId w:val="12"/>
      </w:numPr>
      <w:spacing w:line="288" w:lineRule="auto"/>
      <w:jc w:val="both"/>
    </w:pPr>
    <w:rPr>
      <w:sz w:val="28"/>
      <w:szCs w:val="28"/>
    </w:rPr>
  </w:style>
  <w:style w:type="character" w:customStyle="1" w:styleId="ConsNormal0">
    <w:name w:val="ConsNormal Знак"/>
    <w:link w:val="ConsNormal"/>
    <w:uiPriority w:val="99"/>
    <w:locked/>
    <w:rsid w:val="00A8487E"/>
    <w:rPr>
      <w:rFonts w:ascii="Arial" w:hAnsi="Arial"/>
      <w:sz w:val="22"/>
      <w:szCs w:val="22"/>
      <w:lang w:bidi="ar-SA"/>
    </w:rPr>
  </w:style>
  <w:style w:type="paragraph" w:styleId="2a">
    <w:name w:val="toc 2"/>
    <w:basedOn w:val="a7"/>
    <w:next w:val="a7"/>
    <w:autoRedefine/>
    <w:uiPriority w:val="39"/>
    <w:qFormat/>
    <w:rsid w:val="00D64643"/>
    <w:pPr>
      <w:tabs>
        <w:tab w:val="left" w:pos="426"/>
        <w:tab w:val="left" w:pos="880"/>
        <w:tab w:val="left" w:pos="9498"/>
        <w:tab w:val="right" w:leader="dot" w:pos="10648"/>
      </w:tabs>
      <w:spacing w:line="360" w:lineRule="auto"/>
    </w:pPr>
    <w:rPr>
      <w:b/>
      <w:i/>
      <w:noProof/>
    </w:rPr>
  </w:style>
  <w:style w:type="paragraph" w:styleId="38">
    <w:name w:val="toc 3"/>
    <w:basedOn w:val="a7"/>
    <w:next w:val="a7"/>
    <w:autoRedefine/>
    <w:uiPriority w:val="39"/>
    <w:qFormat/>
    <w:rsid w:val="007225EC"/>
    <w:pPr>
      <w:tabs>
        <w:tab w:val="left" w:pos="880"/>
        <w:tab w:val="left" w:pos="9498"/>
        <w:tab w:val="right" w:leader="dot" w:pos="9781"/>
        <w:tab w:val="right" w:leader="dot" w:pos="10648"/>
      </w:tabs>
    </w:pPr>
  </w:style>
  <w:style w:type="paragraph" w:styleId="affc">
    <w:name w:val="footnote text"/>
    <w:basedOn w:val="a7"/>
    <w:link w:val="affd"/>
    <w:uiPriority w:val="99"/>
    <w:semiHidden/>
    <w:rsid w:val="00AF6F6D"/>
  </w:style>
  <w:style w:type="character" w:customStyle="1" w:styleId="affd">
    <w:name w:val="Текст сноски Знак"/>
    <w:link w:val="affc"/>
    <w:uiPriority w:val="99"/>
    <w:semiHidden/>
    <w:locked/>
    <w:rsid w:val="00AF6F6D"/>
    <w:rPr>
      <w:rFonts w:cs="Times New Roman"/>
    </w:rPr>
  </w:style>
  <w:style w:type="character" w:styleId="affe">
    <w:name w:val="footnote reference"/>
    <w:uiPriority w:val="99"/>
    <w:semiHidden/>
    <w:rsid w:val="00AF6F6D"/>
    <w:rPr>
      <w:rFonts w:cs="Times New Roman"/>
      <w:vertAlign w:val="superscript"/>
    </w:rPr>
  </w:style>
  <w:style w:type="paragraph" w:customStyle="1" w:styleId="Aacao4">
    <w:name w:val="Aacao 4"/>
    <w:rsid w:val="00AF6F6D"/>
    <w:pPr>
      <w:tabs>
        <w:tab w:val="left" w:pos="360"/>
      </w:tabs>
      <w:spacing w:after="60" w:line="316" w:lineRule="exact"/>
      <w:jc w:val="center"/>
    </w:pPr>
    <w:rPr>
      <w:rFonts w:ascii="TmsRmn-Miracle" w:hAnsi="TmsRmn-Miracle"/>
      <w:b/>
      <w:bCs/>
      <w:sz w:val="28"/>
      <w:szCs w:val="28"/>
    </w:rPr>
  </w:style>
  <w:style w:type="paragraph" w:customStyle="1" w:styleId="afff">
    <w:name w:val="!!_Заголовок_форма"/>
    <w:basedOn w:val="a7"/>
    <w:rsid w:val="00AF6F6D"/>
    <w:pPr>
      <w:pageBreakBefore/>
      <w:suppressAutoHyphens/>
      <w:spacing w:after="20"/>
      <w:ind w:left="181"/>
      <w:jc w:val="center"/>
    </w:pPr>
    <w:rPr>
      <w:rFonts w:ascii="Arial" w:hAnsi="Arial"/>
      <w:color w:val="006CB1"/>
      <w:sz w:val="28"/>
      <w:szCs w:val="28"/>
    </w:rPr>
  </w:style>
  <w:style w:type="paragraph" w:customStyle="1" w:styleId="Indent1">
    <w:name w:val="Indent1"/>
    <w:basedOn w:val="a7"/>
    <w:rsid w:val="00AF6F6D"/>
    <w:pPr>
      <w:spacing w:before="120"/>
      <w:ind w:left="1134" w:right="284"/>
      <w:jc w:val="both"/>
    </w:pPr>
    <w:rPr>
      <w:color w:val="000000"/>
      <w:sz w:val="22"/>
      <w:szCs w:val="22"/>
      <w:lang w:val="fr-FR" w:eastAsia="en-US"/>
    </w:rPr>
  </w:style>
  <w:style w:type="paragraph" w:styleId="afff0">
    <w:name w:val="Subtitle"/>
    <w:basedOn w:val="a7"/>
    <w:link w:val="afff1"/>
    <w:uiPriority w:val="99"/>
    <w:qFormat/>
    <w:locked/>
    <w:rsid w:val="00EF1012"/>
    <w:rPr>
      <w:sz w:val="24"/>
    </w:rPr>
  </w:style>
  <w:style w:type="character" w:customStyle="1" w:styleId="afff1">
    <w:name w:val="Подзаголовок Знак"/>
    <w:link w:val="afff0"/>
    <w:uiPriority w:val="99"/>
    <w:locked/>
    <w:rsid w:val="00EF1012"/>
    <w:rPr>
      <w:rFonts w:cs="Times New Roman"/>
      <w:sz w:val="24"/>
    </w:rPr>
  </w:style>
  <w:style w:type="paragraph" w:styleId="afff2">
    <w:name w:val="Document Map"/>
    <w:basedOn w:val="a7"/>
    <w:link w:val="afff3"/>
    <w:uiPriority w:val="99"/>
    <w:semiHidden/>
    <w:locked/>
    <w:rsid w:val="006E2F9B"/>
    <w:pPr>
      <w:shd w:val="clear" w:color="auto" w:fill="000080"/>
    </w:pPr>
    <w:rPr>
      <w:sz w:val="2"/>
    </w:rPr>
  </w:style>
  <w:style w:type="character" w:customStyle="1" w:styleId="afff3">
    <w:name w:val="Схема документа Знак"/>
    <w:link w:val="afff2"/>
    <w:uiPriority w:val="99"/>
    <w:semiHidden/>
    <w:locked/>
    <w:rsid w:val="00084A05"/>
    <w:rPr>
      <w:rFonts w:cs="Times New Roman"/>
      <w:sz w:val="2"/>
    </w:rPr>
  </w:style>
  <w:style w:type="paragraph" w:styleId="afff4">
    <w:name w:val="annotation text"/>
    <w:basedOn w:val="a7"/>
    <w:link w:val="afff5"/>
    <w:uiPriority w:val="99"/>
    <w:semiHidden/>
    <w:locked/>
    <w:rsid w:val="002D0625"/>
  </w:style>
  <w:style w:type="character" w:customStyle="1" w:styleId="afff5">
    <w:name w:val="Текст примечания Знак"/>
    <w:link w:val="afff4"/>
    <w:uiPriority w:val="99"/>
    <w:semiHidden/>
    <w:locked/>
    <w:rsid w:val="002D0625"/>
    <w:rPr>
      <w:rFonts w:cs="Times New Roman"/>
      <w:sz w:val="20"/>
      <w:szCs w:val="20"/>
    </w:rPr>
  </w:style>
  <w:style w:type="paragraph" w:styleId="afff6">
    <w:name w:val="annotation subject"/>
    <w:basedOn w:val="afff4"/>
    <w:next w:val="afff4"/>
    <w:link w:val="afff7"/>
    <w:uiPriority w:val="99"/>
    <w:semiHidden/>
    <w:locked/>
    <w:rsid w:val="002D0625"/>
    <w:rPr>
      <w:b/>
      <w:bCs/>
    </w:rPr>
  </w:style>
  <w:style w:type="character" w:customStyle="1" w:styleId="afff7">
    <w:name w:val="Тема примечания Знак"/>
    <w:link w:val="afff6"/>
    <w:uiPriority w:val="99"/>
    <w:semiHidden/>
    <w:locked/>
    <w:rsid w:val="002D0625"/>
    <w:rPr>
      <w:rFonts w:cs="Times New Roman"/>
      <w:b/>
      <w:bCs/>
      <w:sz w:val="20"/>
      <w:szCs w:val="20"/>
    </w:rPr>
  </w:style>
  <w:style w:type="paragraph" w:customStyle="1" w:styleId="N">
    <w:name w:val="!_Раздел_N"/>
    <w:rsid w:val="004952F6"/>
    <w:pPr>
      <w:keepNext/>
      <w:numPr>
        <w:numId w:val="13"/>
      </w:numPr>
      <w:spacing w:before="600" w:after="240" w:line="276" w:lineRule="auto"/>
      <w:ind w:right="510"/>
      <w:contextualSpacing/>
      <w:jc w:val="center"/>
      <w:outlineLvl w:val="0"/>
    </w:pPr>
    <w:rPr>
      <w:b/>
      <w:bCs/>
      <w:iCs/>
      <w:sz w:val="28"/>
      <w:szCs w:val="22"/>
      <w:lang w:eastAsia="en-US"/>
    </w:rPr>
  </w:style>
  <w:style w:type="paragraph" w:customStyle="1" w:styleId="NN">
    <w:name w:val="!_Вопрос_NN"/>
    <w:next w:val="a7"/>
    <w:rsid w:val="004952F6"/>
    <w:pPr>
      <w:keepNext/>
      <w:numPr>
        <w:ilvl w:val="1"/>
        <w:numId w:val="13"/>
      </w:numPr>
      <w:spacing w:before="240" w:after="120" w:line="276" w:lineRule="auto"/>
      <w:outlineLvl w:val="1"/>
    </w:pPr>
    <w:rPr>
      <w:b/>
      <w:bCs/>
      <w:sz w:val="24"/>
      <w:lang w:eastAsia="en-US"/>
    </w:rPr>
  </w:style>
  <w:style w:type="paragraph" w:styleId="afff8">
    <w:name w:val="TOC Heading"/>
    <w:basedOn w:val="1"/>
    <w:next w:val="a7"/>
    <w:uiPriority w:val="39"/>
    <w:unhideWhenUsed/>
    <w:qFormat/>
    <w:rsid w:val="00701641"/>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styleId="afff9">
    <w:name w:val="Title"/>
    <w:basedOn w:val="a7"/>
    <w:next w:val="a7"/>
    <w:link w:val="afffa"/>
    <w:uiPriority w:val="99"/>
    <w:qFormat/>
    <w:rsid w:val="00C77D6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a">
    <w:name w:val="Заголовок Знак"/>
    <w:basedOn w:val="a8"/>
    <w:link w:val="afff9"/>
    <w:uiPriority w:val="99"/>
    <w:rsid w:val="00C77D6A"/>
    <w:rPr>
      <w:rFonts w:asciiTheme="majorHAnsi" w:eastAsiaTheme="majorEastAsia" w:hAnsiTheme="majorHAnsi" w:cstheme="majorBidi"/>
      <w:color w:val="17365D" w:themeColor="text2" w:themeShade="BF"/>
      <w:spacing w:val="5"/>
      <w:kern w:val="28"/>
      <w:sz w:val="52"/>
      <w:szCs w:val="52"/>
    </w:rPr>
  </w:style>
  <w:style w:type="paragraph" w:styleId="afffb">
    <w:name w:val="No Spacing"/>
    <w:uiPriority w:val="1"/>
    <w:qFormat/>
    <w:rsid w:val="00C77D6A"/>
  </w:style>
  <w:style w:type="table" w:customStyle="1" w:styleId="18">
    <w:name w:val="Сетка таблицы1"/>
    <w:basedOn w:val="a9"/>
    <w:next w:val="aff5"/>
    <w:uiPriority w:val="59"/>
    <w:rsid w:val="003F3E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9"/>
    <w:next w:val="aff5"/>
    <w:uiPriority w:val="59"/>
    <w:rsid w:val="0032641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aliases w:val="Bullet 1 Знак,Bullet 11 Знак,Bullet 111 Знак,Bullet List Знак,Bulleted list Знак,List Paragraph Char Char Знак,Numbered List Знак,b1 Знак,b1 + Justified Знак,b1 + Justified1 Знак,b1 + Justified11 Знак"/>
    <w:basedOn w:val="a8"/>
    <w:link w:val="af1"/>
    <w:uiPriority w:val="34"/>
    <w:locked/>
    <w:rsid w:val="005A447C"/>
    <w:rPr>
      <w:sz w:val="24"/>
      <w:szCs w:val="24"/>
    </w:rPr>
  </w:style>
  <w:style w:type="paragraph" w:customStyle="1" w:styleId="Default">
    <w:name w:val="Default"/>
    <w:rsid w:val="00354CD1"/>
    <w:pPr>
      <w:autoSpaceDE w:val="0"/>
      <w:autoSpaceDN w:val="0"/>
      <w:adjustRightInd w:val="0"/>
    </w:pPr>
    <w:rPr>
      <w:color w:val="000000"/>
      <w:sz w:val="24"/>
      <w:szCs w:val="24"/>
    </w:rPr>
  </w:style>
  <w:style w:type="paragraph" w:customStyle="1" w:styleId="SCH">
    <w:name w:val="SCH"/>
    <w:basedOn w:val="a7"/>
    <w:link w:val="SCH0"/>
    <w:qFormat/>
    <w:rsid w:val="008624CA"/>
    <w:pPr>
      <w:numPr>
        <w:numId w:val="25"/>
      </w:numPr>
      <w:suppressAutoHyphens/>
      <w:autoSpaceDE w:val="0"/>
      <w:spacing w:after="120" w:line="276" w:lineRule="auto"/>
      <w:jc w:val="right"/>
    </w:pPr>
    <w:rPr>
      <w:b/>
      <w:i/>
      <w:sz w:val="24"/>
      <w:szCs w:val="24"/>
      <w:lang w:eastAsia="ar-SA"/>
    </w:rPr>
  </w:style>
  <w:style w:type="character" w:customStyle="1" w:styleId="SCH0">
    <w:name w:val="SCH Знак"/>
    <w:link w:val="SCH"/>
    <w:rsid w:val="008624CA"/>
    <w:rPr>
      <w:b/>
      <w:i/>
      <w:sz w:val="24"/>
      <w:szCs w:val="24"/>
      <w:lang w:eastAsia="ar-SA"/>
    </w:rPr>
  </w:style>
  <w:style w:type="paragraph" w:customStyle="1" w:styleId="a6">
    <w:name w:val="РАЗДЕЛ"/>
    <w:basedOn w:val="afd"/>
    <w:qFormat/>
    <w:rsid w:val="002A2263"/>
    <w:pPr>
      <w:numPr>
        <w:numId w:val="32"/>
      </w:numPr>
      <w:tabs>
        <w:tab w:val="clear" w:pos="142"/>
        <w:tab w:val="clear" w:pos="567"/>
        <w:tab w:val="clear" w:pos="1134"/>
        <w:tab w:val="clear" w:pos="1843"/>
      </w:tabs>
      <w:spacing w:before="240" w:after="120" w:line="264" w:lineRule="auto"/>
      <w:ind w:right="0"/>
      <w:jc w:val="center"/>
      <w:outlineLvl w:val="0"/>
    </w:pPr>
    <w:rPr>
      <w:rFonts w:ascii="Calibri" w:hAnsi="Calibri"/>
      <w:b/>
      <w:bCs/>
      <w:sz w:val="22"/>
      <w:szCs w:val="22"/>
    </w:rPr>
  </w:style>
  <w:style w:type="paragraph" w:customStyle="1" w:styleId="RUS1">
    <w:name w:val="RUS 1."/>
    <w:basedOn w:val="afd"/>
    <w:link w:val="RUS12"/>
    <w:qFormat/>
    <w:rsid w:val="002A2263"/>
    <w:pPr>
      <w:numPr>
        <w:ilvl w:val="1"/>
        <w:numId w:val="32"/>
      </w:numPr>
      <w:tabs>
        <w:tab w:val="clear" w:pos="142"/>
        <w:tab w:val="clear" w:pos="567"/>
        <w:tab w:val="clear" w:pos="1134"/>
        <w:tab w:val="clear" w:pos="1843"/>
      </w:tabs>
      <w:spacing w:before="240" w:after="120" w:line="264" w:lineRule="auto"/>
      <w:ind w:right="0"/>
      <w:jc w:val="center"/>
      <w:outlineLvl w:val="0"/>
    </w:pPr>
    <w:rPr>
      <w:rFonts w:ascii="Calibri" w:hAnsi="Calibri"/>
      <w:b/>
      <w:sz w:val="22"/>
      <w:szCs w:val="22"/>
    </w:rPr>
  </w:style>
  <w:style w:type="paragraph" w:customStyle="1" w:styleId="RUS111">
    <w:name w:val="RUS 1.1.1."/>
    <w:basedOn w:val="afd"/>
    <w:qFormat/>
    <w:rsid w:val="002A2263"/>
    <w:pPr>
      <w:numPr>
        <w:ilvl w:val="3"/>
        <w:numId w:val="32"/>
      </w:numPr>
      <w:tabs>
        <w:tab w:val="clear" w:pos="142"/>
        <w:tab w:val="clear" w:pos="567"/>
        <w:tab w:val="clear" w:pos="1134"/>
        <w:tab w:val="clear" w:pos="1843"/>
      </w:tabs>
      <w:spacing w:after="120" w:line="264" w:lineRule="auto"/>
      <w:ind w:right="0"/>
    </w:pPr>
    <w:rPr>
      <w:rFonts w:ascii="Calibri" w:hAnsi="Calibri"/>
      <w:bCs/>
      <w:sz w:val="22"/>
      <w:szCs w:val="22"/>
    </w:rPr>
  </w:style>
  <w:style w:type="paragraph" w:customStyle="1" w:styleId="RUS11">
    <w:name w:val="RUS 1.1."/>
    <w:basedOn w:val="afd"/>
    <w:link w:val="RUS110"/>
    <w:qFormat/>
    <w:rsid w:val="002A2263"/>
    <w:pPr>
      <w:numPr>
        <w:ilvl w:val="2"/>
        <w:numId w:val="32"/>
      </w:numPr>
      <w:tabs>
        <w:tab w:val="clear" w:pos="142"/>
        <w:tab w:val="clear" w:pos="567"/>
        <w:tab w:val="clear" w:pos="1134"/>
        <w:tab w:val="clear" w:pos="1843"/>
      </w:tabs>
      <w:spacing w:after="120" w:line="264" w:lineRule="auto"/>
      <w:ind w:right="0"/>
    </w:pPr>
    <w:rPr>
      <w:rFonts w:ascii="Calibri" w:eastAsia="Calibri" w:hAnsi="Calibri"/>
      <w:sz w:val="22"/>
      <w:szCs w:val="22"/>
    </w:rPr>
  </w:style>
  <w:style w:type="paragraph" w:customStyle="1" w:styleId="RUS10">
    <w:name w:val="RUS (1)"/>
    <w:basedOn w:val="RUS111"/>
    <w:link w:val="RUS13"/>
    <w:qFormat/>
    <w:rsid w:val="002A2263"/>
    <w:pPr>
      <w:numPr>
        <w:ilvl w:val="4"/>
      </w:numPr>
      <w:tabs>
        <w:tab w:val="num" w:pos="360"/>
      </w:tabs>
    </w:pPr>
    <w:rPr>
      <w:bCs w:val="0"/>
    </w:rPr>
  </w:style>
  <w:style w:type="character" w:customStyle="1" w:styleId="RUS110">
    <w:name w:val="RUS 1.1. Знак"/>
    <w:link w:val="RUS11"/>
    <w:rsid w:val="002A2263"/>
    <w:rPr>
      <w:rFonts w:ascii="Calibri" w:eastAsia="Calibri" w:hAnsi="Calibri"/>
      <w:sz w:val="22"/>
      <w:szCs w:val="22"/>
    </w:rPr>
  </w:style>
  <w:style w:type="paragraph" w:customStyle="1" w:styleId="RUSa">
    <w:name w:val="RUS (a)"/>
    <w:basedOn w:val="RUS10"/>
    <w:qFormat/>
    <w:rsid w:val="002A2263"/>
    <w:pPr>
      <w:numPr>
        <w:ilvl w:val="5"/>
      </w:numPr>
      <w:tabs>
        <w:tab w:val="num" w:pos="360"/>
        <w:tab w:val="left" w:pos="1701"/>
        <w:tab w:val="num" w:pos="4320"/>
      </w:tabs>
    </w:pPr>
    <w:rPr>
      <w:rFonts w:eastAsia="Calibri"/>
    </w:rPr>
  </w:style>
  <w:style w:type="character" w:customStyle="1" w:styleId="RUS13">
    <w:name w:val="RUS (1) Знак"/>
    <w:link w:val="RUS10"/>
    <w:rsid w:val="00F172EB"/>
    <w:rPr>
      <w:rFonts w:ascii="Calibri" w:hAnsi="Calibri"/>
      <w:sz w:val="22"/>
      <w:szCs w:val="22"/>
    </w:rPr>
  </w:style>
  <w:style w:type="paragraph" w:customStyle="1" w:styleId="RUS">
    <w:name w:val="RUS Абзац списка"/>
    <w:basedOn w:val="a7"/>
    <w:link w:val="RUS0"/>
    <w:rsid w:val="00F172EB"/>
    <w:pPr>
      <w:numPr>
        <w:numId w:val="34"/>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F172EB"/>
    <w:rPr>
      <w:rFonts w:ascii="Calibri" w:hAnsi="Calibri"/>
      <w:iCs/>
      <w:sz w:val="22"/>
      <w:szCs w:val="22"/>
    </w:rPr>
  </w:style>
  <w:style w:type="character" w:customStyle="1" w:styleId="afffc">
    <w:name w:val="Основной текст_"/>
    <w:link w:val="19"/>
    <w:locked/>
    <w:rsid w:val="00F172EB"/>
    <w:rPr>
      <w:sz w:val="17"/>
      <w:szCs w:val="17"/>
      <w:shd w:val="clear" w:color="auto" w:fill="FFFFFF"/>
    </w:rPr>
  </w:style>
  <w:style w:type="paragraph" w:customStyle="1" w:styleId="19">
    <w:name w:val="Основной текст1"/>
    <w:basedOn w:val="a7"/>
    <w:link w:val="afffc"/>
    <w:rsid w:val="00F172EB"/>
    <w:pPr>
      <w:shd w:val="clear" w:color="auto" w:fill="FFFFFF"/>
      <w:spacing w:line="230" w:lineRule="exact"/>
      <w:jc w:val="both"/>
    </w:pPr>
    <w:rPr>
      <w:sz w:val="17"/>
      <w:szCs w:val="17"/>
    </w:rPr>
  </w:style>
  <w:style w:type="character" w:customStyle="1" w:styleId="RUS12">
    <w:name w:val="RUS 1. Знак"/>
    <w:link w:val="RUS1"/>
    <w:rsid w:val="00905127"/>
    <w:rPr>
      <w:rFonts w:ascii="Calibri" w:hAnsi="Calibri"/>
      <w:b/>
      <w:sz w:val="22"/>
      <w:szCs w:val="22"/>
    </w:rPr>
  </w:style>
  <w:style w:type="paragraph" w:customStyle="1" w:styleId="Style4">
    <w:name w:val="Style4"/>
    <w:basedOn w:val="a7"/>
    <w:uiPriority w:val="99"/>
    <w:rsid w:val="00F213BC"/>
    <w:pPr>
      <w:widowControl w:val="0"/>
      <w:autoSpaceDE w:val="0"/>
      <w:autoSpaceDN w:val="0"/>
      <w:adjustRightInd w:val="0"/>
      <w:spacing w:line="312" w:lineRule="exact"/>
      <w:ind w:firstLine="67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64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rk-esk.ru/&#1087;&#1086;&#1089;&#1090;&#1072;&#1074;&#1097;&#1080;&#1082;&#1072;&#1084;-&#1088;&#1072;&#1073;&#1086;&#1090;-&#1091;&#1089;&#1083;&#1091;&#1075;" TargetMode="External"/><Relationship Id="rId17" Type="http://schemas.openxmlformats.org/officeDocument/2006/relationships/hyperlink" Target="http://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hyperlink" Target="http://irk-esk.ru/&#1087;&#1086;&#1089;&#1090;&#1072;&#1074;&#1097;&#1080;&#1082;&#1072;&#1084;-&#1088;&#1072;&#1073;&#1086;&#1090;-&#1091;&#1089;&#1083;&#1091;&#10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rk-esk.ru/&#1087;&#1086;&#1089;&#1090;&#1072;&#1074;&#1097;&#1080;&#1082;&#1072;&#1084;-&#1088;&#1072;&#1073;&#1086;&#1090;-&#1091;&#1089;&#1083;&#1091;&#1075;" TargetMode="External"/><Relationship Id="rId5" Type="http://schemas.openxmlformats.org/officeDocument/2006/relationships/numbering" Target="numbering.xml"/><Relationship Id="rId15" Type="http://schemas.openxmlformats.org/officeDocument/2006/relationships/hyperlink" Target="http://irk-esk.ru/&#1087;&#1086;&#1089;&#1090;&#1072;&#1074;&#1097;&#1080;&#1082;&#1072;&#1084;-&#1088;&#1072;&#1073;&#1086;&#1090;-&#1091;&#1089;&#1083;&#1091;&#107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6606-6838-4D36-B05C-C7290E6AE945}">
  <ds:schemaRefs>
    <ds:schemaRef ds:uri="http://schemas.microsoft.com/sharepoint/v3/contenttype/forms"/>
  </ds:schemaRefs>
</ds:datastoreItem>
</file>

<file path=customXml/itemProps2.xml><?xml version="1.0" encoding="utf-8"?>
<ds:datastoreItem xmlns:ds="http://schemas.openxmlformats.org/officeDocument/2006/customXml" ds:itemID="{44D740DF-F767-4A9D-A2D6-C7CFFF2B5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B25F59-C7E4-480B-A712-B68B4EF8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A3B168-E69F-476E-9EE2-FFAC90EB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41</Pages>
  <Words>17243</Words>
  <Characters>128264</Characters>
  <Application>Microsoft Office Word</Application>
  <DocSecurity>0</DocSecurity>
  <Lines>1068</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ИЭСК</Company>
  <LinksUpToDate>false</LinksUpToDate>
  <CharactersWithSpaces>145217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Бейзер Л.М.</dc:creator>
  <cp:lastModifiedBy>Kalashnikova Yuliya</cp:lastModifiedBy>
  <cp:revision>39</cp:revision>
  <cp:lastPrinted>2021-11-23T01:16:00Z</cp:lastPrinted>
  <dcterms:created xsi:type="dcterms:W3CDTF">2023-02-07T03:58:00Z</dcterms:created>
  <dcterms:modified xsi:type="dcterms:W3CDTF">2023-10-18T01:56:00Z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